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3D81" w:rsidRPr="006D33C9" w:rsidRDefault="00D93D81" w:rsidP="008B00C5">
      <w:pPr>
        <w:autoSpaceDE w:val="0"/>
        <w:autoSpaceDN w:val="0"/>
        <w:adjustRightInd w:val="0"/>
        <w:ind w:left="540" w:right="432"/>
        <w:jc w:val="right"/>
        <w:rPr>
          <w:b/>
          <w:color w:val="000000"/>
        </w:rPr>
      </w:pPr>
      <w:bookmarkStart w:id="0" w:name="_GoBack"/>
      <w:bookmarkEnd w:id="0"/>
      <w:r w:rsidRPr="006D33C9">
        <w:rPr>
          <w:b/>
          <w:color w:val="000000"/>
        </w:rPr>
        <w:t>Allegato A</w:t>
      </w:r>
    </w:p>
    <w:p w:rsidR="00D93D81" w:rsidRPr="006D33C9" w:rsidRDefault="00D93D81" w:rsidP="008B00C5">
      <w:pPr>
        <w:spacing w:before="120"/>
        <w:jc w:val="center"/>
        <w:rPr>
          <w:b/>
          <w:sz w:val="28"/>
          <w:szCs w:val="28"/>
        </w:rPr>
      </w:pPr>
      <w:r w:rsidRPr="006D33C9">
        <w:rPr>
          <w:b/>
          <w:sz w:val="28"/>
          <w:szCs w:val="28"/>
        </w:rPr>
        <w:t>Gruppo d’Azione Costiera “____________”</w:t>
      </w:r>
    </w:p>
    <w:p w:rsidR="00D93D81" w:rsidRPr="006D33C9" w:rsidRDefault="00D93D81" w:rsidP="008B00C5">
      <w:pPr>
        <w:spacing w:before="120"/>
        <w:jc w:val="center"/>
        <w:rPr>
          <w:sz w:val="24"/>
          <w:szCs w:val="24"/>
        </w:rPr>
      </w:pPr>
      <w:r w:rsidRPr="006D33C9">
        <w:rPr>
          <w:sz w:val="24"/>
          <w:szCs w:val="24"/>
        </w:rPr>
        <w:t>Capofila ______________ - Via _______________ - __________ ________</w:t>
      </w:r>
    </w:p>
    <w:p w:rsidR="00D93D81" w:rsidRPr="006D33C9" w:rsidRDefault="00D93D81" w:rsidP="008B00C5">
      <w:pPr>
        <w:spacing w:before="120"/>
        <w:jc w:val="center"/>
        <w:rPr>
          <w:sz w:val="24"/>
          <w:szCs w:val="24"/>
        </w:rPr>
      </w:pPr>
    </w:p>
    <w:p w:rsidR="00D93D81" w:rsidRPr="006D33C9" w:rsidRDefault="00D93D81" w:rsidP="008B00C5">
      <w:pPr>
        <w:spacing w:before="120"/>
        <w:jc w:val="center"/>
        <w:rPr>
          <w:sz w:val="24"/>
          <w:szCs w:val="24"/>
        </w:rPr>
      </w:pPr>
    </w:p>
    <w:p w:rsidR="00D93D81" w:rsidRPr="006D33C9" w:rsidRDefault="00D93D81" w:rsidP="008B00C5">
      <w:pPr>
        <w:pStyle w:val="Corpotesto"/>
        <w:jc w:val="center"/>
        <w:rPr>
          <w:rFonts w:ascii="Arial" w:hAnsi="Arial" w:cs="Arial"/>
          <w:b/>
          <w:i/>
          <w:smallCaps/>
        </w:rPr>
      </w:pPr>
      <w:r w:rsidRPr="006D33C9">
        <w:rPr>
          <w:rFonts w:ascii="Arial" w:hAnsi="Arial" w:cs="Arial"/>
          <w:b/>
          <w:smallCaps/>
          <w:sz w:val="26"/>
          <w:szCs w:val="26"/>
        </w:rPr>
        <w:t>Domanda di contributo</w:t>
      </w:r>
      <w:r w:rsidRPr="006D33C9">
        <w:rPr>
          <w:rFonts w:ascii="Arial" w:hAnsi="Arial" w:cs="Arial"/>
          <w:b/>
          <w:i/>
          <w:smallCaps/>
          <w:sz w:val="26"/>
          <w:szCs w:val="26"/>
        </w:rPr>
        <w:t>(</w:t>
      </w:r>
      <w:r w:rsidRPr="006D33C9">
        <w:rPr>
          <w:rFonts w:ascii="Arial" w:hAnsi="Arial" w:cs="Arial"/>
          <w:b/>
          <w:i/>
          <w:smallCaps/>
        </w:rPr>
        <w:t>Imprese Private ed Enti Pubblici)</w:t>
      </w:r>
    </w:p>
    <w:p w:rsidR="00D93D81" w:rsidRPr="006D33C9" w:rsidRDefault="00D93D81" w:rsidP="008B00C5">
      <w:pPr>
        <w:jc w:val="center"/>
        <w:rPr>
          <w:b/>
          <w:sz w:val="16"/>
          <w:szCs w:val="16"/>
          <w:u w:val="single"/>
        </w:rPr>
      </w:pPr>
      <w:r w:rsidRPr="006D33C9">
        <w:rPr>
          <w:b/>
          <w:sz w:val="16"/>
          <w:szCs w:val="16"/>
          <w:u w:val="single"/>
        </w:rPr>
        <w:t xml:space="preserve">(da produrre in bollo, tranne che per le imprese di pesca e dell’acquacoltura, ai sensi del punto 21 bis, allegato B al D.P.R. n. 642/1972) </w:t>
      </w:r>
    </w:p>
    <w:p w:rsidR="00D93D81" w:rsidRPr="006D33C9" w:rsidRDefault="00D93D81" w:rsidP="008B00C5">
      <w:pPr>
        <w:pStyle w:val="Corpotesto"/>
        <w:jc w:val="center"/>
        <w:rPr>
          <w:rFonts w:ascii="Arial" w:hAnsi="Arial" w:cs="Arial"/>
          <w:b/>
          <w:i/>
          <w:smallCaps/>
        </w:rPr>
      </w:pPr>
    </w:p>
    <w:p w:rsidR="00D93D81" w:rsidRPr="006D33C9" w:rsidRDefault="00D93D81" w:rsidP="008B00C5">
      <w:pPr>
        <w:pStyle w:val="Rientrocorpodeltesto21"/>
        <w:shd w:val="clear" w:color="auto" w:fill="FFFFFF"/>
        <w:tabs>
          <w:tab w:val="left" w:pos="-1134"/>
        </w:tabs>
        <w:overflowPunct w:val="0"/>
        <w:autoSpaceDE w:val="0"/>
        <w:spacing w:before="0"/>
        <w:ind w:left="0"/>
        <w:jc w:val="center"/>
        <w:textAlignment w:val="baseline"/>
        <w:rPr>
          <w:rFonts w:ascii="Times New Roman" w:hAnsi="Times New Roman"/>
          <w:b/>
          <w:szCs w:val="24"/>
          <w:u w:val="single"/>
        </w:rPr>
      </w:pPr>
      <w:r w:rsidRPr="006D33C9">
        <w:rPr>
          <w:rFonts w:ascii="Times New Roman" w:hAnsi="Times New Roman"/>
          <w:b/>
          <w:szCs w:val="24"/>
        </w:rPr>
        <w:t xml:space="preserve">MISURA 4.3  </w:t>
      </w:r>
      <w:r w:rsidRPr="006D33C9">
        <w:rPr>
          <w:rFonts w:ascii="Verdana" w:hAnsi="Verdana"/>
          <w:b/>
          <w:sz w:val="28"/>
          <w:szCs w:val="28"/>
        </w:rPr>
        <w:t>“</w:t>
      </w:r>
      <w:r w:rsidRPr="006D33C9">
        <w:rPr>
          <w:rFonts w:ascii="Times New Roman" w:hAnsi="Times New Roman"/>
          <w:b/>
          <w:szCs w:val="24"/>
          <w:u w:val="single"/>
        </w:rPr>
        <w:t>Valorizzazione e gestione della fascia costiera</w:t>
      </w:r>
      <w:r w:rsidRPr="006D33C9">
        <w:rPr>
          <w:rFonts w:ascii="Times New Roman" w:hAnsi="Times New Roman"/>
          <w:b/>
          <w:szCs w:val="24"/>
        </w:rPr>
        <w:t>”</w:t>
      </w:r>
    </w:p>
    <w:p w:rsidR="00D93D81" w:rsidRPr="006D33C9" w:rsidRDefault="00D93D81" w:rsidP="008B00C5">
      <w:pPr>
        <w:pStyle w:val="Rientrocorpodeltesto21"/>
        <w:shd w:val="clear" w:color="auto" w:fill="FFFFFF"/>
        <w:tabs>
          <w:tab w:val="left" w:pos="-1134"/>
        </w:tabs>
        <w:overflowPunct w:val="0"/>
        <w:autoSpaceDE w:val="0"/>
        <w:spacing w:before="0"/>
        <w:ind w:left="0"/>
        <w:jc w:val="center"/>
        <w:textAlignment w:val="baseline"/>
        <w:rPr>
          <w:rFonts w:ascii="Times New Roman" w:hAnsi="Times New Roman"/>
          <w:b/>
          <w:szCs w:val="24"/>
        </w:rPr>
      </w:pPr>
      <w:r w:rsidRPr="006D33C9">
        <w:rPr>
          <w:rFonts w:ascii="Times New Roman" w:hAnsi="Times New Roman"/>
          <w:b/>
          <w:szCs w:val="24"/>
        </w:rPr>
        <w:t xml:space="preserve"> (artt. 43 - 45 Reg. CE 1198/06)</w:t>
      </w:r>
    </w:p>
    <w:p w:rsidR="00D93D81" w:rsidRPr="006D33C9" w:rsidRDefault="00D93D81" w:rsidP="008B00C5">
      <w:pPr>
        <w:pStyle w:val="Rientrocorpodeltesto21"/>
        <w:shd w:val="clear" w:color="auto" w:fill="FFFFFF"/>
        <w:tabs>
          <w:tab w:val="left" w:pos="-1134"/>
        </w:tabs>
        <w:overflowPunct w:val="0"/>
        <w:autoSpaceDE w:val="0"/>
        <w:spacing w:before="0"/>
        <w:ind w:left="0"/>
        <w:jc w:val="center"/>
        <w:textAlignment w:val="baseline"/>
        <w:rPr>
          <w:rFonts w:ascii="Times New Roman" w:hAnsi="Times New Roman"/>
          <w:b/>
          <w:szCs w:val="24"/>
        </w:rPr>
      </w:pPr>
    </w:p>
    <w:p w:rsidR="00D93D81" w:rsidRPr="006D33C9" w:rsidRDefault="00D93D81" w:rsidP="008B00C5">
      <w:pPr>
        <w:pStyle w:val="Rientrocorpodeltesto21"/>
        <w:shd w:val="clear" w:color="auto" w:fill="FFFFFF"/>
        <w:tabs>
          <w:tab w:val="left" w:pos="-1134"/>
        </w:tabs>
        <w:overflowPunct w:val="0"/>
        <w:autoSpaceDE w:val="0"/>
        <w:spacing w:before="0"/>
        <w:ind w:left="0"/>
        <w:jc w:val="center"/>
        <w:textAlignment w:val="baseline"/>
        <w:rPr>
          <w:rFonts w:ascii="Times New Roman" w:hAnsi="Times New Roman"/>
          <w:b/>
          <w:szCs w:val="24"/>
        </w:rPr>
      </w:pPr>
    </w:p>
    <w:p w:rsidR="00D93D81" w:rsidRPr="006D33C9" w:rsidRDefault="00D93D81" w:rsidP="008B00C5">
      <w:pPr>
        <w:pStyle w:val="Corpotesto"/>
        <w:jc w:val="both"/>
        <w:rPr>
          <w:rFonts w:ascii="Arial" w:hAnsi="Arial"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4889"/>
      </w:tblGrid>
      <w:tr w:rsidR="00D93D81" w:rsidRPr="006D33C9" w:rsidTr="002B5E42">
        <w:trPr>
          <w:trHeight w:val="860"/>
        </w:trPr>
        <w:tc>
          <w:tcPr>
            <w:tcW w:w="2376" w:type="dxa"/>
            <w:tcBorders>
              <w:right w:val="nil"/>
            </w:tcBorders>
          </w:tcPr>
          <w:p w:rsidR="00D93D81" w:rsidRPr="006D33C9" w:rsidRDefault="00D93D81" w:rsidP="002B5E42">
            <w:pPr>
              <w:pStyle w:val="Corpotesto"/>
            </w:pPr>
          </w:p>
          <w:p w:rsidR="00D93D81" w:rsidRPr="006D33C9" w:rsidRDefault="00D93D81" w:rsidP="002B5E42">
            <w:pPr>
              <w:pStyle w:val="Corpotesto"/>
            </w:pPr>
            <w:r w:rsidRPr="006D33C9">
              <w:t>Identificativo pratica:</w:t>
            </w:r>
          </w:p>
        </w:tc>
        <w:tc>
          <w:tcPr>
            <w:tcW w:w="4889" w:type="dxa"/>
            <w:tcBorders>
              <w:left w:val="nil"/>
            </w:tcBorders>
          </w:tcPr>
          <w:p w:rsidR="00D93D81" w:rsidRPr="006D33C9" w:rsidRDefault="00D93D81" w:rsidP="002B5E42">
            <w:pPr>
              <w:pStyle w:val="Corpotesto"/>
            </w:pPr>
          </w:p>
        </w:tc>
      </w:tr>
      <w:tr w:rsidR="00D93D81" w:rsidRPr="006D33C9" w:rsidTr="002B5E42">
        <w:tc>
          <w:tcPr>
            <w:tcW w:w="7265" w:type="dxa"/>
            <w:gridSpan w:val="2"/>
            <w:tcBorders>
              <w:left w:val="nil"/>
              <w:bottom w:val="nil"/>
              <w:right w:val="nil"/>
            </w:tcBorders>
          </w:tcPr>
          <w:p w:rsidR="00D93D81" w:rsidRPr="006D33C9" w:rsidRDefault="00D93D81" w:rsidP="002B5E42">
            <w:pPr>
              <w:pStyle w:val="Corpotesto"/>
              <w:jc w:val="center"/>
            </w:pPr>
            <w:r w:rsidRPr="006D33C9">
              <w:t>(Spazio riservato all’ufficio)</w:t>
            </w:r>
          </w:p>
        </w:tc>
      </w:tr>
    </w:tbl>
    <w:p w:rsidR="00D93D81" w:rsidRPr="006D33C9" w:rsidRDefault="00D93D81" w:rsidP="008B00C5">
      <w:pPr>
        <w:pStyle w:val="Corpotesto"/>
      </w:pPr>
    </w:p>
    <w:p w:rsidR="00D93D81" w:rsidRPr="006D33C9" w:rsidRDefault="00D93D81" w:rsidP="008B00C5">
      <w:pPr>
        <w:pStyle w:val="Corpotesto"/>
        <w:spacing w:line="360" w:lineRule="auto"/>
        <w:rPr>
          <w:rFonts w:cs="Tahoma"/>
        </w:rPr>
      </w:pPr>
    </w:p>
    <w:p w:rsidR="00D93D81" w:rsidRPr="006D33C9" w:rsidRDefault="00D93D81" w:rsidP="008B00C5">
      <w:pPr>
        <w:pStyle w:val="Corpotesto"/>
        <w:spacing w:line="360" w:lineRule="auto"/>
        <w:jc w:val="both"/>
        <w:rPr>
          <w:sz w:val="24"/>
          <w:szCs w:val="24"/>
        </w:rPr>
      </w:pPr>
      <w:r w:rsidRPr="006D33C9">
        <w:rPr>
          <w:rFonts w:cs="Tahoma"/>
          <w:sz w:val="24"/>
          <w:szCs w:val="24"/>
        </w:rPr>
        <w:t xml:space="preserve">Il/I Sottoscritto/i </w:t>
      </w:r>
      <w:r w:rsidRPr="006D33C9">
        <w:rPr>
          <w:sz w:val="24"/>
          <w:szCs w:val="24"/>
        </w:rPr>
        <w:t xml:space="preserve">_________________________________________ nato/i a  __________________ il ___/____/______, residente/i a _____________________________________________________ in via, _________________________________________________ n. __________ </w:t>
      </w:r>
      <w:proofErr w:type="spellStart"/>
      <w:r w:rsidRPr="006D33C9">
        <w:rPr>
          <w:sz w:val="24"/>
          <w:szCs w:val="24"/>
        </w:rPr>
        <w:t>prov</w:t>
      </w:r>
      <w:proofErr w:type="spellEnd"/>
      <w:r w:rsidRPr="006D33C9">
        <w:rPr>
          <w:sz w:val="24"/>
          <w:szCs w:val="24"/>
        </w:rPr>
        <w:t xml:space="preserve">. (______) </w:t>
      </w:r>
    </w:p>
    <w:p w:rsidR="00D93D81" w:rsidRPr="006D33C9" w:rsidRDefault="00D93D81" w:rsidP="008B00C5">
      <w:pPr>
        <w:pStyle w:val="Corpotesto"/>
        <w:spacing w:line="360" w:lineRule="auto"/>
        <w:jc w:val="both"/>
        <w:rPr>
          <w:sz w:val="24"/>
          <w:szCs w:val="24"/>
        </w:rPr>
      </w:pPr>
      <w:r w:rsidRPr="006D33C9">
        <w:rPr>
          <w:sz w:val="24"/>
          <w:szCs w:val="24"/>
        </w:rPr>
        <w:t>Codice fiscale: ________________________ Partita IVA ________________________________</w:t>
      </w:r>
    </w:p>
    <w:p w:rsidR="00D93D81" w:rsidRPr="006D33C9" w:rsidRDefault="00D93D81" w:rsidP="008B00C5">
      <w:pPr>
        <w:pStyle w:val="Corpotesto"/>
        <w:spacing w:line="360" w:lineRule="auto"/>
        <w:jc w:val="both"/>
        <w:rPr>
          <w:sz w:val="24"/>
          <w:szCs w:val="24"/>
        </w:rPr>
      </w:pPr>
      <w:r w:rsidRPr="006D33C9">
        <w:rPr>
          <w:sz w:val="24"/>
          <w:szCs w:val="24"/>
        </w:rPr>
        <w:t xml:space="preserve">in qualità di legale rappresentante dell’impresa/ente pubblico _____________________________ con sede legale in __________________  alla Via _______________________ n. _____  CAP _______ </w:t>
      </w:r>
      <w:proofErr w:type="spellStart"/>
      <w:r w:rsidRPr="006D33C9">
        <w:rPr>
          <w:sz w:val="24"/>
          <w:szCs w:val="24"/>
        </w:rPr>
        <w:t>Prov</w:t>
      </w:r>
      <w:proofErr w:type="spellEnd"/>
      <w:r w:rsidRPr="006D33C9">
        <w:rPr>
          <w:sz w:val="24"/>
          <w:szCs w:val="24"/>
        </w:rPr>
        <w:t>. _____ e-mail ____________</w:t>
      </w:r>
      <w:r w:rsidRPr="006D33C9">
        <w:rPr>
          <w:sz w:val="24"/>
          <w:szCs w:val="24"/>
        </w:rPr>
        <w:softHyphen/>
        <w:t>__</w:t>
      </w:r>
    </w:p>
    <w:p w:rsidR="00D93D81" w:rsidRPr="006D33C9" w:rsidRDefault="00D93D81" w:rsidP="008B00C5">
      <w:pPr>
        <w:pStyle w:val="Corpotesto"/>
        <w:spacing w:line="360" w:lineRule="auto"/>
        <w:jc w:val="both"/>
        <w:rPr>
          <w:sz w:val="24"/>
          <w:szCs w:val="24"/>
        </w:rPr>
      </w:pPr>
      <w:r w:rsidRPr="006D33C9">
        <w:rPr>
          <w:sz w:val="24"/>
          <w:szCs w:val="24"/>
        </w:rPr>
        <w:t>Iscritta/e al registro imprese al  numero ________________________ dalla data  ___/___/______</w:t>
      </w:r>
    </w:p>
    <w:p w:rsidR="00D93D81" w:rsidRPr="006D33C9" w:rsidRDefault="00D93D81" w:rsidP="008B00C5">
      <w:pPr>
        <w:pStyle w:val="Corpotesto"/>
        <w:spacing w:line="360" w:lineRule="auto"/>
        <w:jc w:val="center"/>
        <w:rPr>
          <w:b/>
          <w:sz w:val="24"/>
          <w:szCs w:val="24"/>
        </w:rPr>
      </w:pPr>
      <w:r w:rsidRPr="006D33C9">
        <w:rPr>
          <w:b/>
          <w:sz w:val="24"/>
          <w:szCs w:val="24"/>
        </w:rPr>
        <w:t>C H I E D E</w:t>
      </w:r>
    </w:p>
    <w:p w:rsidR="00D93D81" w:rsidRPr="006D33C9" w:rsidRDefault="00D93D81" w:rsidP="008B00C5">
      <w:pPr>
        <w:pStyle w:val="Corpotesto"/>
        <w:spacing w:line="360" w:lineRule="auto"/>
        <w:jc w:val="both"/>
        <w:rPr>
          <w:sz w:val="24"/>
          <w:szCs w:val="24"/>
        </w:rPr>
      </w:pPr>
      <w:r w:rsidRPr="006D33C9">
        <w:rPr>
          <w:sz w:val="24"/>
          <w:szCs w:val="24"/>
        </w:rPr>
        <w:t>la concessione del finanziamento dell’allegato  progetto a valere sui fondi FEP Calabria 2007/2013 ASSE IV - Misura 4.3 il cui importo complessivo previsto ammonta ad € ________________.</w:t>
      </w:r>
    </w:p>
    <w:p w:rsidR="00D93D81" w:rsidRPr="006D33C9" w:rsidRDefault="00D93D81" w:rsidP="008B00C5">
      <w:pPr>
        <w:pStyle w:val="Corpotesto"/>
        <w:spacing w:line="360" w:lineRule="auto"/>
        <w:jc w:val="both"/>
        <w:rPr>
          <w:sz w:val="24"/>
          <w:szCs w:val="24"/>
        </w:rPr>
      </w:pPr>
      <w:r w:rsidRPr="006D33C9">
        <w:rPr>
          <w:sz w:val="24"/>
          <w:szCs w:val="24"/>
        </w:rPr>
        <w:t>L’intervento sarà localizzato nel Comune di  _______________________________________ al seguente indirizzo Via/</w:t>
      </w:r>
      <w:proofErr w:type="spellStart"/>
      <w:r w:rsidRPr="006D33C9">
        <w:rPr>
          <w:sz w:val="24"/>
          <w:szCs w:val="24"/>
        </w:rPr>
        <w:t>loc.ta</w:t>
      </w:r>
      <w:proofErr w:type="spellEnd"/>
      <w:r w:rsidRPr="006D33C9">
        <w:rPr>
          <w:sz w:val="24"/>
          <w:szCs w:val="24"/>
        </w:rPr>
        <w:t>.  ____________________________________________________</w:t>
      </w:r>
    </w:p>
    <w:p w:rsidR="00D93D81" w:rsidRPr="006D33C9" w:rsidRDefault="00D93D81" w:rsidP="008B00C5">
      <w:pPr>
        <w:pStyle w:val="Corpodeltesto21"/>
        <w:spacing w:line="360" w:lineRule="auto"/>
        <w:rPr>
          <w:sz w:val="24"/>
        </w:rPr>
      </w:pPr>
    </w:p>
    <w:p w:rsidR="00D93D81" w:rsidRPr="006D33C9" w:rsidRDefault="00D93D81" w:rsidP="008B00C5">
      <w:pPr>
        <w:pStyle w:val="Corpodeltesto21"/>
        <w:spacing w:line="360" w:lineRule="auto"/>
        <w:rPr>
          <w:sz w:val="24"/>
        </w:rPr>
      </w:pPr>
      <w:r w:rsidRPr="006D33C9">
        <w:rPr>
          <w:sz w:val="24"/>
        </w:rPr>
        <w:lastRenderedPageBreak/>
        <w:t>Elenco dei documenti e degli elaborati allegati alla presente istanza:</w:t>
      </w:r>
    </w:p>
    <w:p w:rsidR="00D93D81" w:rsidRPr="006D33C9" w:rsidRDefault="00D93D81" w:rsidP="008B00C5">
      <w:pPr>
        <w:pStyle w:val="Corpodeltesto21"/>
        <w:spacing w:line="360" w:lineRule="auto"/>
        <w:rPr>
          <w:sz w:val="24"/>
        </w:rPr>
      </w:pPr>
      <w:r w:rsidRPr="006D33C9">
        <w:rPr>
          <w:sz w:val="24"/>
        </w:rPr>
        <w:t>1 .............................................................................................................................................................</w:t>
      </w:r>
    </w:p>
    <w:p w:rsidR="00D93D81" w:rsidRPr="006D33C9" w:rsidRDefault="00D93D81" w:rsidP="008B00C5">
      <w:pPr>
        <w:pStyle w:val="Corpodeltesto21"/>
        <w:spacing w:line="360" w:lineRule="auto"/>
        <w:rPr>
          <w:sz w:val="24"/>
        </w:rPr>
      </w:pPr>
      <w:r w:rsidRPr="006D33C9">
        <w:rPr>
          <w:sz w:val="24"/>
        </w:rPr>
        <w:t>2 .............................................................................................................................................................</w:t>
      </w:r>
    </w:p>
    <w:p w:rsidR="00D93D81" w:rsidRPr="006D33C9" w:rsidRDefault="00D93D81" w:rsidP="008B00C5">
      <w:pPr>
        <w:pStyle w:val="Corpodeltesto21"/>
        <w:spacing w:line="360" w:lineRule="auto"/>
        <w:rPr>
          <w:sz w:val="24"/>
        </w:rPr>
      </w:pPr>
      <w:r w:rsidRPr="006D33C9">
        <w:rPr>
          <w:sz w:val="24"/>
        </w:rPr>
        <w:t>................................................................................................................................................................</w:t>
      </w:r>
    </w:p>
    <w:p w:rsidR="00D93D81" w:rsidRPr="006D33C9" w:rsidRDefault="00D93D81" w:rsidP="008B00C5">
      <w:pPr>
        <w:pStyle w:val="Corpodeltesto21"/>
        <w:spacing w:line="360" w:lineRule="auto"/>
        <w:rPr>
          <w:sz w:val="24"/>
        </w:rPr>
      </w:pPr>
      <w:r w:rsidRPr="006D33C9">
        <w:rPr>
          <w:sz w:val="24"/>
        </w:rPr>
        <w:t>................................................................................................................................................................</w:t>
      </w:r>
    </w:p>
    <w:p w:rsidR="00D93D81" w:rsidRPr="006D33C9" w:rsidRDefault="00D93D81" w:rsidP="008B00C5">
      <w:pPr>
        <w:pStyle w:val="Corpodeltesto21"/>
        <w:spacing w:line="360" w:lineRule="auto"/>
        <w:rPr>
          <w:sz w:val="24"/>
        </w:rPr>
      </w:pPr>
      <w:r w:rsidRPr="006D33C9">
        <w:rPr>
          <w:sz w:val="24"/>
        </w:rPr>
        <w:t>................................................................................................................................................................</w:t>
      </w:r>
    </w:p>
    <w:p w:rsidR="00D93D81" w:rsidRPr="006D33C9" w:rsidRDefault="00D93D81" w:rsidP="008B00C5">
      <w:pPr>
        <w:pStyle w:val="Corpodeltesto21"/>
        <w:spacing w:line="360" w:lineRule="auto"/>
        <w:rPr>
          <w:sz w:val="24"/>
        </w:rPr>
      </w:pPr>
      <w:r w:rsidRPr="006D33C9">
        <w:rPr>
          <w:sz w:val="24"/>
        </w:rPr>
        <w:t>................................................................................................................................................................</w:t>
      </w:r>
    </w:p>
    <w:p w:rsidR="00D93D81" w:rsidRPr="006D33C9" w:rsidRDefault="00D93D81" w:rsidP="008B00C5">
      <w:pPr>
        <w:pStyle w:val="Corpodeltesto21"/>
        <w:spacing w:line="360" w:lineRule="auto"/>
        <w:rPr>
          <w:sz w:val="24"/>
        </w:rPr>
      </w:pPr>
    </w:p>
    <w:p w:rsidR="00D93D81" w:rsidRPr="006D33C9" w:rsidRDefault="00D93D81" w:rsidP="008B00C5">
      <w:pPr>
        <w:pStyle w:val="Corpotesto"/>
      </w:pPr>
      <w:r w:rsidRPr="006D33C9">
        <w:t>Dichiara inoltre di essere a conoscenza del disposto di cui all’articolo 30 del reg. (CE) n. 498/2007, inerente la pubblicazione dell’elenco dei beneficiari di un contributo a titolo del Fondo europeo della pesca.</w:t>
      </w:r>
    </w:p>
    <w:tbl>
      <w:tblPr>
        <w:tblW w:w="10098" w:type="dxa"/>
        <w:tblLayout w:type="fixed"/>
        <w:tblLook w:val="0000" w:firstRow="0" w:lastRow="0" w:firstColumn="0" w:lastColumn="0" w:noHBand="0" w:noVBand="0"/>
      </w:tblPr>
      <w:tblGrid>
        <w:gridCol w:w="3888"/>
        <w:gridCol w:w="1260"/>
        <w:gridCol w:w="4950"/>
      </w:tblGrid>
      <w:tr w:rsidR="00D93D81" w:rsidRPr="006D33C9" w:rsidTr="002B5E42">
        <w:tc>
          <w:tcPr>
            <w:tcW w:w="3888" w:type="dxa"/>
          </w:tcPr>
          <w:p w:rsidR="00D93D81" w:rsidRPr="006D33C9" w:rsidRDefault="00D93D81" w:rsidP="002B5E42">
            <w:pPr>
              <w:pStyle w:val="Corpotesto"/>
              <w:snapToGrid w:val="0"/>
            </w:pPr>
            <w:r w:rsidRPr="006D33C9">
              <w:t xml:space="preserve">Luogo e data </w:t>
            </w:r>
          </w:p>
        </w:tc>
        <w:tc>
          <w:tcPr>
            <w:tcW w:w="1260" w:type="dxa"/>
          </w:tcPr>
          <w:p w:rsidR="00D93D81" w:rsidRPr="006D33C9" w:rsidRDefault="00D93D81" w:rsidP="002B5E42">
            <w:pPr>
              <w:pStyle w:val="Corpotesto"/>
              <w:snapToGrid w:val="0"/>
              <w:jc w:val="center"/>
            </w:pPr>
          </w:p>
        </w:tc>
        <w:tc>
          <w:tcPr>
            <w:tcW w:w="4950" w:type="dxa"/>
          </w:tcPr>
          <w:p w:rsidR="00D93D81" w:rsidRPr="006D33C9" w:rsidRDefault="00D93D81" w:rsidP="002B5E42">
            <w:pPr>
              <w:pStyle w:val="Corpotesto"/>
              <w:snapToGrid w:val="0"/>
              <w:jc w:val="center"/>
            </w:pPr>
            <w:r w:rsidRPr="006D33C9">
              <w:t xml:space="preserve">Il/I Richiedente/i </w:t>
            </w:r>
            <w:r w:rsidRPr="006D33C9">
              <w:rPr>
                <w:rStyle w:val="Caratteredellanota"/>
              </w:rPr>
              <w:footnoteReference w:id="1"/>
            </w:r>
          </w:p>
        </w:tc>
      </w:tr>
    </w:tbl>
    <w:p w:rsidR="00D93D81" w:rsidRPr="006D33C9" w:rsidRDefault="00D93D81" w:rsidP="008B00C5">
      <w:pPr>
        <w:autoSpaceDE w:val="0"/>
        <w:autoSpaceDN w:val="0"/>
        <w:adjustRightInd w:val="0"/>
        <w:ind w:left="540" w:right="432"/>
        <w:jc w:val="right"/>
        <w:rPr>
          <w:b/>
          <w:color w:val="000000"/>
        </w:rPr>
      </w:pPr>
    </w:p>
    <w:p w:rsidR="00D93D81" w:rsidRPr="006D33C9" w:rsidRDefault="00D93D81" w:rsidP="008B00C5">
      <w:pPr>
        <w:autoSpaceDE w:val="0"/>
        <w:autoSpaceDN w:val="0"/>
        <w:adjustRightInd w:val="0"/>
        <w:ind w:left="540" w:right="432"/>
        <w:jc w:val="right"/>
        <w:rPr>
          <w:b/>
          <w:color w:val="000000"/>
        </w:rPr>
      </w:pPr>
    </w:p>
    <w:p w:rsidR="00D93D81" w:rsidRPr="006D33C9" w:rsidRDefault="00D93D81" w:rsidP="008B00C5">
      <w:pPr>
        <w:autoSpaceDE w:val="0"/>
        <w:autoSpaceDN w:val="0"/>
        <w:adjustRightInd w:val="0"/>
        <w:ind w:left="540" w:right="432"/>
        <w:jc w:val="right"/>
        <w:rPr>
          <w:b/>
          <w:color w:val="000000"/>
        </w:rPr>
      </w:pPr>
    </w:p>
    <w:p w:rsidR="00D93D81" w:rsidRPr="006D33C9" w:rsidRDefault="00D93D81" w:rsidP="008B00C5">
      <w:pPr>
        <w:autoSpaceDE w:val="0"/>
        <w:autoSpaceDN w:val="0"/>
        <w:adjustRightInd w:val="0"/>
        <w:ind w:left="540" w:right="432"/>
        <w:jc w:val="right"/>
        <w:rPr>
          <w:b/>
          <w:color w:val="000000"/>
        </w:rPr>
      </w:pPr>
    </w:p>
    <w:p w:rsidR="00D93D81" w:rsidRPr="006D33C9" w:rsidRDefault="00D93D81" w:rsidP="008B00C5">
      <w:pPr>
        <w:autoSpaceDE w:val="0"/>
        <w:autoSpaceDN w:val="0"/>
        <w:adjustRightInd w:val="0"/>
        <w:ind w:left="540" w:right="432"/>
        <w:jc w:val="right"/>
        <w:rPr>
          <w:b/>
          <w:color w:val="000000"/>
        </w:rPr>
      </w:pPr>
    </w:p>
    <w:p w:rsidR="00D93D81" w:rsidRPr="006D33C9" w:rsidRDefault="00D93D81" w:rsidP="008B00C5">
      <w:pPr>
        <w:autoSpaceDE w:val="0"/>
        <w:autoSpaceDN w:val="0"/>
        <w:adjustRightInd w:val="0"/>
        <w:ind w:left="540" w:right="432"/>
        <w:jc w:val="right"/>
        <w:rPr>
          <w:b/>
          <w:color w:val="000000"/>
        </w:rPr>
      </w:pPr>
    </w:p>
    <w:p w:rsidR="00D93D81" w:rsidRPr="006D33C9" w:rsidRDefault="00D93D81" w:rsidP="008B00C5">
      <w:pPr>
        <w:autoSpaceDE w:val="0"/>
        <w:autoSpaceDN w:val="0"/>
        <w:adjustRightInd w:val="0"/>
        <w:ind w:left="540" w:right="432"/>
        <w:jc w:val="right"/>
        <w:rPr>
          <w:b/>
          <w:color w:val="000000"/>
        </w:rPr>
      </w:pPr>
    </w:p>
    <w:p w:rsidR="00D93D81" w:rsidRPr="006D33C9" w:rsidRDefault="00D93D81" w:rsidP="008B00C5">
      <w:pPr>
        <w:autoSpaceDE w:val="0"/>
        <w:autoSpaceDN w:val="0"/>
        <w:adjustRightInd w:val="0"/>
        <w:ind w:left="540" w:right="432"/>
        <w:jc w:val="right"/>
        <w:rPr>
          <w:b/>
          <w:color w:val="000000"/>
        </w:rPr>
      </w:pPr>
    </w:p>
    <w:p w:rsidR="00D93D81" w:rsidRPr="006D33C9" w:rsidRDefault="00D93D81" w:rsidP="008B00C5">
      <w:pPr>
        <w:autoSpaceDE w:val="0"/>
        <w:autoSpaceDN w:val="0"/>
        <w:adjustRightInd w:val="0"/>
        <w:ind w:left="540" w:right="432"/>
        <w:jc w:val="right"/>
        <w:rPr>
          <w:b/>
          <w:color w:val="000000"/>
        </w:rPr>
      </w:pPr>
    </w:p>
    <w:p w:rsidR="00D93D81" w:rsidRPr="006D33C9" w:rsidRDefault="00D93D81" w:rsidP="008B00C5">
      <w:pPr>
        <w:autoSpaceDE w:val="0"/>
        <w:autoSpaceDN w:val="0"/>
        <w:adjustRightInd w:val="0"/>
        <w:ind w:left="540" w:right="432"/>
        <w:jc w:val="right"/>
        <w:rPr>
          <w:b/>
          <w:color w:val="000000"/>
        </w:rPr>
      </w:pPr>
    </w:p>
    <w:p w:rsidR="00D93D81" w:rsidRPr="006D33C9" w:rsidRDefault="00D93D81" w:rsidP="008B00C5">
      <w:pPr>
        <w:autoSpaceDE w:val="0"/>
        <w:autoSpaceDN w:val="0"/>
        <w:adjustRightInd w:val="0"/>
        <w:ind w:left="540" w:right="432"/>
        <w:jc w:val="right"/>
        <w:rPr>
          <w:b/>
          <w:color w:val="000000"/>
        </w:rPr>
      </w:pPr>
    </w:p>
    <w:p w:rsidR="00D93D81" w:rsidRPr="006D33C9" w:rsidRDefault="00D93D81" w:rsidP="008B00C5">
      <w:pPr>
        <w:autoSpaceDE w:val="0"/>
        <w:autoSpaceDN w:val="0"/>
        <w:adjustRightInd w:val="0"/>
        <w:ind w:left="540" w:right="432"/>
        <w:jc w:val="right"/>
        <w:rPr>
          <w:b/>
          <w:color w:val="000000"/>
        </w:rPr>
      </w:pPr>
    </w:p>
    <w:p w:rsidR="00D93D81" w:rsidRPr="006D33C9" w:rsidRDefault="00D93D81" w:rsidP="008B00C5">
      <w:pPr>
        <w:autoSpaceDE w:val="0"/>
        <w:autoSpaceDN w:val="0"/>
        <w:adjustRightInd w:val="0"/>
        <w:ind w:left="540" w:right="432"/>
        <w:jc w:val="right"/>
        <w:rPr>
          <w:b/>
          <w:color w:val="000000"/>
        </w:rPr>
      </w:pPr>
    </w:p>
    <w:p w:rsidR="00D93D81" w:rsidRPr="006D33C9" w:rsidRDefault="00D93D81" w:rsidP="008B00C5">
      <w:pPr>
        <w:autoSpaceDE w:val="0"/>
        <w:autoSpaceDN w:val="0"/>
        <w:adjustRightInd w:val="0"/>
        <w:ind w:left="540" w:right="432"/>
        <w:jc w:val="right"/>
        <w:rPr>
          <w:b/>
          <w:color w:val="000000"/>
        </w:rPr>
      </w:pPr>
    </w:p>
    <w:p w:rsidR="00D93D81" w:rsidRPr="006D33C9" w:rsidRDefault="00D93D81" w:rsidP="008B00C5">
      <w:pPr>
        <w:autoSpaceDE w:val="0"/>
        <w:autoSpaceDN w:val="0"/>
        <w:adjustRightInd w:val="0"/>
        <w:ind w:right="432"/>
        <w:rPr>
          <w:b/>
          <w:color w:val="000000"/>
        </w:rPr>
      </w:pPr>
    </w:p>
    <w:p w:rsidR="00D93D81" w:rsidRPr="006D33C9" w:rsidRDefault="00D93D81" w:rsidP="008B00C5">
      <w:pPr>
        <w:autoSpaceDE w:val="0"/>
        <w:autoSpaceDN w:val="0"/>
        <w:adjustRightInd w:val="0"/>
        <w:ind w:right="432"/>
        <w:rPr>
          <w:b/>
          <w:color w:val="000000"/>
        </w:rPr>
      </w:pPr>
    </w:p>
    <w:p w:rsidR="00D93D81" w:rsidRPr="006D33C9" w:rsidRDefault="00D93D81" w:rsidP="008B00C5">
      <w:pPr>
        <w:autoSpaceDE w:val="0"/>
        <w:autoSpaceDN w:val="0"/>
        <w:adjustRightInd w:val="0"/>
        <w:ind w:left="540" w:right="432"/>
        <w:jc w:val="right"/>
        <w:rPr>
          <w:b/>
          <w:color w:val="000000"/>
        </w:rPr>
      </w:pPr>
    </w:p>
    <w:p w:rsidR="00D93D81" w:rsidRPr="006D33C9" w:rsidRDefault="00D93D81" w:rsidP="008B00C5">
      <w:pPr>
        <w:autoSpaceDE w:val="0"/>
        <w:autoSpaceDN w:val="0"/>
        <w:adjustRightInd w:val="0"/>
        <w:ind w:left="540" w:right="432"/>
        <w:jc w:val="right"/>
        <w:rPr>
          <w:b/>
          <w:color w:val="000000"/>
        </w:rPr>
      </w:pPr>
    </w:p>
    <w:p w:rsidR="00D93D81" w:rsidRPr="006D33C9" w:rsidRDefault="00D93D81" w:rsidP="008B00C5">
      <w:pPr>
        <w:autoSpaceDE w:val="0"/>
        <w:autoSpaceDN w:val="0"/>
        <w:adjustRightInd w:val="0"/>
        <w:ind w:left="540" w:right="432"/>
        <w:jc w:val="right"/>
        <w:rPr>
          <w:b/>
          <w:color w:val="000000"/>
        </w:rPr>
      </w:pPr>
    </w:p>
    <w:p w:rsidR="00D93D81" w:rsidRPr="006D33C9" w:rsidRDefault="00D93D81" w:rsidP="008B00C5">
      <w:pPr>
        <w:autoSpaceDE w:val="0"/>
        <w:autoSpaceDN w:val="0"/>
        <w:adjustRightInd w:val="0"/>
        <w:ind w:left="540" w:right="432"/>
        <w:jc w:val="right"/>
        <w:rPr>
          <w:b/>
          <w:color w:val="000000"/>
        </w:rPr>
      </w:pPr>
    </w:p>
    <w:p w:rsidR="00D93D81" w:rsidRPr="006D33C9" w:rsidRDefault="00D93D81" w:rsidP="008B00C5">
      <w:pPr>
        <w:autoSpaceDE w:val="0"/>
        <w:autoSpaceDN w:val="0"/>
        <w:adjustRightInd w:val="0"/>
        <w:ind w:left="540" w:right="432"/>
        <w:jc w:val="right"/>
        <w:rPr>
          <w:b/>
          <w:color w:val="000000"/>
        </w:rPr>
      </w:pPr>
    </w:p>
    <w:p w:rsidR="00D93D81" w:rsidRPr="006D33C9" w:rsidRDefault="00D93D81" w:rsidP="008B00C5">
      <w:pPr>
        <w:autoSpaceDE w:val="0"/>
        <w:autoSpaceDN w:val="0"/>
        <w:adjustRightInd w:val="0"/>
        <w:ind w:left="540" w:right="432"/>
        <w:jc w:val="right"/>
        <w:rPr>
          <w:b/>
          <w:color w:val="000000"/>
        </w:rPr>
      </w:pPr>
    </w:p>
    <w:p w:rsidR="00D93D81" w:rsidRPr="006D33C9" w:rsidRDefault="00D93D81" w:rsidP="008B00C5">
      <w:pPr>
        <w:autoSpaceDE w:val="0"/>
        <w:autoSpaceDN w:val="0"/>
        <w:adjustRightInd w:val="0"/>
        <w:ind w:left="540" w:right="432"/>
        <w:jc w:val="right"/>
        <w:rPr>
          <w:b/>
          <w:color w:val="000000"/>
        </w:rPr>
      </w:pPr>
    </w:p>
    <w:p w:rsidR="00D93D81" w:rsidRPr="006D33C9" w:rsidRDefault="00D93D81" w:rsidP="008B00C5">
      <w:pPr>
        <w:autoSpaceDE w:val="0"/>
        <w:autoSpaceDN w:val="0"/>
        <w:adjustRightInd w:val="0"/>
        <w:ind w:left="540" w:right="432"/>
        <w:jc w:val="right"/>
        <w:rPr>
          <w:b/>
          <w:color w:val="000000"/>
        </w:rPr>
      </w:pPr>
    </w:p>
    <w:p w:rsidR="00D93D81" w:rsidRPr="006D33C9" w:rsidRDefault="00D93D81" w:rsidP="008B00C5">
      <w:pPr>
        <w:autoSpaceDE w:val="0"/>
        <w:autoSpaceDN w:val="0"/>
        <w:adjustRightInd w:val="0"/>
        <w:ind w:left="540" w:right="432"/>
        <w:jc w:val="right"/>
        <w:rPr>
          <w:b/>
          <w:color w:val="000000"/>
        </w:rPr>
      </w:pPr>
    </w:p>
    <w:p w:rsidR="00D93D81" w:rsidRPr="006D33C9" w:rsidRDefault="00D93D81" w:rsidP="008B00C5">
      <w:pPr>
        <w:autoSpaceDE w:val="0"/>
        <w:autoSpaceDN w:val="0"/>
        <w:adjustRightInd w:val="0"/>
        <w:ind w:left="540" w:right="432"/>
        <w:jc w:val="right"/>
        <w:rPr>
          <w:b/>
          <w:color w:val="000000"/>
        </w:rPr>
      </w:pPr>
    </w:p>
    <w:p w:rsidR="00D93D81" w:rsidRPr="006D33C9" w:rsidRDefault="00D93D81" w:rsidP="008B00C5">
      <w:pPr>
        <w:autoSpaceDE w:val="0"/>
        <w:autoSpaceDN w:val="0"/>
        <w:adjustRightInd w:val="0"/>
        <w:ind w:left="540" w:right="432"/>
        <w:jc w:val="right"/>
        <w:rPr>
          <w:b/>
          <w:color w:val="000000"/>
        </w:rPr>
      </w:pPr>
    </w:p>
    <w:p w:rsidR="00D93D81" w:rsidRPr="006D33C9" w:rsidRDefault="00D93D81" w:rsidP="008B00C5">
      <w:pPr>
        <w:autoSpaceDE w:val="0"/>
        <w:autoSpaceDN w:val="0"/>
        <w:adjustRightInd w:val="0"/>
        <w:ind w:left="540" w:right="432"/>
        <w:jc w:val="right"/>
        <w:rPr>
          <w:b/>
          <w:color w:val="000000"/>
        </w:rPr>
      </w:pPr>
    </w:p>
    <w:p w:rsidR="00D93D81" w:rsidRPr="006D33C9" w:rsidRDefault="00D93D81" w:rsidP="008B00C5">
      <w:pPr>
        <w:autoSpaceDE w:val="0"/>
        <w:autoSpaceDN w:val="0"/>
        <w:adjustRightInd w:val="0"/>
        <w:ind w:left="540" w:right="432"/>
        <w:jc w:val="right"/>
        <w:rPr>
          <w:b/>
          <w:color w:val="000000"/>
        </w:rPr>
      </w:pPr>
    </w:p>
    <w:p w:rsidR="00D93D81" w:rsidRPr="006D33C9" w:rsidRDefault="00D93D81" w:rsidP="008B00C5">
      <w:pPr>
        <w:autoSpaceDE w:val="0"/>
        <w:autoSpaceDN w:val="0"/>
        <w:adjustRightInd w:val="0"/>
        <w:ind w:left="540" w:right="432"/>
        <w:jc w:val="right"/>
        <w:rPr>
          <w:b/>
          <w:color w:val="000000"/>
        </w:rPr>
      </w:pPr>
    </w:p>
    <w:p w:rsidR="00D93D81" w:rsidRPr="006D33C9" w:rsidRDefault="00D93D81" w:rsidP="008B00C5">
      <w:pPr>
        <w:autoSpaceDE w:val="0"/>
        <w:autoSpaceDN w:val="0"/>
        <w:adjustRightInd w:val="0"/>
        <w:ind w:left="540" w:right="432"/>
        <w:jc w:val="right"/>
        <w:rPr>
          <w:b/>
          <w:color w:val="000000"/>
        </w:rPr>
      </w:pPr>
    </w:p>
    <w:p w:rsidR="00D93D81" w:rsidRPr="006D33C9" w:rsidRDefault="00D93D81" w:rsidP="008B00C5">
      <w:pPr>
        <w:autoSpaceDE w:val="0"/>
        <w:autoSpaceDN w:val="0"/>
        <w:adjustRightInd w:val="0"/>
        <w:ind w:left="540" w:right="432"/>
        <w:jc w:val="right"/>
        <w:rPr>
          <w:b/>
          <w:color w:val="000000"/>
        </w:rPr>
      </w:pPr>
    </w:p>
    <w:p w:rsidR="00D93D81" w:rsidRPr="006D33C9" w:rsidRDefault="00D93D81" w:rsidP="008B00C5">
      <w:pPr>
        <w:autoSpaceDE w:val="0"/>
        <w:autoSpaceDN w:val="0"/>
        <w:adjustRightInd w:val="0"/>
        <w:ind w:left="540" w:right="432"/>
        <w:jc w:val="right"/>
        <w:rPr>
          <w:b/>
          <w:color w:val="000000"/>
        </w:rPr>
      </w:pPr>
    </w:p>
    <w:p w:rsidR="00D93D81" w:rsidRPr="006D33C9" w:rsidRDefault="00D93D81" w:rsidP="008B00C5">
      <w:pPr>
        <w:autoSpaceDE w:val="0"/>
        <w:autoSpaceDN w:val="0"/>
        <w:adjustRightInd w:val="0"/>
        <w:ind w:left="540" w:right="432"/>
        <w:jc w:val="right"/>
        <w:rPr>
          <w:b/>
          <w:color w:val="000000"/>
        </w:rPr>
      </w:pPr>
    </w:p>
    <w:p w:rsidR="00D93D81" w:rsidRPr="006D33C9" w:rsidRDefault="00D93D81" w:rsidP="008B00C5">
      <w:pPr>
        <w:autoSpaceDE w:val="0"/>
        <w:autoSpaceDN w:val="0"/>
        <w:adjustRightInd w:val="0"/>
        <w:ind w:right="432"/>
        <w:rPr>
          <w:b/>
          <w:color w:val="000000"/>
        </w:rPr>
      </w:pPr>
    </w:p>
    <w:p w:rsidR="00D93D81" w:rsidRPr="006D33C9" w:rsidRDefault="00D93D81" w:rsidP="008B00C5">
      <w:pPr>
        <w:autoSpaceDE w:val="0"/>
        <w:autoSpaceDN w:val="0"/>
        <w:adjustRightInd w:val="0"/>
        <w:ind w:left="540" w:right="432"/>
        <w:jc w:val="right"/>
        <w:rPr>
          <w:b/>
          <w:color w:val="000000"/>
        </w:rPr>
      </w:pPr>
    </w:p>
    <w:p w:rsidR="00D93D81" w:rsidRPr="006D33C9" w:rsidRDefault="00D93D81" w:rsidP="008B00C5">
      <w:pPr>
        <w:autoSpaceDE w:val="0"/>
        <w:autoSpaceDN w:val="0"/>
        <w:adjustRightInd w:val="0"/>
        <w:ind w:left="540" w:right="-1"/>
        <w:jc w:val="right"/>
        <w:rPr>
          <w:b/>
          <w:color w:val="000000"/>
        </w:rPr>
      </w:pPr>
    </w:p>
    <w:p w:rsidR="00D93D81" w:rsidRPr="006D33C9" w:rsidRDefault="00D93D81" w:rsidP="008B00C5">
      <w:pPr>
        <w:autoSpaceDE w:val="0"/>
        <w:autoSpaceDN w:val="0"/>
        <w:adjustRightInd w:val="0"/>
        <w:ind w:left="540" w:right="432"/>
        <w:jc w:val="right"/>
        <w:rPr>
          <w:b/>
          <w:color w:val="000000"/>
        </w:rPr>
      </w:pPr>
      <w:r w:rsidRPr="006D33C9">
        <w:rPr>
          <w:b/>
          <w:color w:val="000000"/>
        </w:rPr>
        <w:lastRenderedPageBreak/>
        <w:t>Allegato 1 (uno)</w:t>
      </w:r>
    </w:p>
    <w:p w:rsidR="00D93D81" w:rsidRPr="006D33C9" w:rsidRDefault="00D93D81" w:rsidP="008B00C5">
      <w:pPr>
        <w:autoSpaceDE w:val="0"/>
        <w:autoSpaceDN w:val="0"/>
        <w:adjustRightInd w:val="0"/>
        <w:ind w:left="540" w:right="432"/>
        <w:jc w:val="right"/>
        <w:rPr>
          <w:color w:val="000000"/>
        </w:rPr>
      </w:pPr>
    </w:p>
    <w:p w:rsidR="00D93D81" w:rsidRPr="006D33C9" w:rsidRDefault="00D93D81" w:rsidP="008B00C5">
      <w:pPr>
        <w:autoSpaceDE w:val="0"/>
        <w:autoSpaceDN w:val="0"/>
        <w:adjustRightInd w:val="0"/>
        <w:ind w:left="360" w:right="612"/>
        <w:rPr>
          <w:b/>
          <w:bCs/>
          <w:sz w:val="28"/>
          <w:szCs w:val="28"/>
        </w:rPr>
      </w:pPr>
      <w:r w:rsidRPr="006D33C9">
        <w:rPr>
          <w:b/>
          <w:bCs/>
          <w:sz w:val="28"/>
          <w:szCs w:val="28"/>
        </w:rPr>
        <w:t>DICHIARAZIONE SOSTITUTIVA DELL’ATTO DI NOTORIETÀ</w:t>
      </w:r>
    </w:p>
    <w:p w:rsidR="00D93D81" w:rsidRPr="006D33C9" w:rsidRDefault="00D93D81" w:rsidP="008B00C5">
      <w:pPr>
        <w:autoSpaceDE w:val="0"/>
        <w:autoSpaceDN w:val="0"/>
        <w:adjustRightInd w:val="0"/>
        <w:ind w:left="360" w:right="612"/>
        <w:jc w:val="center"/>
        <w:rPr>
          <w:b/>
          <w:bCs/>
          <w:sz w:val="28"/>
          <w:szCs w:val="28"/>
          <w:lang w:val="en-US"/>
        </w:rPr>
      </w:pPr>
      <w:r w:rsidRPr="006D33C9">
        <w:rPr>
          <w:b/>
          <w:bCs/>
          <w:sz w:val="28"/>
          <w:szCs w:val="28"/>
          <w:lang w:val="en-US"/>
        </w:rPr>
        <w:t xml:space="preserve">(Art. 46 - 47 D.P.R. 28 </w:t>
      </w:r>
      <w:proofErr w:type="spellStart"/>
      <w:r w:rsidRPr="006D33C9">
        <w:rPr>
          <w:b/>
          <w:bCs/>
          <w:sz w:val="28"/>
          <w:szCs w:val="28"/>
          <w:lang w:val="en-US"/>
        </w:rPr>
        <w:t>Dicembre</w:t>
      </w:r>
      <w:proofErr w:type="spellEnd"/>
      <w:r w:rsidRPr="006D33C9">
        <w:rPr>
          <w:b/>
          <w:bCs/>
          <w:sz w:val="28"/>
          <w:szCs w:val="28"/>
          <w:lang w:val="en-US"/>
        </w:rPr>
        <w:t xml:space="preserve"> 2000, n. 445)</w:t>
      </w:r>
    </w:p>
    <w:p w:rsidR="00D93D81" w:rsidRPr="006D33C9" w:rsidRDefault="00D93D81" w:rsidP="008B00C5">
      <w:pPr>
        <w:autoSpaceDE w:val="0"/>
        <w:autoSpaceDN w:val="0"/>
        <w:adjustRightInd w:val="0"/>
        <w:ind w:left="360" w:right="612"/>
        <w:jc w:val="center"/>
        <w:rPr>
          <w:b/>
          <w:bCs/>
          <w:sz w:val="28"/>
          <w:szCs w:val="28"/>
          <w:lang w:val="en-US"/>
        </w:rPr>
      </w:pPr>
    </w:p>
    <w:p w:rsidR="00D93D81" w:rsidRPr="006D33C9" w:rsidRDefault="00D93D81" w:rsidP="008B00C5">
      <w:pPr>
        <w:autoSpaceDE w:val="0"/>
        <w:autoSpaceDN w:val="0"/>
        <w:adjustRightInd w:val="0"/>
        <w:ind w:left="360" w:right="612"/>
        <w:jc w:val="center"/>
        <w:rPr>
          <w:b/>
          <w:bCs/>
          <w:sz w:val="28"/>
          <w:szCs w:val="28"/>
          <w:lang w:val="en-US"/>
        </w:rPr>
      </w:pPr>
    </w:p>
    <w:p w:rsidR="00D93D81" w:rsidRPr="006D33C9" w:rsidRDefault="00D93D81" w:rsidP="008B00C5">
      <w:pPr>
        <w:pStyle w:val="Rientrocorpodeltesto21"/>
        <w:shd w:val="clear" w:color="auto" w:fill="FFFFFF"/>
        <w:tabs>
          <w:tab w:val="left" w:pos="-1134"/>
        </w:tabs>
        <w:overflowPunct w:val="0"/>
        <w:autoSpaceDE w:val="0"/>
        <w:spacing w:before="0"/>
        <w:ind w:left="0"/>
        <w:jc w:val="center"/>
        <w:textAlignment w:val="baseline"/>
        <w:rPr>
          <w:rFonts w:ascii="Times New Roman" w:hAnsi="Times New Roman"/>
          <w:b/>
          <w:szCs w:val="24"/>
          <w:u w:val="single"/>
        </w:rPr>
      </w:pPr>
      <w:r w:rsidRPr="006D33C9">
        <w:rPr>
          <w:rFonts w:ascii="Times New Roman" w:hAnsi="Times New Roman"/>
          <w:b/>
          <w:szCs w:val="24"/>
        </w:rPr>
        <w:t xml:space="preserve">MISURA 4.3  </w:t>
      </w:r>
      <w:r w:rsidRPr="006D33C9">
        <w:rPr>
          <w:rFonts w:ascii="Verdana" w:hAnsi="Verdana"/>
          <w:b/>
          <w:sz w:val="28"/>
          <w:szCs w:val="28"/>
        </w:rPr>
        <w:t>“</w:t>
      </w:r>
      <w:r w:rsidRPr="006D33C9">
        <w:rPr>
          <w:rFonts w:ascii="Times New Roman" w:hAnsi="Times New Roman"/>
          <w:b/>
          <w:szCs w:val="24"/>
          <w:u w:val="single"/>
        </w:rPr>
        <w:t>Valorizzazione e gestione della fascia costiera</w:t>
      </w:r>
      <w:r w:rsidRPr="006D33C9">
        <w:rPr>
          <w:rFonts w:ascii="Times New Roman" w:hAnsi="Times New Roman"/>
          <w:b/>
          <w:szCs w:val="24"/>
        </w:rPr>
        <w:t>”</w:t>
      </w:r>
    </w:p>
    <w:p w:rsidR="00D93D81" w:rsidRPr="006D33C9" w:rsidRDefault="00D93D81" w:rsidP="008B00C5">
      <w:pPr>
        <w:pStyle w:val="Rientrocorpodeltesto21"/>
        <w:shd w:val="clear" w:color="auto" w:fill="FFFFFF"/>
        <w:tabs>
          <w:tab w:val="left" w:pos="-1134"/>
        </w:tabs>
        <w:overflowPunct w:val="0"/>
        <w:autoSpaceDE w:val="0"/>
        <w:spacing w:before="0"/>
        <w:ind w:left="0"/>
        <w:jc w:val="center"/>
        <w:textAlignment w:val="baseline"/>
        <w:rPr>
          <w:rFonts w:ascii="Times New Roman" w:hAnsi="Times New Roman"/>
          <w:b/>
          <w:szCs w:val="24"/>
        </w:rPr>
      </w:pPr>
      <w:r w:rsidRPr="006D33C9">
        <w:rPr>
          <w:rFonts w:ascii="Times New Roman" w:hAnsi="Times New Roman"/>
          <w:b/>
          <w:szCs w:val="24"/>
        </w:rPr>
        <w:t xml:space="preserve"> (artt. 43 - 45 Reg. CE 1198/06)</w:t>
      </w:r>
    </w:p>
    <w:p w:rsidR="00D93D81" w:rsidRPr="006D33C9" w:rsidRDefault="00D93D81" w:rsidP="008B00C5">
      <w:pPr>
        <w:pStyle w:val="Rientrocorpodeltesto21"/>
        <w:shd w:val="clear" w:color="auto" w:fill="FFFFFF"/>
        <w:tabs>
          <w:tab w:val="left" w:pos="-1134"/>
        </w:tabs>
        <w:overflowPunct w:val="0"/>
        <w:autoSpaceDE w:val="0"/>
        <w:spacing w:before="0"/>
        <w:ind w:left="0"/>
        <w:jc w:val="center"/>
        <w:textAlignment w:val="baseline"/>
        <w:rPr>
          <w:rFonts w:ascii="Times New Roman" w:hAnsi="Times New Roman"/>
          <w:b/>
          <w:szCs w:val="24"/>
        </w:rPr>
      </w:pPr>
    </w:p>
    <w:p w:rsidR="00D93D81" w:rsidRPr="006D33C9" w:rsidRDefault="00D93D81" w:rsidP="008B00C5">
      <w:pPr>
        <w:autoSpaceDE w:val="0"/>
        <w:autoSpaceDN w:val="0"/>
        <w:adjustRightInd w:val="0"/>
        <w:ind w:right="432"/>
        <w:rPr>
          <w:color w:val="000000"/>
        </w:rPr>
      </w:pPr>
    </w:p>
    <w:p w:rsidR="00D93D81" w:rsidRPr="006D33C9" w:rsidRDefault="00D93D81" w:rsidP="008B00C5">
      <w:pPr>
        <w:autoSpaceDE w:val="0"/>
        <w:autoSpaceDN w:val="0"/>
        <w:adjustRightInd w:val="0"/>
        <w:ind w:right="432"/>
        <w:rPr>
          <w:color w:val="000000"/>
        </w:rPr>
      </w:pPr>
    </w:p>
    <w:p w:rsidR="00D93D81" w:rsidRPr="006D33C9" w:rsidRDefault="00D93D81" w:rsidP="008B00C5">
      <w:pPr>
        <w:autoSpaceDE w:val="0"/>
        <w:autoSpaceDN w:val="0"/>
        <w:adjustRightInd w:val="0"/>
        <w:spacing w:before="120"/>
        <w:ind w:right="431"/>
        <w:jc w:val="both"/>
        <w:rPr>
          <w:color w:val="000000"/>
          <w:sz w:val="24"/>
          <w:szCs w:val="24"/>
        </w:rPr>
      </w:pPr>
      <w:r w:rsidRPr="006D33C9">
        <w:rPr>
          <w:color w:val="000000"/>
          <w:sz w:val="24"/>
          <w:szCs w:val="24"/>
        </w:rPr>
        <w:t>Il/la sottoscritto/a ______________________________</w:t>
      </w:r>
      <w:r w:rsidRPr="006D33C9">
        <w:rPr>
          <w:color w:val="000000"/>
          <w:sz w:val="24"/>
          <w:szCs w:val="24"/>
        </w:rPr>
        <w:softHyphen/>
      </w:r>
      <w:r w:rsidRPr="006D33C9">
        <w:rPr>
          <w:color w:val="000000"/>
          <w:sz w:val="24"/>
          <w:szCs w:val="24"/>
        </w:rPr>
        <w:softHyphen/>
      </w:r>
      <w:r w:rsidRPr="006D33C9">
        <w:rPr>
          <w:color w:val="000000"/>
          <w:sz w:val="24"/>
          <w:szCs w:val="24"/>
        </w:rPr>
        <w:softHyphen/>
      </w:r>
      <w:r w:rsidRPr="006D33C9">
        <w:rPr>
          <w:color w:val="000000"/>
          <w:sz w:val="24"/>
          <w:szCs w:val="24"/>
        </w:rPr>
        <w:softHyphen/>
      </w:r>
      <w:r w:rsidRPr="006D33C9">
        <w:rPr>
          <w:color w:val="000000"/>
          <w:sz w:val="24"/>
          <w:szCs w:val="24"/>
        </w:rPr>
        <w:softHyphen/>
      </w:r>
      <w:r w:rsidRPr="006D33C9">
        <w:rPr>
          <w:color w:val="000000"/>
          <w:sz w:val="24"/>
          <w:szCs w:val="24"/>
        </w:rPr>
        <w:softHyphen/>
      </w:r>
      <w:r w:rsidRPr="006D33C9">
        <w:rPr>
          <w:color w:val="000000"/>
          <w:sz w:val="24"/>
          <w:szCs w:val="24"/>
        </w:rPr>
        <w:softHyphen/>
      </w:r>
      <w:r w:rsidRPr="006D33C9">
        <w:rPr>
          <w:color w:val="000000"/>
          <w:sz w:val="24"/>
          <w:szCs w:val="24"/>
        </w:rPr>
        <w:softHyphen/>
      </w:r>
      <w:r w:rsidRPr="006D33C9">
        <w:rPr>
          <w:color w:val="000000"/>
          <w:sz w:val="24"/>
          <w:szCs w:val="24"/>
        </w:rPr>
        <w:softHyphen/>
        <w:t xml:space="preserve">________________________________ </w:t>
      </w:r>
    </w:p>
    <w:p w:rsidR="00D93D81" w:rsidRPr="006D33C9" w:rsidRDefault="00D93D81" w:rsidP="008B00C5">
      <w:pPr>
        <w:autoSpaceDE w:val="0"/>
        <w:autoSpaceDN w:val="0"/>
        <w:adjustRightInd w:val="0"/>
        <w:spacing w:before="120"/>
        <w:ind w:right="431"/>
        <w:rPr>
          <w:color w:val="000000"/>
          <w:sz w:val="24"/>
          <w:szCs w:val="24"/>
        </w:rPr>
      </w:pPr>
      <w:r w:rsidRPr="006D33C9">
        <w:rPr>
          <w:color w:val="000000"/>
          <w:sz w:val="24"/>
          <w:szCs w:val="24"/>
        </w:rPr>
        <w:t xml:space="preserve">nato/a </w:t>
      </w:r>
      <w:proofErr w:type="spellStart"/>
      <w:r w:rsidRPr="006D33C9">
        <w:rPr>
          <w:color w:val="000000"/>
          <w:sz w:val="24"/>
          <w:szCs w:val="24"/>
        </w:rPr>
        <w:t>a</w:t>
      </w:r>
      <w:proofErr w:type="spellEnd"/>
      <w:r w:rsidRPr="006D33C9">
        <w:rPr>
          <w:color w:val="000000"/>
          <w:sz w:val="24"/>
          <w:szCs w:val="24"/>
        </w:rPr>
        <w:t xml:space="preserve"> _______________________________________________________ </w:t>
      </w:r>
      <w:proofErr w:type="spellStart"/>
      <w:r w:rsidRPr="006D33C9">
        <w:rPr>
          <w:color w:val="000000"/>
          <w:sz w:val="24"/>
          <w:szCs w:val="24"/>
        </w:rPr>
        <w:t>prov</w:t>
      </w:r>
      <w:proofErr w:type="spellEnd"/>
      <w:r w:rsidRPr="006D33C9">
        <w:rPr>
          <w:color w:val="000000"/>
          <w:sz w:val="24"/>
          <w:szCs w:val="24"/>
        </w:rPr>
        <w:t xml:space="preserve">. _________ </w:t>
      </w:r>
    </w:p>
    <w:p w:rsidR="00D93D81" w:rsidRPr="006D33C9" w:rsidRDefault="00D93D81" w:rsidP="008B00C5">
      <w:pPr>
        <w:autoSpaceDE w:val="0"/>
        <w:autoSpaceDN w:val="0"/>
        <w:adjustRightInd w:val="0"/>
        <w:spacing w:before="120"/>
        <w:ind w:right="431"/>
        <w:rPr>
          <w:color w:val="000000"/>
          <w:sz w:val="24"/>
          <w:szCs w:val="24"/>
        </w:rPr>
      </w:pPr>
      <w:r w:rsidRPr="006D33C9">
        <w:rPr>
          <w:color w:val="000000"/>
          <w:sz w:val="24"/>
          <w:szCs w:val="24"/>
        </w:rPr>
        <w:t>il _____________________ e residente a ___________________________________________</w:t>
      </w:r>
    </w:p>
    <w:p w:rsidR="00D93D81" w:rsidRPr="006D33C9" w:rsidRDefault="00D93D81" w:rsidP="008B00C5">
      <w:pPr>
        <w:autoSpaceDE w:val="0"/>
        <w:autoSpaceDN w:val="0"/>
        <w:adjustRightInd w:val="0"/>
        <w:spacing w:before="120"/>
        <w:ind w:right="431"/>
        <w:rPr>
          <w:color w:val="000000"/>
          <w:sz w:val="24"/>
          <w:szCs w:val="24"/>
        </w:rPr>
      </w:pPr>
      <w:proofErr w:type="spellStart"/>
      <w:r w:rsidRPr="006D33C9">
        <w:rPr>
          <w:color w:val="000000"/>
          <w:sz w:val="24"/>
          <w:szCs w:val="24"/>
        </w:rPr>
        <w:t>prov</w:t>
      </w:r>
      <w:proofErr w:type="spellEnd"/>
      <w:r w:rsidRPr="006D33C9">
        <w:rPr>
          <w:color w:val="000000"/>
          <w:sz w:val="24"/>
          <w:szCs w:val="24"/>
        </w:rPr>
        <w:t>. _____ in via _____________________________________________________________,</w:t>
      </w:r>
    </w:p>
    <w:p w:rsidR="00D93D81" w:rsidRPr="006D33C9" w:rsidRDefault="00D93D81" w:rsidP="008B00C5">
      <w:pPr>
        <w:autoSpaceDE w:val="0"/>
        <w:autoSpaceDN w:val="0"/>
        <w:adjustRightInd w:val="0"/>
        <w:spacing w:before="120"/>
        <w:ind w:right="431"/>
        <w:rPr>
          <w:color w:val="000000"/>
          <w:sz w:val="24"/>
          <w:szCs w:val="24"/>
        </w:rPr>
      </w:pPr>
      <w:proofErr w:type="spellStart"/>
      <w:r w:rsidRPr="006D33C9">
        <w:rPr>
          <w:color w:val="000000"/>
          <w:sz w:val="24"/>
          <w:szCs w:val="24"/>
        </w:rPr>
        <w:t>tel</w:t>
      </w:r>
      <w:proofErr w:type="spellEnd"/>
      <w:r w:rsidRPr="006D33C9">
        <w:rPr>
          <w:color w:val="000000"/>
          <w:sz w:val="24"/>
          <w:szCs w:val="24"/>
        </w:rPr>
        <w:t xml:space="preserve"> _____________________ </w:t>
      </w:r>
      <w:proofErr w:type="spellStart"/>
      <w:r w:rsidRPr="006D33C9">
        <w:rPr>
          <w:color w:val="000000"/>
          <w:sz w:val="24"/>
          <w:szCs w:val="24"/>
        </w:rPr>
        <w:t>cellulare_______________________fax</w:t>
      </w:r>
      <w:proofErr w:type="spellEnd"/>
      <w:r w:rsidRPr="006D33C9">
        <w:rPr>
          <w:color w:val="000000"/>
          <w:sz w:val="24"/>
          <w:szCs w:val="24"/>
        </w:rPr>
        <w:t>___________________,</w:t>
      </w:r>
    </w:p>
    <w:p w:rsidR="00D93D81" w:rsidRPr="006D33C9" w:rsidRDefault="00D93D81" w:rsidP="008B00C5">
      <w:pPr>
        <w:autoSpaceDE w:val="0"/>
        <w:autoSpaceDN w:val="0"/>
        <w:adjustRightInd w:val="0"/>
        <w:spacing w:before="120"/>
        <w:ind w:right="431"/>
        <w:rPr>
          <w:sz w:val="24"/>
          <w:szCs w:val="24"/>
        </w:rPr>
      </w:pPr>
      <w:r w:rsidRPr="006D33C9">
        <w:rPr>
          <w:sz w:val="24"/>
          <w:szCs w:val="24"/>
        </w:rPr>
        <w:t xml:space="preserve">C.F. _______________________________, P.IVA __________________________________,  </w:t>
      </w:r>
    </w:p>
    <w:p w:rsidR="00D93D81" w:rsidRPr="006D33C9" w:rsidRDefault="00D93D81" w:rsidP="008B00C5">
      <w:pPr>
        <w:autoSpaceDE w:val="0"/>
        <w:autoSpaceDN w:val="0"/>
        <w:adjustRightInd w:val="0"/>
        <w:spacing w:before="120"/>
        <w:ind w:right="431"/>
        <w:rPr>
          <w:b/>
          <w:color w:val="000000"/>
          <w:sz w:val="24"/>
          <w:szCs w:val="24"/>
        </w:rPr>
      </w:pPr>
      <w:r w:rsidRPr="006D33C9">
        <w:rPr>
          <w:b/>
          <w:bCs/>
          <w:color w:val="000000"/>
          <w:sz w:val="24"/>
          <w:szCs w:val="24"/>
        </w:rPr>
        <w:t xml:space="preserve">Nella qualità di </w:t>
      </w:r>
      <w:r w:rsidRPr="006D33C9">
        <w:rPr>
          <w:b/>
          <w:color w:val="000000"/>
          <w:sz w:val="24"/>
          <w:szCs w:val="24"/>
        </w:rPr>
        <w:t>imprenditore titolare di:</w:t>
      </w:r>
    </w:p>
    <w:p w:rsidR="00D93D81" w:rsidRPr="006D33C9" w:rsidRDefault="00D93D81" w:rsidP="008B00C5">
      <w:pPr>
        <w:autoSpaceDE w:val="0"/>
        <w:autoSpaceDN w:val="0"/>
        <w:adjustRightInd w:val="0"/>
        <w:spacing w:before="120"/>
        <w:ind w:left="360" w:right="431"/>
        <w:rPr>
          <w:color w:val="000000"/>
          <w:sz w:val="24"/>
          <w:szCs w:val="24"/>
        </w:rPr>
      </w:pPr>
      <w:r w:rsidRPr="006D33C9">
        <w:rPr>
          <w:bCs/>
          <w:color w:val="000000"/>
          <w:sz w:val="24"/>
          <w:szCs w:val="24"/>
        </w:rPr>
        <w:t>□</w:t>
      </w:r>
      <w:r w:rsidRPr="006D33C9">
        <w:rPr>
          <w:bCs/>
          <w:i/>
          <w:color w:val="000000"/>
          <w:sz w:val="24"/>
          <w:szCs w:val="24"/>
        </w:rPr>
        <w:t>(micro, piccola o media</w:t>
      </w:r>
      <w:r w:rsidRPr="006D33C9">
        <w:rPr>
          <w:i/>
          <w:sz w:val="24"/>
          <w:szCs w:val="24"/>
        </w:rPr>
        <w:t>)</w:t>
      </w:r>
      <w:r w:rsidRPr="006D33C9">
        <w:rPr>
          <w:color w:val="000000"/>
          <w:sz w:val="24"/>
          <w:szCs w:val="24"/>
        </w:rPr>
        <w:t>impresa denominata ___________________________________;</w:t>
      </w:r>
    </w:p>
    <w:p w:rsidR="00D93D81" w:rsidRPr="006D33C9" w:rsidRDefault="00D93D81" w:rsidP="008B00C5">
      <w:pPr>
        <w:autoSpaceDE w:val="0"/>
        <w:autoSpaceDN w:val="0"/>
        <w:adjustRightInd w:val="0"/>
        <w:spacing w:before="120"/>
        <w:ind w:left="360" w:right="431"/>
        <w:rPr>
          <w:sz w:val="24"/>
          <w:szCs w:val="24"/>
        </w:rPr>
      </w:pPr>
      <w:r w:rsidRPr="006D33C9">
        <w:rPr>
          <w:bCs/>
          <w:color w:val="000000"/>
          <w:sz w:val="24"/>
          <w:szCs w:val="24"/>
        </w:rPr>
        <w:t xml:space="preserve">□ </w:t>
      </w:r>
      <w:r w:rsidRPr="006D33C9">
        <w:rPr>
          <w:bCs/>
          <w:i/>
          <w:color w:val="000000"/>
          <w:sz w:val="24"/>
          <w:szCs w:val="24"/>
        </w:rPr>
        <w:t>(</w:t>
      </w:r>
      <w:r w:rsidRPr="006D33C9">
        <w:rPr>
          <w:i/>
          <w:sz w:val="24"/>
          <w:szCs w:val="24"/>
        </w:rPr>
        <w:t>altro soggetto privato)</w:t>
      </w:r>
      <w:r w:rsidRPr="006D33C9">
        <w:rPr>
          <w:sz w:val="24"/>
          <w:szCs w:val="24"/>
        </w:rPr>
        <w:t xml:space="preserve"> denominato __________________________________________</w:t>
      </w:r>
      <w:r w:rsidRPr="006D33C9">
        <w:rPr>
          <w:b/>
          <w:color w:val="000000"/>
          <w:sz w:val="24"/>
          <w:szCs w:val="24"/>
        </w:rPr>
        <w:t>;</w:t>
      </w:r>
    </w:p>
    <w:p w:rsidR="00D93D81" w:rsidRPr="006D33C9" w:rsidRDefault="00D93D81" w:rsidP="008B00C5">
      <w:pPr>
        <w:autoSpaceDE w:val="0"/>
        <w:autoSpaceDN w:val="0"/>
        <w:adjustRightInd w:val="0"/>
        <w:spacing w:before="120"/>
        <w:ind w:right="431"/>
        <w:rPr>
          <w:color w:val="000000"/>
          <w:sz w:val="24"/>
          <w:szCs w:val="24"/>
        </w:rPr>
      </w:pPr>
      <w:r w:rsidRPr="006D33C9">
        <w:rPr>
          <w:color w:val="000000"/>
          <w:sz w:val="24"/>
          <w:szCs w:val="24"/>
        </w:rPr>
        <w:t xml:space="preserve">con sede in ____________________________________________________ </w:t>
      </w:r>
      <w:proofErr w:type="spellStart"/>
      <w:r w:rsidRPr="006D33C9">
        <w:rPr>
          <w:color w:val="000000"/>
          <w:sz w:val="24"/>
          <w:szCs w:val="24"/>
        </w:rPr>
        <w:t>Prov</w:t>
      </w:r>
      <w:proofErr w:type="spellEnd"/>
      <w:r w:rsidRPr="006D33C9">
        <w:rPr>
          <w:color w:val="000000"/>
          <w:sz w:val="24"/>
          <w:szCs w:val="24"/>
        </w:rPr>
        <w:t xml:space="preserve">. _________ </w:t>
      </w:r>
    </w:p>
    <w:p w:rsidR="00D93D81" w:rsidRPr="006D33C9" w:rsidRDefault="00D93D81" w:rsidP="008B00C5">
      <w:pPr>
        <w:autoSpaceDE w:val="0"/>
        <w:autoSpaceDN w:val="0"/>
        <w:adjustRightInd w:val="0"/>
        <w:spacing w:before="120"/>
        <w:ind w:right="431"/>
        <w:rPr>
          <w:color w:val="000000"/>
          <w:sz w:val="24"/>
          <w:szCs w:val="24"/>
        </w:rPr>
      </w:pPr>
      <w:r w:rsidRPr="006D33C9">
        <w:rPr>
          <w:color w:val="000000"/>
          <w:sz w:val="24"/>
          <w:szCs w:val="24"/>
        </w:rPr>
        <w:t xml:space="preserve">via ____________________________________________ n. _______ CAP __________, </w:t>
      </w:r>
    </w:p>
    <w:p w:rsidR="00D93D81" w:rsidRPr="006D33C9" w:rsidRDefault="00D93D81" w:rsidP="008B00C5">
      <w:pPr>
        <w:autoSpaceDE w:val="0"/>
        <w:autoSpaceDN w:val="0"/>
        <w:adjustRightInd w:val="0"/>
        <w:spacing w:before="120"/>
        <w:ind w:left="539" w:right="431"/>
        <w:jc w:val="center"/>
        <w:rPr>
          <w:b/>
          <w:bCs/>
          <w:color w:val="000000"/>
          <w:sz w:val="24"/>
          <w:szCs w:val="24"/>
        </w:rPr>
      </w:pPr>
    </w:p>
    <w:p w:rsidR="00D93D81" w:rsidRPr="006D33C9" w:rsidRDefault="00D93D81" w:rsidP="008B00C5">
      <w:pPr>
        <w:pStyle w:val="Testodelblocco"/>
        <w:ind w:left="0"/>
        <w:jc w:val="both"/>
        <w:rPr>
          <w:sz w:val="24"/>
          <w:szCs w:val="24"/>
        </w:rPr>
      </w:pPr>
      <w:r w:rsidRPr="006D33C9">
        <w:rPr>
          <w:sz w:val="24"/>
          <w:szCs w:val="24"/>
        </w:rPr>
        <w:t>in relazione al programma di investimento presentato dalla stessa impresa a valere sui Fondi FEP Calabria 2007-2013 – ASSE IV – Misura 4.3 (DDG ____ del __/__/_____) consapevole delle sanzioni penali nel caso di dichiarazioni non veritiere, di formazione o uso di atti falsi (art. 76 del DPR n.445/2000)</w:t>
      </w:r>
    </w:p>
    <w:p w:rsidR="00D93D81" w:rsidRPr="006D33C9" w:rsidRDefault="00D93D81" w:rsidP="008B00C5">
      <w:pPr>
        <w:pStyle w:val="Testodelblocco"/>
        <w:jc w:val="both"/>
        <w:rPr>
          <w:sz w:val="24"/>
          <w:szCs w:val="24"/>
        </w:rPr>
      </w:pPr>
    </w:p>
    <w:p w:rsidR="00D93D81" w:rsidRPr="006D33C9" w:rsidRDefault="00D93D81" w:rsidP="008B00C5">
      <w:pPr>
        <w:autoSpaceDE w:val="0"/>
        <w:autoSpaceDN w:val="0"/>
        <w:adjustRightInd w:val="0"/>
        <w:spacing w:line="360" w:lineRule="auto"/>
        <w:ind w:right="431"/>
        <w:jc w:val="center"/>
        <w:rPr>
          <w:color w:val="000000"/>
          <w:sz w:val="24"/>
          <w:szCs w:val="24"/>
        </w:rPr>
      </w:pPr>
      <w:r w:rsidRPr="006D33C9">
        <w:rPr>
          <w:b/>
          <w:bCs/>
          <w:color w:val="000000"/>
          <w:sz w:val="24"/>
          <w:szCs w:val="24"/>
        </w:rPr>
        <w:t>DICHIARA</w:t>
      </w:r>
    </w:p>
    <w:p w:rsidR="00D93D81" w:rsidRPr="006D33C9" w:rsidRDefault="00D93D81" w:rsidP="008B00C5">
      <w:pPr>
        <w:autoSpaceDE w:val="0"/>
        <w:autoSpaceDN w:val="0"/>
        <w:adjustRightInd w:val="0"/>
        <w:ind w:left="540" w:right="432"/>
        <w:rPr>
          <w:sz w:val="24"/>
          <w:szCs w:val="24"/>
        </w:rPr>
      </w:pPr>
    </w:p>
    <w:p w:rsidR="00D93D81" w:rsidRPr="006D33C9" w:rsidRDefault="00D93D81" w:rsidP="008B00C5">
      <w:pPr>
        <w:spacing w:before="120"/>
        <w:jc w:val="both"/>
        <w:rPr>
          <w:sz w:val="24"/>
          <w:szCs w:val="24"/>
        </w:rPr>
      </w:pPr>
      <w:r w:rsidRPr="006D33C9">
        <w:rPr>
          <w:bCs/>
          <w:color w:val="000000"/>
          <w:sz w:val="24"/>
          <w:szCs w:val="24"/>
        </w:rPr>
        <w:t>□</w:t>
      </w:r>
      <w:r w:rsidRPr="006D33C9">
        <w:rPr>
          <w:sz w:val="24"/>
          <w:szCs w:val="24"/>
        </w:rPr>
        <w:t xml:space="preserve"> di non avere in corso procedure concorsuali e di amministrazione controllata, vale a dire non trovarsi in stato di fallimento, di liquidazione coatta, di concordato preventivo, o in qualsiasi altra situazione equivalente secondo la legislazione vigente; </w:t>
      </w:r>
    </w:p>
    <w:p w:rsidR="00D93D81" w:rsidRPr="006D33C9" w:rsidRDefault="00D93D81" w:rsidP="008B00C5">
      <w:pPr>
        <w:spacing w:before="120"/>
        <w:jc w:val="both"/>
        <w:rPr>
          <w:sz w:val="24"/>
          <w:szCs w:val="24"/>
        </w:rPr>
      </w:pPr>
      <w:r w:rsidRPr="006D33C9">
        <w:rPr>
          <w:bCs/>
          <w:color w:val="000000"/>
          <w:sz w:val="24"/>
          <w:szCs w:val="24"/>
        </w:rPr>
        <w:t xml:space="preserve">□ </w:t>
      </w:r>
      <w:r w:rsidRPr="006D33C9">
        <w:rPr>
          <w:sz w:val="24"/>
          <w:szCs w:val="24"/>
        </w:rPr>
        <w:t>di avere propri dipendenti e di essere in regola  per l’applicazione del CCNL di riferimento e in merito di adempiere alle leggi sociali e di sicurezza sul lavoro.</w:t>
      </w:r>
      <w:r w:rsidR="00354126">
        <w:rPr>
          <w:sz w:val="24"/>
          <w:szCs w:val="24"/>
        </w:rPr>
        <w:t xml:space="preserve"> </w:t>
      </w:r>
      <w:r w:rsidRPr="006D33C9">
        <w:rPr>
          <w:sz w:val="24"/>
          <w:szCs w:val="24"/>
        </w:rPr>
        <w:t>Per le  fattispecie ove il C.C.N.L. non è applicabile obbligatoriamente, l’istante dovrà produrre idonea documentazione diretta ad attestare il corretto impiego del personale dipendente;</w:t>
      </w:r>
    </w:p>
    <w:p w:rsidR="00D93D81" w:rsidRPr="006D33C9" w:rsidRDefault="00D93D81" w:rsidP="008B00C5">
      <w:pPr>
        <w:spacing w:before="120"/>
        <w:ind w:left="360" w:hanging="360"/>
        <w:jc w:val="both"/>
        <w:rPr>
          <w:sz w:val="24"/>
          <w:szCs w:val="24"/>
        </w:rPr>
      </w:pPr>
      <w:r w:rsidRPr="006D33C9">
        <w:rPr>
          <w:bCs/>
          <w:color w:val="000000"/>
          <w:sz w:val="24"/>
          <w:szCs w:val="24"/>
        </w:rPr>
        <w:t>□</w:t>
      </w:r>
      <w:r w:rsidRPr="006D33C9">
        <w:rPr>
          <w:sz w:val="24"/>
          <w:szCs w:val="24"/>
        </w:rPr>
        <w:t>regolarità contributiva ai sensi dell’art. 48 bis del D.P.R. n. 602/1973;</w:t>
      </w:r>
    </w:p>
    <w:p w:rsidR="00D93D81" w:rsidRPr="006D33C9" w:rsidRDefault="00D93D81" w:rsidP="008B00C5">
      <w:pPr>
        <w:spacing w:before="120"/>
        <w:jc w:val="both"/>
        <w:rPr>
          <w:sz w:val="24"/>
          <w:szCs w:val="24"/>
        </w:rPr>
      </w:pPr>
      <w:r w:rsidRPr="006D33C9">
        <w:rPr>
          <w:bCs/>
          <w:color w:val="000000"/>
          <w:sz w:val="24"/>
          <w:szCs w:val="24"/>
        </w:rPr>
        <w:t>□</w:t>
      </w:r>
      <w:r w:rsidRPr="006D33C9">
        <w:rPr>
          <w:sz w:val="24"/>
          <w:szCs w:val="24"/>
        </w:rPr>
        <w:t>assenza alla data di presentazione dell'istanza, di esposizioni debitorie derivanti da provvedimenti di revoca dei benefici concessi a valere sul POR Calabria 2000/2006;</w:t>
      </w:r>
    </w:p>
    <w:p w:rsidR="00D93D81" w:rsidRPr="006D33C9" w:rsidRDefault="00D93D81" w:rsidP="008B00C5">
      <w:pPr>
        <w:spacing w:before="120"/>
        <w:jc w:val="both"/>
        <w:rPr>
          <w:sz w:val="24"/>
          <w:szCs w:val="24"/>
        </w:rPr>
      </w:pPr>
      <w:r w:rsidRPr="006D33C9">
        <w:rPr>
          <w:bCs/>
          <w:color w:val="000000"/>
          <w:sz w:val="24"/>
          <w:szCs w:val="24"/>
        </w:rPr>
        <w:lastRenderedPageBreak/>
        <w:t>□</w:t>
      </w:r>
      <w:r w:rsidRPr="006D33C9">
        <w:rPr>
          <w:sz w:val="24"/>
          <w:szCs w:val="24"/>
        </w:rPr>
        <w:t>assenza, negli ultimi cinque anni, di sentenza di condanna passata in giudicato o di decreto penale di condanna divenuto irrevocabile, oppure di sentenza di applicazione della pena su richiesta, ai sensi dell'art. 444 del Codice di Procedura Penale, per reati gravi in danno dello Stato o dell’Unione Europea o per delitti finanziari o per delitti in materia di igiene e sanità, nel quinquennio precedente all'inizio dell'esercizio dell'attività;</w:t>
      </w:r>
    </w:p>
    <w:p w:rsidR="00D93D81" w:rsidRPr="006D33C9" w:rsidRDefault="00D93D81" w:rsidP="008B00C5">
      <w:pPr>
        <w:spacing w:before="120"/>
        <w:jc w:val="both"/>
        <w:rPr>
          <w:sz w:val="24"/>
          <w:szCs w:val="24"/>
        </w:rPr>
      </w:pPr>
      <w:r w:rsidRPr="006D33C9">
        <w:rPr>
          <w:bCs/>
          <w:color w:val="000000"/>
          <w:sz w:val="24"/>
          <w:szCs w:val="24"/>
        </w:rPr>
        <w:t>□</w:t>
      </w:r>
      <w:r w:rsidRPr="006D33C9">
        <w:rPr>
          <w:sz w:val="24"/>
          <w:szCs w:val="24"/>
        </w:rPr>
        <w:t>presenza di tutti i presupposti, previsti dalle vigenti disposizioni di legge, per contrarre impegni con la Pubblica Amministrazione;</w:t>
      </w:r>
    </w:p>
    <w:p w:rsidR="00D93D81" w:rsidRPr="006D33C9" w:rsidRDefault="00D93D81" w:rsidP="008B00C5">
      <w:pPr>
        <w:spacing w:before="120"/>
        <w:jc w:val="both"/>
        <w:rPr>
          <w:sz w:val="24"/>
          <w:szCs w:val="24"/>
        </w:rPr>
      </w:pPr>
      <w:r w:rsidRPr="006D33C9">
        <w:rPr>
          <w:bCs/>
          <w:color w:val="000000"/>
          <w:sz w:val="24"/>
          <w:szCs w:val="24"/>
        </w:rPr>
        <w:t>□</w:t>
      </w:r>
      <w:r w:rsidRPr="006D33C9">
        <w:rPr>
          <w:sz w:val="24"/>
          <w:szCs w:val="24"/>
        </w:rPr>
        <w:t xml:space="preserve">non aver percepito contributi individuati dalla Commissione Europea quali illegali o incompatibili o se ricevuti averli successivamente rimborsati o depositati su un conto corrente bloccato. </w:t>
      </w:r>
    </w:p>
    <w:p w:rsidR="00D93D81" w:rsidRPr="006D33C9" w:rsidRDefault="00D93D81" w:rsidP="008B00C5">
      <w:pPr>
        <w:spacing w:before="120"/>
        <w:ind w:left="360" w:hanging="360"/>
        <w:jc w:val="both"/>
        <w:rPr>
          <w:b/>
          <w:sz w:val="24"/>
          <w:szCs w:val="24"/>
        </w:rPr>
      </w:pPr>
      <w:r w:rsidRPr="006D33C9">
        <w:rPr>
          <w:b/>
          <w:sz w:val="24"/>
          <w:szCs w:val="24"/>
        </w:rPr>
        <w:t>Di avere sede legale:</w:t>
      </w:r>
    </w:p>
    <w:p w:rsidR="00D93D81" w:rsidRPr="006D33C9" w:rsidRDefault="00D93D81" w:rsidP="008B00C5">
      <w:pPr>
        <w:spacing w:before="120"/>
        <w:ind w:left="720" w:hanging="360"/>
        <w:jc w:val="both"/>
        <w:rPr>
          <w:sz w:val="24"/>
          <w:szCs w:val="24"/>
        </w:rPr>
      </w:pPr>
      <w:r w:rsidRPr="006D33C9">
        <w:rPr>
          <w:bCs/>
          <w:color w:val="000000"/>
          <w:sz w:val="24"/>
          <w:szCs w:val="24"/>
        </w:rPr>
        <w:t>□</w:t>
      </w:r>
      <w:r w:rsidRPr="006D33C9">
        <w:rPr>
          <w:sz w:val="24"/>
          <w:szCs w:val="24"/>
        </w:rPr>
        <w:t xml:space="preserve"> sul territorio della regione Calabria;</w:t>
      </w:r>
    </w:p>
    <w:p w:rsidR="00D93D81" w:rsidRPr="006D33C9" w:rsidRDefault="00D93D81" w:rsidP="008B00C5">
      <w:pPr>
        <w:spacing w:before="120"/>
        <w:ind w:left="720" w:hanging="360"/>
        <w:jc w:val="both"/>
        <w:rPr>
          <w:sz w:val="24"/>
          <w:szCs w:val="24"/>
        </w:rPr>
      </w:pPr>
      <w:r w:rsidRPr="006D33C9">
        <w:rPr>
          <w:bCs/>
          <w:color w:val="000000"/>
          <w:sz w:val="24"/>
          <w:szCs w:val="24"/>
        </w:rPr>
        <w:t>□</w:t>
      </w:r>
      <w:r w:rsidRPr="006D33C9">
        <w:rPr>
          <w:sz w:val="24"/>
          <w:szCs w:val="24"/>
        </w:rPr>
        <w:t xml:space="preserve"> di impegnarsi ad eleggere la propria sede legale in Calabria, prima della concessione dei finanziamenti, e di mantenerla in loco per almeno dieci anni;</w:t>
      </w:r>
    </w:p>
    <w:p w:rsidR="00D93D81" w:rsidRPr="006D33C9" w:rsidRDefault="00D93D81" w:rsidP="008B00C5">
      <w:pPr>
        <w:spacing w:before="120"/>
        <w:ind w:left="720" w:hanging="360"/>
        <w:jc w:val="both"/>
        <w:rPr>
          <w:sz w:val="24"/>
          <w:szCs w:val="24"/>
        </w:rPr>
      </w:pPr>
      <w:r w:rsidRPr="006D33C9">
        <w:rPr>
          <w:bCs/>
          <w:color w:val="000000"/>
          <w:sz w:val="24"/>
          <w:szCs w:val="24"/>
        </w:rPr>
        <w:t xml:space="preserve">□ </w:t>
      </w:r>
      <w:r w:rsidRPr="006D33C9">
        <w:rPr>
          <w:sz w:val="24"/>
          <w:szCs w:val="24"/>
        </w:rPr>
        <w:t>che il finanziamento richiesto è conforme alla</w:t>
      </w:r>
      <w:r w:rsidR="00354126">
        <w:rPr>
          <w:sz w:val="24"/>
          <w:szCs w:val="24"/>
        </w:rPr>
        <w:t xml:space="preserve"> </w:t>
      </w:r>
      <w:r w:rsidRPr="006D33C9">
        <w:rPr>
          <w:sz w:val="24"/>
          <w:szCs w:val="24"/>
        </w:rPr>
        <w:t>tipologia di intervento ammesso dalla Misura 4.1;</w:t>
      </w:r>
    </w:p>
    <w:p w:rsidR="00D93D81" w:rsidRPr="006D33C9" w:rsidRDefault="00D93D81" w:rsidP="008B00C5">
      <w:pPr>
        <w:spacing w:before="120"/>
        <w:ind w:left="720" w:hanging="360"/>
        <w:jc w:val="both"/>
        <w:rPr>
          <w:sz w:val="24"/>
          <w:szCs w:val="24"/>
        </w:rPr>
      </w:pPr>
      <w:r w:rsidRPr="006D33C9">
        <w:rPr>
          <w:bCs/>
          <w:color w:val="000000"/>
          <w:sz w:val="24"/>
          <w:szCs w:val="24"/>
        </w:rPr>
        <w:t xml:space="preserve">□ </w:t>
      </w:r>
      <w:r w:rsidRPr="006D33C9">
        <w:rPr>
          <w:sz w:val="24"/>
          <w:szCs w:val="24"/>
        </w:rPr>
        <w:t>che la documentazione richiesta dal bando, e allegata all’istanza di finanziamento,  è completa rispetto quella indicata dal bando stesso;</w:t>
      </w:r>
    </w:p>
    <w:p w:rsidR="00D93D81" w:rsidRPr="006D33C9" w:rsidRDefault="00D93D81" w:rsidP="008B00C5">
      <w:pPr>
        <w:spacing w:before="120"/>
        <w:jc w:val="both"/>
        <w:rPr>
          <w:b/>
          <w:sz w:val="24"/>
          <w:szCs w:val="24"/>
        </w:rPr>
      </w:pPr>
      <w:r w:rsidRPr="006D33C9">
        <w:rPr>
          <w:b/>
          <w:sz w:val="24"/>
          <w:szCs w:val="24"/>
        </w:rPr>
        <w:t>Di aver presentato un progetto:</w:t>
      </w:r>
    </w:p>
    <w:p w:rsidR="00D93D81" w:rsidRPr="006D33C9" w:rsidRDefault="00D93D81" w:rsidP="008B00C5">
      <w:pPr>
        <w:spacing w:before="120"/>
        <w:ind w:left="540"/>
        <w:jc w:val="both"/>
        <w:rPr>
          <w:sz w:val="24"/>
          <w:szCs w:val="24"/>
        </w:rPr>
      </w:pPr>
      <w:r w:rsidRPr="006D33C9">
        <w:rPr>
          <w:bCs/>
          <w:color w:val="000000"/>
          <w:sz w:val="24"/>
          <w:szCs w:val="24"/>
        </w:rPr>
        <w:t xml:space="preserve">□ </w:t>
      </w:r>
      <w:r w:rsidRPr="006D33C9">
        <w:rPr>
          <w:sz w:val="24"/>
          <w:szCs w:val="24"/>
        </w:rPr>
        <w:t>definitivo;</w:t>
      </w:r>
    </w:p>
    <w:p w:rsidR="00D93D81" w:rsidRPr="006D33C9" w:rsidRDefault="00D93D81" w:rsidP="008B00C5">
      <w:pPr>
        <w:spacing w:before="120"/>
        <w:ind w:left="540"/>
        <w:jc w:val="both"/>
        <w:rPr>
          <w:sz w:val="24"/>
          <w:szCs w:val="24"/>
        </w:rPr>
      </w:pPr>
      <w:r w:rsidRPr="006D33C9">
        <w:rPr>
          <w:bCs/>
          <w:color w:val="000000"/>
          <w:sz w:val="24"/>
          <w:szCs w:val="24"/>
        </w:rPr>
        <w:t xml:space="preserve">□ </w:t>
      </w:r>
      <w:r w:rsidRPr="006D33C9">
        <w:rPr>
          <w:sz w:val="24"/>
          <w:szCs w:val="24"/>
        </w:rPr>
        <w:t>esecutivo parzialmente completo di autorizzazioni e nulla-osta;</w:t>
      </w:r>
    </w:p>
    <w:p w:rsidR="00D93D81" w:rsidRPr="006D33C9" w:rsidRDefault="00D93D81" w:rsidP="008B00C5">
      <w:pPr>
        <w:spacing w:before="120"/>
        <w:ind w:left="540"/>
        <w:jc w:val="both"/>
        <w:rPr>
          <w:sz w:val="24"/>
          <w:szCs w:val="24"/>
        </w:rPr>
      </w:pPr>
      <w:r w:rsidRPr="006D33C9">
        <w:rPr>
          <w:bCs/>
          <w:color w:val="000000"/>
          <w:sz w:val="24"/>
          <w:szCs w:val="24"/>
        </w:rPr>
        <w:t xml:space="preserve">□ </w:t>
      </w:r>
      <w:r w:rsidRPr="006D33C9">
        <w:rPr>
          <w:sz w:val="24"/>
          <w:szCs w:val="24"/>
        </w:rPr>
        <w:t>esecutivo completo di tutte le autorizzazioni e nulla-osta;</w:t>
      </w:r>
    </w:p>
    <w:p w:rsidR="00D93D81" w:rsidRPr="006D33C9" w:rsidRDefault="00D93D81" w:rsidP="008B00C5">
      <w:pPr>
        <w:spacing w:before="120"/>
        <w:jc w:val="both"/>
        <w:rPr>
          <w:i/>
          <w:sz w:val="24"/>
          <w:szCs w:val="24"/>
        </w:rPr>
      </w:pPr>
      <w:r w:rsidRPr="006D33C9">
        <w:rPr>
          <w:i/>
          <w:sz w:val="24"/>
          <w:szCs w:val="24"/>
        </w:rPr>
        <w:t>Allega: copia delle autorizzazioni/nulla-osta ovvero la richiesta delle stesse alle Autorità competenti.</w:t>
      </w:r>
    </w:p>
    <w:p w:rsidR="00D93D81" w:rsidRPr="006D33C9" w:rsidRDefault="00D93D81" w:rsidP="008B00C5">
      <w:pPr>
        <w:spacing w:before="120"/>
        <w:ind w:left="910" w:hanging="343"/>
        <w:jc w:val="both"/>
        <w:rPr>
          <w:sz w:val="24"/>
          <w:szCs w:val="24"/>
        </w:rPr>
      </w:pPr>
      <w:r w:rsidRPr="006D33C9">
        <w:rPr>
          <w:bCs/>
          <w:sz w:val="24"/>
          <w:szCs w:val="24"/>
        </w:rPr>
        <w:t xml:space="preserve">□ </w:t>
      </w:r>
      <w:r w:rsidRPr="006D33C9">
        <w:rPr>
          <w:sz w:val="24"/>
          <w:szCs w:val="24"/>
        </w:rPr>
        <w:t xml:space="preserve">che il business </w:t>
      </w:r>
      <w:proofErr w:type="spellStart"/>
      <w:r w:rsidRPr="006D33C9">
        <w:rPr>
          <w:sz w:val="24"/>
          <w:szCs w:val="24"/>
        </w:rPr>
        <w:t>plan</w:t>
      </w:r>
      <w:proofErr w:type="spellEnd"/>
      <w:r w:rsidRPr="006D33C9">
        <w:rPr>
          <w:sz w:val="24"/>
          <w:szCs w:val="24"/>
        </w:rPr>
        <w:t>, riguarda tutte le imprese richiedenti e relativo alla sola iniziativa oggetto del finanziamento.</w:t>
      </w:r>
    </w:p>
    <w:p w:rsidR="00D93D81" w:rsidRPr="006D33C9" w:rsidRDefault="00D93D81" w:rsidP="008B00C5">
      <w:pPr>
        <w:autoSpaceDE w:val="0"/>
        <w:autoSpaceDN w:val="0"/>
        <w:adjustRightInd w:val="0"/>
        <w:ind w:left="540" w:right="1692"/>
        <w:jc w:val="right"/>
        <w:rPr>
          <w:color w:val="000000"/>
        </w:rPr>
      </w:pPr>
      <w:r w:rsidRPr="006D33C9">
        <w:rPr>
          <w:color w:val="000000"/>
        </w:rPr>
        <w:t>Il dichiarante</w:t>
      </w:r>
    </w:p>
    <w:p w:rsidR="00D93D81" w:rsidRPr="006D33C9" w:rsidRDefault="00D93D81" w:rsidP="008B00C5">
      <w:pPr>
        <w:autoSpaceDE w:val="0"/>
        <w:autoSpaceDN w:val="0"/>
        <w:adjustRightInd w:val="0"/>
        <w:ind w:right="972"/>
        <w:rPr>
          <w:color w:val="000000"/>
        </w:rPr>
      </w:pPr>
    </w:p>
    <w:p w:rsidR="00D93D81" w:rsidRPr="006D33C9" w:rsidRDefault="00D93D81" w:rsidP="008B00C5">
      <w:pPr>
        <w:autoSpaceDE w:val="0"/>
        <w:autoSpaceDN w:val="0"/>
        <w:adjustRightInd w:val="0"/>
        <w:ind w:left="540" w:right="972"/>
        <w:jc w:val="right"/>
        <w:rPr>
          <w:color w:val="000000"/>
        </w:rPr>
      </w:pPr>
      <w:r w:rsidRPr="006D33C9">
        <w:rPr>
          <w:color w:val="000000"/>
        </w:rPr>
        <w:t>____________________________</w:t>
      </w:r>
    </w:p>
    <w:p w:rsidR="00D93D81" w:rsidRPr="006D33C9" w:rsidRDefault="00D93D81" w:rsidP="008B00C5">
      <w:pPr>
        <w:autoSpaceDE w:val="0"/>
        <w:autoSpaceDN w:val="0"/>
        <w:adjustRightInd w:val="0"/>
        <w:ind w:right="432"/>
        <w:rPr>
          <w:color w:val="000000"/>
        </w:rPr>
      </w:pPr>
    </w:p>
    <w:p w:rsidR="00D93D81" w:rsidRPr="006D33C9" w:rsidRDefault="00D93D81" w:rsidP="008B00C5">
      <w:pPr>
        <w:autoSpaceDE w:val="0"/>
        <w:autoSpaceDN w:val="0"/>
        <w:adjustRightInd w:val="0"/>
        <w:ind w:right="432"/>
        <w:rPr>
          <w:color w:val="000000"/>
        </w:rPr>
      </w:pPr>
    </w:p>
    <w:p w:rsidR="00D93D81" w:rsidRPr="006D33C9" w:rsidRDefault="00D93D81" w:rsidP="008B00C5">
      <w:pPr>
        <w:autoSpaceDE w:val="0"/>
        <w:autoSpaceDN w:val="0"/>
        <w:adjustRightInd w:val="0"/>
        <w:ind w:right="432"/>
        <w:rPr>
          <w:color w:val="000000"/>
        </w:rPr>
      </w:pPr>
      <w:r w:rsidRPr="006D33C9">
        <w:rPr>
          <w:color w:val="000000"/>
        </w:rPr>
        <w:t>Data, _________________</w:t>
      </w:r>
    </w:p>
    <w:p w:rsidR="00D93D81" w:rsidRPr="006D33C9" w:rsidRDefault="00D93D81" w:rsidP="008B00C5">
      <w:pPr>
        <w:autoSpaceDE w:val="0"/>
        <w:autoSpaceDN w:val="0"/>
        <w:adjustRightInd w:val="0"/>
        <w:ind w:right="432"/>
        <w:jc w:val="both"/>
        <w:rPr>
          <w:color w:val="000000"/>
        </w:rPr>
      </w:pPr>
    </w:p>
    <w:p w:rsidR="00D93D81" w:rsidRPr="006D33C9" w:rsidRDefault="00D93D81" w:rsidP="008B00C5">
      <w:pPr>
        <w:autoSpaceDE w:val="0"/>
        <w:autoSpaceDN w:val="0"/>
        <w:adjustRightInd w:val="0"/>
        <w:ind w:right="432"/>
        <w:jc w:val="both"/>
        <w:rPr>
          <w:color w:val="000000"/>
        </w:rPr>
      </w:pPr>
    </w:p>
    <w:p w:rsidR="00D93D81" w:rsidRPr="006D33C9" w:rsidRDefault="00D93D81" w:rsidP="008B00C5">
      <w:pPr>
        <w:autoSpaceDE w:val="0"/>
        <w:autoSpaceDN w:val="0"/>
        <w:adjustRightInd w:val="0"/>
        <w:ind w:right="432"/>
        <w:jc w:val="both"/>
        <w:rPr>
          <w:color w:val="000000"/>
        </w:rPr>
      </w:pPr>
    </w:p>
    <w:p w:rsidR="00D93D81" w:rsidRPr="006D33C9" w:rsidRDefault="00D93D81" w:rsidP="008B00C5">
      <w:pPr>
        <w:autoSpaceDE w:val="0"/>
        <w:autoSpaceDN w:val="0"/>
        <w:adjustRightInd w:val="0"/>
        <w:ind w:right="432"/>
        <w:jc w:val="both"/>
        <w:rPr>
          <w:color w:val="000000"/>
        </w:rPr>
      </w:pPr>
      <w:r w:rsidRPr="006D33C9">
        <w:rPr>
          <w:color w:val="000000"/>
        </w:rPr>
        <w:t>(Ai sensi dell’art. 38 del DPR n. 445/2000, la sottoscrizione non è soggetta ad autenticazione ove sia apposta alla presenza del dipendente addetto</w:t>
      </w:r>
      <w:r w:rsidR="00354126">
        <w:rPr>
          <w:color w:val="000000"/>
        </w:rPr>
        <w:t xml:space="preserve"> </w:t>
      </w:r>
      <w:r w:rsidRPr="006D33C9">
        <w:rPr>
          <w:color w:val="000000"/>
        </w:rPr>
        <w:t>a riceverla ovvero la richiesta sia presentata unitamente a copia fotostatica, firmata in originale, di un documento d’identità del sottoscrittore).</w:t>
      </w:r>
    </w:p>
    <w:p w:rsidR="00D93D81" w:rsidRPr="006D33C9" w:rsidRDefault="00D93D81" w:rsidP="008B00C5">
      <w:pPr>
        <w:autoSpaceDE w:val="0"/>
        <w:autoSpaceDN w:val="0"/>
        <w:adjustRightInd w:val="0"/>
        <w:ind w:left="540" w:right="432"/>
        <w:jc w:val="right"/>
        <w:rPr>
          <w:b/>
          <w:color w:val="000000"/>
        </w:rPr>
      </w:pPr>
    </w:p>
    <w:p w:rsidR="00D93D81" w:rsidRPr="006D33C9" w:rsidRDefault="00D93D81" w:rsidP="008B00C5">
      <w:pPr>
        <w:autoSpaceDE w:val="0"/>
        <w:autoSpaceDN w:val="0"/>
        <w:adjustRightInd w:val="0"/>
        <w:ind w:left="540" w:right="432"/>
        <w:jc w:val="right"/>
        <w:rPr>
          <w:b/>
          <w:color w:val="000000"/>
        </w:rPr>
      </w:pPr>
    </w:p>
    <w:p w:rsidR="00D93D81" w:rsidRPr="006D33C9" w:rsidRDefault="00D93D81" w:rsidP="008B00C5">
      <w:pPr>
        <w:autoSpaceDE w:val="0"/>
        <w:autoSpaceDN w:val="0"/>
        <w:adjustRightInd w:val="0"/>
        <w:ind w:left="540" w:right="432"/>
        <w:jc w:val="right"/>
        <w:rPr>
          <w:b/>
          <w:color w:val="000000"/>
        </w:rPr>
      </w:pPr>
    </w:p>
    <w:p w:rsidR="00D93D81" w:rsidRPr="006D33C9" w:rsidRDefault="00D93D81" w:rsidP="008B00C5">
      <w:pPr>
        <w:autoSpaceDE w:val="0"/>
        <w:autoSpaceDN w:val="0"/>
        <w:adjustRightInd w:val="0"/>
        <w:ind w:left="540" w:right="432"/>
        <w:jc w:val="right"/>
        <w:rPr>
          <w:b/>
          <w:color w:val="000000"/>
        </w:rPr>
      </w:pPr>
    </w:p>
    <w:p w:rsidR="00D93D81" w:rsidRPr="006D33C9" w:rsidRDefault="00D93D81" w:rsidP="008B00C5">
      <w:pPr>
        <w:autoSpaceDE w:val="0"/>
        <w:autoSpaceDN w:val="0"/>
        <w:adjustRightInd w:val="0"/>
        <w:ind w:left="540" w:right="432"/>
        <w:jc w:val="right"/>
        <w:rPr>
          <w:b/>
          <w:color w:val="000000"/>
        </w:rPr>
      </w:pPr>
    </w:p>
    <w:p w:rsidR="00D93D81" w:rsidRPr="006D33C9" w:rsidRDefault="00D93D81" w:rsidP="008B00C5">
      <w:pPr>
        <w:autoSpaceDE w:val="0"/>
        <w:autoSpaceDN w:val="0"/>
        <w:adjustRightInd w:val="0"/>
        <w:ind w:left="540" w:right="432"/>
        <w:jc w:val="right"/>
        <w:rPr>
          <w:b/>
          <w:color w:val="000000"/>
        </w:rPr>
      </w:pPr>
    </w:p>
    <w:p w:rsidR="00D93D81" w:rsidRPr="006D33C9" w:rsidRDefault="00D93D81" w:rsidP="008B00C5">
      <w:pPr>
        <w:autoSpaceDE w:val="0"/>
        <w:autoSpaceDN w:val="0"/>
        <w:adjustRightInd w:val="0"/>
        <w:ind w:left="540" w:right="432"/>
        <w:jc w:val="right"/>
        <w:rPr>
          <w:b/>
          <w:color w:val="000000"/>
        </w:rPr>
      </w:pPr>
    </w:p>
    <w:p w:rsidR="00D93D81" w:rsidRPr="006D33C9" w:rsidRDefault="00D93D81" w:rsidP="008B00C5">
      <w:pPr>
        <w:autoSpaceDE w:val="0"/>
        <w:autoSpaceDN w:val="0"/>
        <w:adjustRightInd w:val="0"/>
        <w:ind w:left="540" w:right="432"/>
        <w:jc w:val="right"/>
        <w:rPr>
          <w:b/>
          <w:color w:val="000000"/>
        </w:rPr>
      </w:pPr>
    </w:p>
    <w:p w:rsidR="00D93D81" w:rsidRPr="006D33C9" w:rsidRDefault="00D93D81" w:rsidP="008B00C5">
      <w:pPr>
        <w:autoSpaceDE w:val="0"/>
        <w:autoSpaceDN w:val="0"/>
        <w:adjustRightInd w:val="0"/>
        <w:ind w:left="540" w:right="432"/>
        <w:jc w:val="right"/>
        <w:rPr>
          <w:b/>
          <w:color w:val="000000"/>
        </w:rPr>
      </w:pPr>
    </w:p>
    <w:p w:rsidR="00D93D81" w:rsidRPr="006D33C9" w:rsidRDefault="00D93D81" w:rsidP="008B00C5">
      <w:pPr>
        <w:autoSpaceDE w:val="0"/>
        <w:autoSpaceDN w:val="0"/>
        <w:adjustRightInd w:val="0"/>
        <w:ind w:left="540" w:right="432"/>
        <w:jc w:val="right"/>
        <w:rPr>
          <w:b/>
          <w:color w:val="000000"/>
        </w:rPr>
      </w:pPr>
      <w:r w:rsidRPr="006D33C9">
        <w:rPr>
          <w:b/>
          <w:color w:val="000000"/>
        </w:rPr>
        <w:lastRenderedPageBreak/>
        <w:t>Allegato 2 (due)</w:t>
      </w:r>
    </w:p>
    <w:p w:rsidR="00D93D81" w:rsidRPr="006D33C9" w:rsidRDefault="00D93D81" w:rsidP="008B00C5">
      <w:pPr>
        <w:autoSpaceDE w:val="0"/>
        <w:autoSpaceDN w:val="0"/>
        <w:adjustRightInd w:val="0"/>
        <w:ind w:left="540" w:right="432"/>
        <w:jc w:val="right"/>
        <w:rPr>
          <w:color w:val="000000"/>
        </w:rPr>
      </w:pPr>
    </w:p>
    <w:p w:rsidR="00D93D81" w:rsidRPr="006D33C9" w:rsidRDefault="00D93D81" w:rsidP="008B00C5">
      <w:pPr>
        <w:autoSpaceDE w:val="0"/>
        <w:autoSpaceDN w:val="0"/>
        <w:adjustRightInd w:val="0"/>
        <w:ind w:left="360" w:right="612"/>
        <w:rPr>
          <w:b/>
          <w:bCs/>
          <w:sz w:val="28"/>
          <w:szCs w:val="28"/>
        </w:rPr>
      </w:pPr>
      <w:r w:rsidRPr="006D33C9">
        <w:rPr>
          <w:b/>
          <w:bCs/>
          <w:sz w:val="28"/>
          <w:szCs w:val="28"/>
        </w:rPr>
        <w:t>DICHIARAZIONE SOSTITUTIVA DELL’ATTO DI NOTORIETA’</w:t>
      </w:r>
    </w:p>
    <w:p w:rsidR="00D93D81" w:rsidRPr="006D33C9" w:rsidRDefault="00D93D81" w:rsidP="008B00C5">
      <w:pPr>
        <w:autoSpaceDE w:val="0"/>
        <w:autoSpaceDN w:val="0"/>
        <w:adjustRightInd w:val="0"/>
        <w:ind w:left="360" w:right="612"/>
        <w:jc w:val="center"/>
        <w:rPr>
          <w:b/>
          <w:bCs/>
          <w:sz w:val="28"/>
          <w:szCs w:val="28"/>
          <w:lang w:val="en-GB"/>
        </w:rPr>
      </w:pPr>
      <w:r w:rsidRPr="006D33C9">
        <w:rPr>
          <w:b/>
          <w:bCs/>
          <w:sz w:val="28"/>
          <w:szCs w:val="28"/>
          <w:lang w:val="en-GB"/>
        </w:rPr>
        <w:t xml:space="preserve">(Art. 46 - 47 D.P.R. 28 </w:t>
      </w:r>
      <w:proofErr w:type="spellStart"/>
      <w:r w:rsidRPr="006D33C9">
        <w:rPr>
          <w:b/>
          <w:bCs/>
          <w:sz w:val="28"/>
          <w:szCs w:val="28"/>
          <w:lang w:val="en-GB"/>
        </w:rPr>
        <w:t>Dicembre</w:t>
      </w:r>
      <w:proofErr w:type="spellEnd"/>
      <w:r w:rsidRPr="006D33C9">
        <w:rPr>
          <w:b/>
          <w:bCs/>
          <w:sz w:val="28"/>
          <w:szCs w:val="28"/>
          <w:lang w:val="en-GB"/>
        </w:rPr>
        <w:t xml:space="preserve"> 2000, n. 445)</w:t>
      </w:r>
    </w:p>
    <w:p w:rsidR="00D93D81" w:rsidRPr="006D33C9" w:rsidRDefault="00D93D81" w:rsidP="008B00C5">
      <w:pPr>
        <w:autoSpaceDE w:val="0"/>
        <w:autoSpaceDN w:val="0"/>
        <w:adjustRightInd w:val="0"/>
        <w:ind w:left="360" w:right="612"/>
        <w:jc w:val="center"/>
        <w:rPr>
          <w:b/>
          <w:bCs/>
          <w:sz w:val="28"/>
          <w:szCs w:val="28"/>
          <w:lang w:val="en-GB"/>
        </w:rPr>
      </w:pPr>
    </w:p>
    <w:p w:rsidR="00D93D81" w:rsidRPr="006D33C9" w:rsidRDefault="00D93D81" w:rsidP="008B00C5">
      <w:pPr>
        <w:pStyle w:val="Rientrocorpodeltesto21"/>
        <w:shd w:val="clear" w:color="auto" w:fill="FFFFFF"/>
        <w:tabs>
          <w:tab w:val="left" w:pos="-1134"/>
        </w:tabs>
        <w:overflowPunct w:val="0"/>
        <w:autoSpaceDE w:val="0"/>
        <w:spacing w:before="0"/>
        <w:ind w:left="0"/>
        <w:jc w:val="center"/>
        <w:textAlignment w:val="baseline"/>
        <w:rPr>
          <w:rFonts w:ascii="Times New Roman" w:hAnsi="Times New Roman"/>
          <w:b/>
          <w:szCs w:val="24"/>
          <w:u w:val="single"/>
        </w:rPr>
      </w:pPr>
      <w:r w:rsidRPr="006D33C9">
        <w:rPr>
          <w:rFonts w:ascii="Times New Roman" w:hAnsi="Times New Roman"/>
          <w:b/>
          <w:szCs w:val="24"/>
        </w:rPr>
        <w:t xml:space="preserve">MISURA 4.3  </w:t>
      </w:r>
      <w:r w:rsidRPr="006D33C9">
        <w:rPr>
          <w:rFonts w:ascii="Verdana" w:hAnsi="Verdana"/>
          <w:b/>
          <w:sz w:val="28"/>
          <w:szCs w:val="28"/>
        </w:rPr>
        <w:t>“</w:t>
      </w:r>
      <w:r w:rsidRPr="006D33C9">
        <w:rPr>
          <w:rFonts w:ascii="Times New Roman" w:hAnsi="Times New Roman"/>
          <w:b/>
          <w:szCs w:val="24"/>
          <w:u w:val="single"/>
        </w:rPr>
        <w:t>Valorizzazione e gestione della fascia costiera</w:t>
      </w:r>
      <w:r w:rsidRPr="006D33C9">
        <w:rPr>
          <w:rFonts w:ascii="Times New Roman" w:hAnsi="Times New Roman"/>
          <w:b/>
          <w:szCs w:val="24"/>
        </w:rPr>
        <w:t>”</w:t>
      </w:r>
    </w:p>
    <w:p w:rsidR="00D93D81" w:rsidRPr="006D33C9" w:rsidRDefault="00D93D81" w:rsidP="008B00C5">
      <w:pPr>
        <w:pStyle w:val="Rientrocorpodeltesto21"/>
        <w:shd w:val="clear" w:color="auto" w:fill="FFFFFF"/>
        <w:tabs>
          <w:tab w:val="left" w:pos="-1134"/>
        </w:tabs>
        <w:overflowPunct w:val="0"/>
        <w:autoSpaceDE w:val="0"/>
        <w:spacing w:before="0"/>
        <w:ind w:left="0"/>
        <w:jc w:val="center"/>
        <w:textAlignment w:val="baseline"/>
        <w:rPr>
          <w:rFonts w:ascii="Times New Roman" w:hAnsi="Times New Roman"/>
          <w:b/>
          <w:szCs w:val="24"/>
        </w:rPr>
      </w:pPr>
      <w:r w:rsidRPr="006D33C9">
        <w:rPr>
          <w:rFonts w:ascii="Times New Roman" w:hAnsi="Times New Roman"/>
          <w:b/>
          <w:szCs w:val="24"/>
        </w:rPr>
        <w:t xml:space="preserve"> (artt. 43 - 45 Reg. CE 1198/06)</w:t>
      </w:r>
    </w:p>
    <w:p w:rsidR="00D93D81" w:rsidRPr="006D33C9" w:rsidRDefault="00D93D81" w:rsidP="008B00C5">
      <w:pPr>
        <w:autoSpaceDE w:val="0"/>
        <w:autoSpaceDN w:val="0"/>
        <w:adjustRightInd w:val="0"/>
        <w:spacing w:before="120"/>
        <w:ind w:right="431"/>
        <w:jc w:val="both"/>
        <w:rPr>
          <w:color w:val="000000"/>
          <w:sz w:val="24"/>
          <w:szCs w:val="24"/>
        </w:rPr>
      </w:pPr>
      <w:r w:rsidRPr="006D33C9">
        <w:rPr>
          <w:color w:val="000000"/>
          <w:sz w:val="24"/>
          <w:szCs w:val="24"/>
        </w:rPr>
        <w:t>Il/la sottoscritto/a ______________________________</w:t>
      </w:r>
      <w:r w:rsidRPr="006D33C9">
        <w:rPr>
          <w:color w:val="000000"/>
          <w:sz w:val="24"/>
          <w:szCs w:val="24"/>
        </w:rPr>
        <w:softHyphen/>
      </w:r>
      <w:r w:rsidRPr="006D33C9">
        <w:rPr>
          <w:color w:val="000000"/>
          <w:sz w:val="24"/>
          <w:szCs w:val="24"/>
        </w:rPr>
        <w:softHyphen/>
      </w:r>
      <w:r w:rsidRPr="006D33C9">
        <w:rPr>
          <w:color w:val="000000"/>
          <w:sz w:val="24"/>
          <w:szCs w:val="24"/>
        </w:rPr>
        <w:softHyphen/>
      </w:r>
      <w:r w:rsidRPr="006D33C9">
        <w:rPr>
          <w:color w:val="000000"/>
          <w:sz w:val="24"/>
          <w:szCs w:val="24"/>
        </w:rPr>
        <w:softHyphen/>
      </w:r>
      <w:r w:rsidRPr="006D33C9">
        <w:rPr>
          <w:color w:val="000000"/>
          <w:sz w:val="24"/>
          <w:szCs w:val="24"/>
        </w:rPr>
        <w:softHyphen/>
      </w:r>
      <w:r w:rsidRPr="006D33C9">
        <w:rPr>
          <w:color w:val="000000"/>
          <w:sz w:val="24"/>
          <w:szCs w:val="24"/>
        </w:rPr>
        <w:softHyphen/>
      </w:r>
      <w:r w:rsidRPr="006D33C9">
        <w:rPr>
          <w:color w:val="000000"/>
          <w:sz w:val="24"/>
          <w:szCs w:val="24"/>
        </w:rPr>
        <w:softHyphen/>
      </w:r>
      <w:r w:rsidRPr="006D33C9">
        <w:rPr>
          <w:color w:val="000000"/>
          <w:sz w:val="24"/>
          <w:szCs w:val="24"/>
        </w:rPr>
        <w:softHyphen/>
      </w:r>
      <w:r w:rsidRPr="006D33C9">
        <w:rPr>
          <w:color w:val="000000"/>
          <w:sz w:val="24"/>
          <w:szCs w:val="24"/>
        </w:rPr>
        <w:softHyphen/>
        <w:t xml:space="preserve">________________________________ nato/a </w:t>
      </w:r>
      <w:proofErr w:type="spellStart"/>
      <w:r w:rsidRPr="006D33C9">
        <w:rPr>
          <w:color w:val="000000"/>
          <w:sz w:val="24"/>
          <w:szCs w:val="24"/>
        </w:rPr>
        <w:t>a</w:t>
      </w:r>
      <w:proofErr w:type="spellEnd"/>
      <w:r w:rsidRPr="006D33C9">
        <w:rPr>
          <w:color w:val="000000"/>
          <w:sz w:val="24"/>
          <w:szCs w:val="24"/>
        </w:rPr>
        <w:t xml:space="preserve"> _______________________________________________________ </w:t>
      </w:r>
      <w:proofErr w:type="spellStart"/>
      <w:r w:rsidRPr="006D33C9">
        <w:rPr>
          <w:color w:val="000000"/>
          <w:sz w:val="24"/>
          <w:szCs w:val="24"/>
        </w:rPr>
        <w:t>prov</w:t>
      </w:r>
      <w:proofErr w:type="spellEnd"/>
      <w:r w:rsidRPr="006D33C9">
        <w:rPr>
          <w:color w:val="000000"/>
          <w:sz w:val="24"/>
          <w:szCs w:val="24"/>
        </w:rPr>
        <w:t>. _________ il _____________________ e residente a ___________________________________________</w:t>
      </w:r>
    </w:p>
    <w:p w:rsidR="00D93D81" w:rsidRPr="006D33C9" w:rsidRDefault="00D93D81" w:rsidP="008B00C5">
      <w:pPr>
        <w:autoSpaceDE w:val="0"/>
        <w:autoSpaceDN w:val="0"/>
        <w:adjustRightInd w:val="0"/>
        <w:spacing w:before="120"/>
        <w:ind w:right="431"/>
        <w:jc w:val="both"/>
        <w:rPr>
          <w:sz w:val="24"/>
          <w:szCs w:val="24"/>
        </w:rPr>
      </w:pPr>
      <w:proofErr w:type="spellStart"/>
      <w:r w:rsidRPr="006D33C9">
        <w:rPr>
          <w:color w:val="000000"/>
          <w:sz w:val="24"/>
          <w:szCs w:val="24"/>
        </w:rPr>
        <w:t>prov</w:t>
      </w:r>
      <w:proofErr w:type="spellEnd"/>
      <w:r w:rsidRPr="006D33C9">
        <w:rPr>
          <w:color w:val="000000"/>
          <w:sz w:val="24"/>
          <w:szCs w:val="24"/>
        </w:rPr>
        <w:t xml:space="preserve">. _____ in via _____________________________________________________________, </w:t>
      </w:r>
      <w:proofErr w:type="spellStart"/>
      <w:r w:rsidRPr="006D33C9">
        <w:rPr>
          <w:color w:val="000000"/>
          <w:sz w:val="24"/>
          <w:szCs w:val="24"/>
        </w:rPr>
        <w:t>tel</w:t>
      </w:r>
      <w:proofErr w:type="spellEnd"/>
      <w:r w:rsidRPr="006D33C9">
        <w:rPr>
          <w:color w:val="000000"/>
          <w:sz w:val="24"/>
          <w:szCs w:val="24"/>
        </w:rPr>
        <w:t xml:space="preserve"> _____________________ </w:t>
      </w:r>
      <w:proofErr w:type="spellStart"/>
      <w:r w:rsidRPr="006D33C9">
        <w:rPr>
          <w:color w:val="000000"/>
          <w:sz w:val="24"/>
          <w:szCs w:val="24"/>
        </w:rPr>
        <w:t>cellulare_______________________fax</w:t>
      </w:r>
      <w:proofErr w:type="spellEnd"/>
      <w:r w:rsidRPr="006D33C9">
        <w:rPr>
          <w:color w:val="000000"/>
          <w:sz w:val="24"/>
          <w:szCs w:val="24"/>
        </w:rPr>
        <w:t xml:space="preserve">___________________, </w:t>
      </w:r>
      <w:r w:rsidRPr="006D33C9">
        <w:rPr>
          <w:sz w:val="24"/>
          <w:szCs w:val="24"/>
        </w:rPr>
        <w:t xml:space="preserve">C.F. _______________________________, P.IVA __________________________________,  </w:t>
      </w:r>
    </w:p>
    <w:p w:rsidR="00D93D81" w:rsidRPr="006D33C9" w:rsidRDefault="00D93D81" w:rsidP="008B00C5">
      <w:pPr>
        <w:autoSpaceDE w:val="0"/>
        <w:autoSpaceDN w:val="0"/>
        <w:adjustRightInd w:val="0"/>
        <w:spacing w:before="120"/>
        <w:ind w:right="431"/>
        <w:rPr>
          <w:b/>
          <w:color w:val="000000"/>
          <w:sz w:val="24"/>
          <w:szCs w:val="24"/>
        </w:rPr>
      </w:pPr>
      <w:r w:rsidRPr="006D33C9">
        <w:rPr>
          <w:b/>
          <w:bCs/>
          <w:color w:val="000000"/>
          <w:sz w:val="24"/>
          <w:szCs w:val="24"/>
        </w:rPr>
        <w:t xml:space="preserve">Nella qualità di </w:t>
      </w:r>
      <w:r w:rsidRPr="006D33C9">
        <w:rPr>
          <w:b/>
          <w:color w:val="000000"/>
          <w:sz w:val="24"/>
          <w:szCs w:val="24"/>
        </w:rPr>
        <w:t>imprenditore titolare di:</w:t>
      </w:r>
    </w:p>
    <w:p w:rsidR="00D93D81" w:rsidRPr="006D33C9" w:rsidRDefault="00D93D81" w:rsidP="008B00C5">
      <w:pPr>
        <w:autoSpaceDE w:val="0"/>
        <w:autoSpaceDN w:val="0"/>
        <w:adjustRightInd w:val="0"/>
        <w:spacing w:before="120"/>
        <w:ind w:left="360" w:right="431"/>
        <w:rPr>
          <w:color w:val="000000"/>
          <w:sz w:val="24"/>
          <w:szCs w:val="24"/>
        </w:rPr>
      </w:pPr>
      <w:r w:rsidRPr="006D33C9">
        <w:rPr>
          <w:bCs/>
          <w:color w:val="000000"/>
          <w:sz w:val="24"/>
          <w:szCs w:val="24"/>
        </w:rPr>
        <w:t>□</w:t>
      </w:r>
      <w:r w:rsidRPr="006D33C9">
        <w:rPr>
          <w:bCs/>
          <w:i/>
          <w:color w:val="000000"/>
          <w:sz w:val="24"/>
          <w:szCs w:val="24"/>
        </w:rPr>
        <w:t>(micro, piccola o media</w:t>
      </w:r>
      <w:r w:rsidRPr="006D33C9">
        <w:rPr>
          <w:i/>
          <w:sz w:val="24"/>
          <w:szCs w:val="24"/>
        </w:rPr>
        <w:t>)</w:t>
      </w:r>
      <w:r w:rsidRPr="006D33C9">
        <w:rPr>
          <w:color w:val="000000"/>
          <w:sz w:val="24"/>
          <w:szCs w:val="24"/>
        </w:rPr>
        <w:t>impresa denominata ___________________________________;</w:t>
      </w:r>
    </w:p>
    <w:p w:rsidR="00D93D81" w:rsidRPr="006D33C9" w:rsidRDefault="00D93D81" w:rsidP="008B00C5">
      <w:pPr>
        <w:autoSpaceDE w:val="0"/>
        <w:autoSpaceDN w:val="0"/>
        <w:adjustRightInd w:val="0"/>
        <w:spacing w:before="120"/>
        <w:ind w:left="360" w:right="431"/>
        <w:rPr>
          <w:sz w:val="24"/>
          <w:szCs w:val="24"/>
        </w:rPr>
      </w:pPr>
      <w:r w:rsidRPr="006D33C9">
        <w:rPr>
          <w:bCs/>
          <w:color w:val="000000"/>
          <w:sz w:val="24"/>
          <w:szCs w:val="24"/>
        </w:rPr>
        <w:t xml:space="preserve">□ </w:t>
      </w:r>
      <w:r w:rsidRPr="006D33C9">
        <w:rPr>
          <w:bCs/>
          <w:i/>
          <w:color w:val="000000"/>
          <w:sz w:val="24"/>
          <w:szCs w:val="24"/>
        </w:rPr>
        <w:t>(</w:t>
      </w:r>
      <w:r w:rsidRPr="006D33C9">
        <w:rPr>
          <w:i/>
          <w:sz w:val="24"/>
          <w:szCs w:val="24"/>
        </w:rPr>
        <w:t>altro soggetto privato)</w:t>
      </w:r>
      <w:r w:rsidRPr="006D33C9">
        <w:rPr>
          <w:sz w:val="24"/>
          <w:szCs w:val="24"/>
        </w:rPr>
        <w:t xml:space="preserve"> denominato __________________________________________</w:t>
      </w:r>
      <w:r w:rsidRPr="006D33C9">
        <w:rPr>
          <w:b/>
          <w:color w:val="000000"/>
          <w:sz w:val="24"/>
          <w:szCs w:val="24"/>
        </w:rPr>
        <w:t>;</w:t>
      </w:r>
    </w:p>
    <w:p w:rsidR="00D93D81" w:rsidRPr="006D33C9" w:rsidRDefault="00D93D81" w:rsidP="008B00C5">
      <w:pPr>
        <w:autoSpaceDE w:val="0"/>
        <w:autoSpaceDN w:val="0"/>
        <w:adjustRightInd w:val="0"/>
        <w:spacing w:before="120"/>
        <w:ind w:right="431"/>
        <w:rPr>
          <w:color w:val="000000"/>
          <w:sz w:val="24"/>
          <w:szCs w:val="24"/>
        </w:rPr>
      </w:pPr>
      <w:r w:rsidRPr="006D33C9">
        <w:rPr>
          <w:color w:val="000000"/>
          <w:sz w:val="24"/>
          <w:szCs w:val="24"/>
        </w:rPr>
        <w:t xml:space="preserve">con sede in ____________________________________________________ </w:t>
      </w:r>
      <w:proofErr w:type="spellStart"/>
      <w:r w:rsidRPr="006D33C9">
        <w:rPr>
          <w:color w:val="000000"/>
          <w:sz w:val="24"/>
          <w:szCs w:val="24"/>
        </w:rPr>
        <w:t>Prov</w:t>
      </w:r>
      <w:proofErr w:type="spellEnd"/>
      <w:r w:rsidRPr="006D33C9">
        <w:rPr>
          <w:color w:val="000000"/>
          <w:sz w:val="24"/>
          <w:szCs w:val="24"/>
        </w:rPr>
        <w:t xml:space="preserve">. _________ </w:t>
      </w:r>
    </w:p>
    <w:p w:rsidR="00D93D81" w:rsidRPr="006D33C9" w:rsidRDefault="00D93D81" w:rsidP="008B00C5">
      <w:pPr>
        <w:autoSpaceDE w:val="0"/>
        <w:autoSpaceDN w:val="0"/>
        <w:adjustRightInd w:val="0"/>
        <w:spacing w:before="120"/>
        <w:ind w:right="431"/>
        <w:rPr>
          <w:color w:val="000000"/>
          <w:sz w:val="24"/>
          <w:szCs w:val="24"/>
        </w:rPr>
      </w:pPr>
      <w:r w:rsidRPr="006D33C9">
        <w:rPr>
          <w:color w:val="000000"/>
          <w:sz w:val="24"/>
          <w:szCs w:val="24"/>
        </w:rPr>
        <w:t xml:space="preserve">via ____________________________________________ n. _______ CAP __________, </w:t>
      </w:r>
    </w:p>
    <w:p w:rsidR="00D93D81" w:rsidRPr="006D33C9" w:rsidRDefault="00D93D81" w:rsidP="008B00C5">
      <w:pPr>
        <w:autoSpaceDE w:val="0"/>
        <w:autoSpaceDN w:val="0"/>
        <w:adjustRightInd w:val="0"/>
        <w:spacing w:before="120"/>
        <w:ind w:left="539" w:right="431"/>
        <w:jc w:val="center"/>
        <w:rPr>
          <w:b/>
          <w:bCs/>
          <w:color w:val="000000"/>
          <w:sz w:val="24"/>
          <w:szCs w:val="24"/>
        </w:rPr>
      </w:pPr>
    </w:p>
    <w:p w:rsidR="00D93D81" w:rsidRPr="006D33C9" w:rsidRDefault="00D93D81" w:rsidP="008B00C5">
      <w:pPr>
        <w:pStyle w:val="Testodelblocco"/>
        <w:ind w:left="0"/>
        <w:jc w:val="both"/>
        <w:rPr>
          <w:sz w:val="24"/>
          <w:szCs w:val="24"/>
        </w:rPr>
      </w:pPr>
      <w:r w:rsidRPr="006D33C9">
        <w:rPr>
          <w:sz w:val="24"/>
          <w:szCs w:val="24"/>
        </w:rPr>
        <w:t>in relazione al programma di investimento presentato dalla stessa impresa a valere sui Fondi FEP Calabria 2007-2013 – ASSE IV – Misura 4.3 (DDG ____ del __/__/_____) consapevole delle sanzioni penali nel caso di dichiarazioni non veritiere, di formazione o uso di atti falsi (art. 76 del DPR n.445/2000)</w:t>
      </w:r>
    </w:p>
    <w:p w:rsidR="00D93D81" w:rsidRPr="006D33C9" w:rsidRDefault="00D93D81" w:rsidP="008B00C5">
      <w:pPr>
        <w:autoSpaceDE w:val="0"/>
        <w:autoSpaceDN w:val="0"/>
        <w:adjustRightInd w:val="0"/>
        <w:spacing w:line="360" w:lineRule="auto"/>
        <w:ind w:right="431"/>
        <w:jc w:val="center"/>
        <w:rPr>
          <w:color w:val="000000"/>
          <w:sz w:val="24"/>
          <w:szCs w:val="24"/>
        </w:rPr>
      </w:pPr>
      <w:r w:rsidRPr="006D33C9">
        <w:rPr>
          <w:b/>
          <w:bCs/>
          <w:color w:val="000000"/>
          <w:sz w:val="24"/>
          <w:szCs w:val="24"/>
        </w:rPr>
        <w:t>DICHIARA</w:t>
      </w:r>
    </w:p>
    <w:p w:rsidR="00D93D81" w:rsidRPr="006D33C9" w:rsidRDefault="00D93D81" w:rsidP="008B00C5">
      <w:pPr>
        <w:spacing w:before="120"/>
        <w:jc w:val="both"/>
        <w:rPr>
          <w:sz w:val="24"/>
          <w:szCs w:val="24"/>
        </w:rPr>
      </w:pPr>
      <w:r w:rsidRPr="006D33C9">
        <w:rPr>
          <w:sz w:val="24"/>
          <w:szCs w:val="24"/>
        </w:rPr>
        <w:t xml:space="preserve">che sono state richieste tutte le autorizzazioni necessarie per la realizzazione dell’investimento. Si allega copia delle richieste medesime prodotte alle Autorità competenti. </w:t>
      </w:r>
    </w:p>
    <w:p w:rsidR="00D93D81" w:rsidRPr="006D33C9" w:rsidRDefault="00D93D81" w:rsidP="008B00C5">
      <w:pPr>
        <w:spacing w:before="120"/>
        <w:jc w:val="both"/>
        <w:rPr>
          <w:sz w:val="24"/>
          <w:szCs w:val="24"/>
        </w:rPr>
      </w:pPr>
      <w:r w:rsidRPr="006D33C9">
        <w:rPr>
          <w:sz w:val="24"/>
          <w:szCs w:val="24"/>
        </w:rPr>
        <w:t>Al fine dell’ammissione del progetto alla valutazione della  Commissione, le autorizzazioni, i pareri ed i nulla-osta dovranno essere prodotti entro il termine perentorio di 60 gg dalla data di scadenza del bando.</w:t>
      </w:r>
    </w:p>
    <w:p w:rsidR="00D93D81" w:rsidRPr="006D33C9" w:rsidRDefault="00D93D81" w:rsidP="008B00C5">
      <w:pPr>
        <w:spacing w:before="120"/>
        <w:jc w:val="both"/>
        <w:rPr>
          <w:b/>
          <w:color w:val="000000"/>
        </w:rPr>
      </w:pPr>
    </w:p>
    <w:p w:rsidR="00D93D81" w:rsidRPr="006D33C9" w:rsidRDefault="00D93D81" w:rsidP="008B00C5">
      <w:pPr>
        <w:autoSpaceDE w:val="0"/>
        <w:autoSpaceDN w:val="0"/>
        <w:adjustRightInd w:val="0"/>
        <w:spacing w:line="360" w:lineRule="auto"/>
        <w:ind w:right="432" w:firstLine="540"/>
        <w:rPr>
          <w:b/>
          <w:color w:val="000000"/>
        </w:rPr>
      </w:pPr>
      <w:r w:rsidRPr="006D33C9">
        <w:rPr>
          <w:b/>
          <w:color w:val="000000"/>
        </w:rPr>
        <w:t>Data, ________________</w:t>
      </w:r>
    </w:p>
    <w:p w:rsidR="00D93D81" w:rsidRPr="006D33C9" w:rsidRDefault="00D93D81" w:rsidP="008B00C5">
      <w:pPr>
        <w:autoSpaceDE w:val="0"/>
        <w:autoSpaceDN w:val="0"/>
        <w:adjustRightInd w:val="0"/>
        <w:spacing w:line="360" w:lineRule="auto"/>
        <w:ind w:left="540" w:right="1692"/>
        <w:jc w:val="right"/>
        <w:rPr>
          <w:b/>
          <w:color w:val="000000"/>
        </w:rPr>
      </w:pPr>
      <w:r w:rsidRPr="006D33C9">
        <w:rPr>
          <w:b/>
          <w:color w:val="000000"/>
        </w:rPr>
        <w:t>Il dichiarante</w:t>
      </w:r>
    </w:p>
    <w:p w:rsidR="00D93D81" w:rsidRPr="006D33C9" w:rsidRDefault="00D93D81" w:rsidP="008B00C5">
      <w:pPr>
        <w:autoSpaceDE w:val="0"/>
        <w:autoSpaceDN w:val="0"/>
        <w:adjustRightInd w:val="0"/>
        <w:spacing w:line="360" w:lineRule="auto"/>
        <w:ind w:left="540" w:right="972"/>
        <w:jc w:val="right"/>
        <w:rPr>
          <w:b/>
          <w:color w:val="000000"/>
        </w:rPr>
      </w:pPr>
      <w:r w:rsidRPr="006D33C9">
        <w:rPr>
          <w:b/>
          <w:color w:val="000000"/>
        </w:rPr>
        <w:t>____________________________</w:t>
      </w:r>
    </w:p>
    <w:p w:rsidR="00D93D81" w:rsidRPr="006D33C9" w:rsidRDefault="00D93D81" w:rsidP="008B00C5">
      <w:pPr>
        <w:autoSpaceDE w:val="0"/>
        <w:autoSpaceDN w:val="0"/>
        <w:adjustRightInd w:val="0"/>
        <w:spacing w:line="360" w:lineRule="auto"/>
        <w:ind w:left="540" w:right="432"/>
        <w:jc w:val="both"/>
        <w:rPr>
          <w:b/>
          <w:color w:val="000000"/>
        </w:rPr>
      </w:pPr>
    </w:p>
    <w:p w:rsidR="00D93D81" w:rsidRPr="006D33C9" w:rsidRDefault="00D93D81" w:rsidP="008B00C5">
      <w:pPr>
        <w:autoSpaceDE w:val="0"/>
        <w:autoSpaceDN w:val="0"/>
        <w:adjustRightInd w:val="0"/>
        <w:spacing w:line="360" w:lineRule="auto"/>
        <w:ind w:right="432"/>
        <w:jc w:val="both"/>
        <w:rPr>
          <w:color w:val="000000"/>
        </w:rPr>
      </w:pPr>
    </w:p>
    <w:p w:rsidR="00D93D81" w:rsidRPr="006D33C9" w:rsidRDefault="00D93D81" w:rsidP="008B00C5">
      <w:pPr>
        <w:autoSpaceDE w:val="0"/>
        <w:autoSpaceDN w:val="0"/>
        <w:adjustRightInd w:val="0"/>
        <w:ind w:left="539" w:right="431"/>
        <w:jc w:val="both"/>
        <w:rPr>
          <w:color w:val="000000"/>
        </w:rPr>
      </w:pPr>
      <w:r w:rsidRPr="006D33C9">
        <w:rPr>
          <w:color w:val="000000"/>
        </w:rPr>
        <w:t>(Ai sensi dell’art. 38 del DPR n. 445/2000, la sottoscrizione non è soggetta ad autenticazione ove sia apposta alla presenza del dipendente addetto</w:t>
      </w:r>
      <w:r w:rsidR="00354126">
        <w:rPr>
          <w:color w:val="000000"/>
        </w:rPr>
        <w:t xml:space="preserve"> </w:t>
      </w:r>
      <w:r w:rsidRPr="006D33C9">
        <w:rPr>
          <w:color w:val="000000"/>
        </w:rPr>
        <w:t>a riceverla ovvero la richiesta sia presentata unitamente a copia fotostatica, firmata in originale, di un documento d’identità del sottoscrittore).</w:t>
      </w:r>
    </w:p>
    <w:p w:rsidR="00D93D81" w:rsidRPr="006D33C9" w:rsidRDefault="00D93D81" w:rsidP="008B00C5">
      <w:pPr>
        <w:autoSpaceDE w:val="0"/>
        <w:autoSpaceDN w:val="0"/>
        <w:adjustRightInd w:val="0"/>
        <w:ind w:right="432"/>
        <w:rPr>
          <w:b/>
          <w:color w:val="000000"/>
        </w:rPr>
      </w:pPr>
    </w:p>
    <w:p w:rsidR="00D93D81" w:rsidRPr="006D33C9" w:rsidRDefault="00D93D81" w:rsidP="008B00C5">
      <w:pPr>
        <w:autoSpaceDE w:val="0"/>
        <w:autoSpaceDN w:val="0"/>
        <w:adjustRightInd w:val="0"/>
        <w:ind w:right="432"/>
        <w:rPr>
          <w:b/>
          <w:color w:val="000000"/>
        </w:rPr>
      </w:pPr>
    </w:p>
    <w:p w:rsidR="00D93D81" w:rsidRPr="006D33C9" w:rsidRDefault="00D93D81" w:rsidP="008B00C5">
      <w:pPr>
        <w:autoSpaceDE w:val="0"/>
        <w:autoSpaceDN w:val="0"/>
        <w:adjustRightInd w:val="0"/>
        <w:ind w:left="540" w:right="432"/>
        <w:jc w:val="right"/>
        <w:rPr>
          <w:b/>
          <w:color w:val="000000"/>
        </w:rPr>
      </w:pPr>
    </w:p>
    <w:p w:rsidR="00D93D81" w:rsidRPr="006D33C9" w:rsidRDefault="00D93D81" w:rsidP="008B00C5">
      <w:pPr>
        <w:autoSpaceDE w:val="0"/>
        <w:autoSpaceDN w:val="0"/>
        <w:adjustRightInd w:val="0"/>
        <w:ind w:left="540" w:right="432"/>
        <w:jc w:val="right"/>
        <w:rPr>
          <w:b/>
          <w:color w:val="000000"/>
        </w:rPr>
      </w:pPr>
    </w:p>
    <w:p w:rsidR="00D93D81" w:rsidRPr="006D33C9" w:rsidRDefault="00D93D81" w:rsidP="008B00C5">
      <w:pPr>
        <w:autoSpaceDE w:val="0"/>
        <w:autoSpaceDN w:val="0"/>
        <w:adjustRightInd w:val="0"/>
        <w:ind w:left="540" w:right="432"/>
        <w:jc w:val="right"/>
        <w:rPr>
          <w:b/>
          <w:color w:val="000000"/>
        </w:rPr>
      </w:pPr>
      <w:r w:rsidRPr="006D33C9">
        <w:rPr>
          <w:b/>
          <w:color w:val="000000"/>
        </w:rPr>
        <w:lastRenderedPageBreak/>
        <w:t>Allegato 3 (tre)</w:t>
      </w:r>
    </w:p>
    <w:p w:rsidR="00D93D81" w:rsidRPr="006D33C9" w:rsidRDefault="00D93D81" w:rsidP="008B00C5">
      <w:pPr>
        <w:autoSpaceDE w:val="0"/>
        <w:autoSpaceDN w:val="0"/>
        <w:adjustRightInd w:val="0"/>
        <w:ind w:left="540" w:right="432"/>
        <w:jc w:val="right"/>
        <w:rPr>
          <w:color w:val="000000"/>
          <w:sz w:val="28"/>
          <w:szCs w:val="28"/>
        </w:rPr>
      </w:pPr>
    </w:p>
    <w:p w:rsidR="00D93D81" w:rsidRPr="006D33C9" w:rsidRDefault="00D93D81" w:rsidP="008B00C5">
      <w:pPr>
        <w:autoSpaceDE w:val="0"/>
        <w:autoSpaceDN w:val="0"/>
        <w:adjustRightInd w:val="0"/>
        <w:ind w:left="360" w:right="612"/>
        <w:rPr>
          <w:b/>
          <w:bCs/>
          <w:sz w:val="28"/>
          <w:szCs w:val="28"/>
        </w:rPr>
      </w:pPr>
      <w:r w:rsidRPr="006D33C9">
        <w:rPr>
          <w:b/>
          <w:bCs/>
          <w:sz w:val="28"/>
          <w:szCs w:val="28"/>
        </w:rPr>
        <w:t>DICHIARAZIONE SOSTITUTIVA DELL’ATTO DI NOTORIETA’</w:t>
      </w:r>
    </w:p>
    <w:p w:rsidR="00D93D81" w:rsidRPr="006D33C9" w:rsidRDefault="00D93D81" w:rsidP="008B00C5">
      <w:pPr>
        <w:autoSpaceDE w:val="0"/>
        <w:autoSpaceDN w:val="0"/>
        <w:adjustRightInd w:val="0"/>
        <w:ind w:left="360" w:right="612"/>
        <w:jc w:val="center"/>
        <w:rPr>
          <w:b/>
          <w:bCs/>
          <w:sz w:val="28"/>
          <w:szCs w:val="28"/>
          <w:lang w:val="en-GB"/>
        </w:rPr>
      </w:pPr>
      <w:r w:rsidRPr="006D33C9">
        <w:rPr>
          <w:b/>
          <w:bCs/>
          <w:sz w:val="28"/>
          <w:szCs w:val="28"/>
          <w:lang w:val="en-GB"/>
        </w:rPr>
        <w:t xml:space="preserve">(Art. 46 - 47 D.P.R. 28 </w:t>
      </w:r>
      <w:proofErr w:type="spellStart"/>
      <w:r w:rsidRPr="006D33C9">
        <w:rPr>
          <w:b/>
          <w:bCs/>
          <w:sz w:val="28"/>
          <w:szCs w:val="28"/>
          <w:lang w:val="en-GB"/>
        </w:rPr>
        <w:t>Dicembre</w:t>
      </w:r>
      <w:proofErr w:type="spellEnd"/>
      <w:r w:rsidRPr="006D33C9">
        <w:rPr>
          <w:b/>
          <w:bCs/>
          <w:sz w:val="28"/>
          <w:szCs w:val="28"/>
          <w:lang w:val="en-GB"/>
        </w:rPr>
        <w:t xml:space="preserve"> 2000, n. 445)</w:t>
      </w:r>
    </w:p>
    <w:p w:rsidR="00D93D81" w:rsidRPr="006D33C9" w:rsidRDefault="00D93D81" w:rsidP="008B00C5">
      <w:pPr>
        <w:pStyle w:val="Corpotesto"/>
        <w:rPr>
          <w:rFonts w:ascii="Arial" w:hAnsi="Arial" w:cs="Arial"/>
          <w:b/>
          <w:bCs/>
          <w:sz w:val="22"/>
          <w:szCs w:val="22"/>
          <w:lang w:val="en-GB"/>
        </w:rPr>
      </w:pPr>
    </w:p>
    <w:p w:rsidR="00D93D81" w:rsidRPr="006D33C9" w:rsidRDefault="00D93D81" w:rsidP="008B00C5">
      <w:pPr>
        <w:pStyle w:val="Rientrocorpodeltesto21"/>
        <w:shd w:val="clear" w:color="auto" w:fill="FFFFFF"/>
        <w:tabs>
          <w:tab w:val="left" w:pos="-1134"/>
        </w:tabs>
        <w:overflowPunct w:val="0"/>
        <w:autoSpaceDE w:val="0"/>
        <w:spacing w:before="0"/>
        <w:ind w:left="0"/>
        <w:jc w:val="center"/>
        <w:textAlignment w:val="baseline"/>
        <w:rPr>
          <w:rFonts w:ascii="Times New Roman" w:hAnsi="Times New Roman"/>
          <w:b/>
          <w:szCs w:val="24"/>
          <w:u w:val="single"/>
        </w:rPr>
      </w:pPr>
      <w:r w:rsidRPr="006D33C9">
        <w:rPr>
          <w:rFonts w:ascii="Times New Roman" w:hAnsi="Times New Roman"/>
          <w:b/>
          <w:szCs w:val="24"/>
        </w:rPr>
        <w:t xml:space="preserve">MISURA 4.3  </w:t>
      </w:r>
      <w:r w:rsidRPr="006D33C9">
        <w:rPr>
          <w:rFonts w:ascii="Verdana" w:hAnsi="Verdana"/>
          <w:b/>
          <w:sz w:val="28"/>
          <w:szCs w:val="28"/>
        </w:rPr>
        <w:t>“</w:t>
      </w:r>
      <w:r w:rsidRPr="006D33C9">
        <w:rPr>
          <w:rFonts w:ascii="Times New Roman" w:hAnsi="Times New Roman"/>
          <w:b/>
          <w:szCs w:val="24"/>
          <w:u w:val="single"/>
        </w:rPr>
        <w:t>Valorizzazione e gestione della fascia costiera</w:t>
      </w:r>
      <w:r w:rsidRPr="006D33C9">
        <w:rPr>
          <w:rFonts w:ascii="Times New Roman" w:hAnsi="Times New Roman"/>
          <w:b/>
          <w:szCs w:val="24"/>
        </w:rPr>
        <w:t>”</w:t>
      </w:r>
    </w:p>
    <w:p w:rsidR="00D93D81" w:rsidRPr="006D33C9" w:rsidRDefault="00D93D81" w:rsidP="008B00C5">
      <w:pPr>
        <w:pStyle w:val="Rientrocorpodeltesto21"/>
        <w:shd w:val="clear" w:color="auto" w:fill="FFFFFF"/>
        <w:tabs>
          <w:tab w:val="left" w:pos="-1134"/>
        </w:tabs>
        <w:overflowPunct w:val="0"/>
        <w:autoSpaceDE w:val="0"/>
        <w:spacing w:before="0"/>
        <w:ind w:left="0"/>
        <w:jc w:val="center"/>
        <w:textAlignment w:val="baseline"/>
        <w:rPr>
          <w:rFonts w:ascii="Times New Roman" w:hAnsi="Times New Roman"/>
          <w:b/>
          <w:szCs w:val="24"/>
        </w:rPr>
      </w:pPr>
      <w:r w:rsidRPr="006D33C9">
        <w:rPr>
          <w:rFonts w:ascii="Times New Roman" w:hAnsi="Times New Roman"/>
          <w:b/>
          <w:szCs w:val="24"/>
        </w:rPr>
        <w:t xml:space="preserve"> (artt. 43 - 45 Reg. CE 1198/06)</w:t>
      </w:r>
    </w:p>
    <w:p w:rsidR="00D93D81" w:rsidRPr="006D33C9" w:rsidRDefault="00D93D81" w:rsidP="008B00C5">
      <w:pPr>
        <w:autoSpaceDE w:val="0"/>
        <w:autoSpaceDN w:val="0"/>
        <w:adjustRightInd w:val="0"/>
        <w:ind w:right="432"/>
        <w:rPr>
          <w:color w:val="000000"/>
        </w:rPr>
      </w:pPr>
    </w:p>
    <w:p w:rsidR="00D93D81" w:rsidRPr="006D33C9" w:rsidRDefault="00D93D81" w:rsidP="008B00C5">
      <w:pPr>
        <w:pStyle w:val="Rientrocorpodeltesto21"/>
        <w:shd w:val="clear" w:color="auto" w:fill="FFFFFF"/>
        <w:tabs>
          <w:tab w:val="left" w:pos="-1134"/>
        </w:tabs>
        <w:overflowPunct w:val="0"/>
        <w:autoSpaceDE w:val="0"/>
        <w:spacing w:before="0"/>
        <w:ind w:left="0"/>
        <w:jc w:val="center"/>
        <w:textAlignment w:val="baseline"/>
        <w:rPr>
          <w:rFonts w:ascii="Times New Roman" w:hAnsi="Times New Roman"/>
          <w:b/>
          <w:szCs w:val="24"/>
        </w:rPr>
      </w:pPr>
    </w:p>
    <w:p w:rsidR="00D93D81" w:rsidRPr="006D33C9" w:rsidRDefault="00D93D81" w:rsidP="008B00C5">
      <w:pPr>
        <w:autoSpaceDE w:val="0"/>
        <w:autoSpaceDN w:val="0"/>
        <w:adjustRightInd w:val="0"/>
        <w:ind w:left="540" w:right="432"/>
        <w:rPr>
          <w:color w:val="000000"/>
        </w:rPr>
      </w:pPr>
    </w:p>
    <w:p w:rsidR="00D93D81" w:rsidRPr="006D33C9" w:rsidRDefault="00D93D81" w:rsidP="008B00C5">
      <w:pPr>
        <w:autoSpaceDE w:val="0"/>
        <w:autoSpaceDN w:val="0"/>
        <w:adjustRightInd w:val="0"/>
        <w:spacing w:before="120"/>
        <w:ind w:right="-1"/>
        <w:jc w:val="both"/>
        <w:rPr>
          <w:color w:val="000000"/>
          <w:sz w:val="24"/>
          <w:szCs w:val="24"/>
        </w:rPr>
      </w:pPr>
      <w:r w:rsidRPr="006D33C9">
        <w:rPr>
          <w:color w:val="000000"/>
          <w:sz w:val="24"/>
          <w:szCs w:val="24"/>
        </w:rPr>
        <w:t>Il/la sottoscritto/a ______________________________</w:t>
      </w:r>
      <w:r w:rsidRPr="006D33C9">
        <w:rPr>
          <w:color w:val="000000"/>
          <w:sz w:val="24"/>
          <w:szCs w:val="24"/>
        </w:rPr>
        <w:softHyphen/>
      </w:r>
      <w:r w:rsidRPr="006D33C9">
        <w:rPr>
          <w:color w:val="000000"/>
          <w:sz w:val="24"/>
          <w:szCs w:val="24"/>
        </w:rPr>
        <w:softHyphen/>
      </w:r>
      <w:r w:rsidRPr="006D33C9">
        <w:rPr>
          <w:color w:val="000000"/>
          <w:sz w:val="24"/>
          <w:szCs w:val="24"/>
        </w:rPr>
        <w:softHyphen/>
      </w:r>
      <w:r w:rsidRPr="006D33C9">
        <w:rPr>
          <w:color w:val="000000"/>
          <w:sz w:val="24"/>
          <w:szCs w:val="24"/>
        </w:rPr>
        <w:softHyphen/>
      </w:r>
      <w:r w:rsidRPr="006D33C9">
        <w:rPr>
          <w:color w:val="000000"/>
          <w:sz w:val="24"/>
          <w:szCs w:val="24"/>
        </w:rPr>
        <w:softHyphen/>
      </w:r>
      <w:r w:rsidRPr="006D33C9">
        <w:rPr>
          <w:color w:val="000000"/>
          <w:sz w:val="24"/>
          <w:szCs w:val="24"/>
        </w:rPr>
        <w:softHyphen/>
      </w:r>
      <w:r w:rsidRPr="006D33C9">
        <w:rPr>
          <w:color w:val="000000"/>
          <w:sz w:val="24"/>
          <w:szCs w:val="24"/>
        </w:rPr>
        <w:softHyphen/>
      </w:r>
      <w:r w:rsidRPr="006D33C9">
        <w:rPr>
          <w:color w:val="000000"/>
          <w:sz w:val="24"/>
          <w:szCs w:val="24"/>
        </w:rPr>
        <w:softHyphen/>
      </w:r>
      <w:r w:rsidRPr="006D33C9">
        <w:rPr>
          <w:color w:val="000000"/>
          <w:sz w:val="24"/>
          <w:szCs w:val="24"/>
        </w:rPr>
        <w:softHyphen/>
        <w:t xml:space="preserve">________________________________ nato/a </w:t>
      </w:r>
      <w:proofErr w:type="spellStart"/>
      <w:r w:rsidRPr="006D33C9">
        <w:rPr>
          <w:color w:val="000000"/>
          <w:sz w:val="24"/>
          <w:szCs w:val="24"/>
        </w:rPr>
        <w:t>a</w:t>
      </w:r>
      <w:proofErr w:type="spellEnd"/>
      <w:r w:rsidRPr="006D33C9">
        <w:rPr>
          <w:color w:val="000000"/>
          <w:sz w:val="24"/>
          <w:szCs w:val="24"/>
        </w:rPr>
        <w:t xml:space="preserve"> _______________________________________________________ </w:t>
      </w:r>
      <w:proofErr w:type="spellStart"/>
      <w:r w:rsidRPr="006D33C9">
        <w:rPr>
          <w:color w:val="000000"/>
          <w:sz w:val="24"/>
          <w:szCs w:val="24"/>
        </w:rPr>
        <w:t>prov</w:t>
      </w:r>
      <w:proofErr w:type="spellEnd"/>
      <w:r w:rsidRPr="006D33C9">
        <w:rPr>
          <w:color w:val="000000"/>
          <w:sz w:val="24"/>
          <w:szCs w:val="24"/>
        </w:rPr>
        <w:t>. _________ il _____________________ e residente a ___________________________________________</w:t>
      </w:r>
    </w:p>
    <w:p w:rsidR="00D93D81" w:rsidRPr="006D33C9" w:rsidRDefault="00D93D81" w:rsidP="008B00C5">
      <w:pPr>
        <w:autoSpaceDE w:val="0"/>
        <w:autoSpaceDN w:val="0"/>
        <w:adjustRightInd w:val="0"/>
        <w:spacing w:before="120"/>
        <w:ind w:right="-1"/>
        <w:jc w:val="both"/>
        <w:rPr>
          <w:sz w:val="24"/>
          <w:szCs w:val="24"/>
        </w:rPr>
      </w:pPr>
      <w:proofErr w:type="spellStart"/>
      <w:r w:rsidRPr="006D33C9">
        <w:rPr>
          <w:color w:val="000000"/>
          <w:sz w:val="24"/>
          <w:szCs w:val="24"/>
        </w:rPr>
        <w:t>prov</w:t>
      </w:r>
      <w:proofErr w:type="spellEnd"/>
      <w:r w:rsidRPr="006D33C9">
        <w:rPr>
          <w:color w:val="000000"/>
          <w:sz w:val="24"/>
          <w:szCs w:val="24"/>
        </w:rPr>
        <w:t xml:space="preserve">. _____ in via _____________________________________________________________, </w:t>
      </w:r>
      <w:proofErr w:type="spellStart"/>
      <w:r w:rsidRPr="006D33C9">
        <w:rPr>
          <w:color w:val="000000"/>
          <w:sz w:val="24"/>
          <w:szCs w:val="24"/>
        </w:rPr>
        <w:t>tel</w:t>
      </w:r>
      <w:proofErr w:type="spellEnd"/>
      <w:r w:rsidRPr="006D33C9">
        <w:rPr>
          <w:color w:val="000000"/>
          <w:sz w:val="24"/>
          <w:szCs w:val="24"/>
        </w:rPr>
        <w:t xml:space="preserve"> _____________________ </w:t>
      </w:r>
      <w:proofErr w:type="spellStart"/>
      <w:r w:rsidRPr="006D33C9">
        <w:rPr>
          <w:color w:val="000000"/>
          <w:sz w:val="24"/>
          <w:szCs w:val="24"/>
        </w:rPr>
        <w:t>cellulare_______________________fax</w:t>
      </w:r>
      <w:proofErr w:type="spellEnd"/>
      <w:r w:rsidRPr="006D33C9">
        <w:rPr>
          <w:color w:val="000000"/>
          <w:sz w:val="24"/>
          <w:szCs w:val="24"/>
        </w:rPr>
        <w:t xml:space="preserve">___________________, </w:t>
      </w:r>
      <w:r w:rsidRPr="006D33C9">
        <w:rPr>
          <w:sz w:val="24"/>
          <w:szCs w:val="24"/>
        </w:rPr>
        <w:t xml:space="preserve">C.F. _______________________________, P.IVA __________________________________,  </w:t>
      </w:r>
    </w:p>
    <w:p w:rsidR="00D93D81" w:rsidRPr="006D33C9" w:rsidRDefault="00D93D81" w:rsidP="008B00C5">
      <w:pPr>
        <w:autoSpaceDE w:val="0"/>
        <w:autoSpaceDN w:val="0"/>
        <w:adjustRightInd w:val="0"/>
        <w:spacing w:before="120"/>
        <w:ind w:right="-1"/>
        <w:rPr>
          <w:b/>
          <w:color w:val="000000"/>
          <w:sz w:val="24"/>
          <w:szCs w:val="24"/>
        </w:rPr>
      </w:pPr>
      <w:r w:rsidRPr="006D33C9">
        <w:rPr>
          <w:b/>
          <w:bCs/>
          <w:color w:val="000000"/>
          <w:sz w:val="24"/>
          <w:szCs w:val="24"/>
        </w:rPr>
        <w:t xml:space="preserve">Nella qualità di </w:t>
      </w:r>
      <w:r w:rsidRPr="006D33C9">
        <w:rPr>
          <w:b/>
          <w:color w:val="000000"/>
          <w:sz w:val="24"/>
          <w:szCs w:val="24"/>
        </w:rPr>
        <w:t>imprenditore titolare di:</w:t>
      </w:r>
    </w:p>
    <w:p w:rsidR="00D93D81" w:rsidRPr="006D33C9" w:rsidRDefault="00D93D81" w:rsidP="008B00C5">
      <w:pPr>
        <w:autoSpaceDE w:val="0"/>
        <w:autoSpaceDN w:val="0"/>
        <w:adjustRightInd w:val="0"/>
        <w:spacing w:before="120"/>
        <w:ind w:left="360" w:right="-1"/>
        <w:rPr>
          <w:color w:val="000000"/>
          <w:sz w:val="24"/>
          <w:szCs w:val="24"/>
        </w:rPr>
      </w:pPr>
      <w:r w:rsidRPr="006D33C9">
        <w:rPr>
          <w:bCs/>
          <w:color w:val="000000"/>
          <w:sz w:val="24"/>
          <w:szCs w:val="24"/>
        </w:rPr>
        <w:t>□</w:t>
      </w:r>
      <w:r w:rsidRPr="006D33C9">
        <w:rPr>
          <w:bCs/>
          <w:i/>
          <w:color w:val="000000"/>
          <w:sz w:val="24"/>
          <w:szCs w:val="24"/>
        </w:rPr>
        <w:t>(micro, piccola o media</w:t>
      </w:r>
      <w:r w:rsidRPr="006D33C9">
        <w:rPr>
          <w:i/>
          <w:sz w:val="24"/>
          <w:szCs w:val="24"/>
        </w:rPr>
        <w:t>)</w:t>
      </w:r>
      <w:r w:rsidRPr="006D33C9">
        <w:rPr>
          <w:color w:val="000000"/>
          <w:sz w:val="24"/>
          <w:szCs w:val="24"/>
        </w:rPr>
        <w:t>impresa denominata ___________________________________;</w:t>
      </w:r>
    </w:p>
    <w:p w:rsidR="00D93D81" w:rsidRPr="006D33C9" w:rsidRDefault="00D93D81" w:rsidP="008B00C5">
      <w:pPr>
        <w:autoSpaceDE w:val="0"/>
        <w:autoSpaceDN w:val="0"/>
        <w:adjustRightInd w:val="0"/>
        <w:spacing w:before="120"/>
        <w:ind w:left="360" w:right="-1"/>
        <w:rPr>
          <w:sz w:val="24"/>
          <w:szCs w:val="24"/>
        </w:rPr>
      </w:pPr>
      <w:r w:rsidRPr="006D33C9">
        <w:rPr>
          <w:bCs/>
          <w:color w:val="000000"/>
          <w:sz w:val="24"/>
          <w:szCs w:val="24"/>
        </w:rPr>
        <w:t xml:space="preserve">□ </w:t>
      </w:r>
      <w:r w:rsidRPr="006D33C9">
        <w:rPr>
          <w:bCs/>
          <w:i/>
          <w:color w:val="000000"/>
          <w:sz w:val="24"/>
          <w:szCs w:val="24"/>
        </w:rPr>
        <w:t>(</w:t>
      </w:r>
      <w:r w:rsidRPr="006D33C9">
        <w:rPr>
          <w:i/>
          <w:sz w:val="24"/>
          <w:szCs w:val="24"/>
        </w:rPr>
        <w:t>altro soggetto privato)</w:t>
      </w:r>
      <w:r w:rsidRPr="006D33C9">
        <w:rPr>
          <w:sz w:val="24"/>
          <w:szCs w:val="24"/>
        </w:rPr>
        <w:t xml:space="preserve"> denominato __________________________________________</w:t>
      </w:r>
      <w:r w:rsidRPr="006D33C9">
        <w:rPr>
          <w:b/>
          <w:color w:val="000000"/>
          <w:sz w:val="24"/>
          <w:szCs w:val="24"/>
        </w:rPr>
        <w:t>;</w:t>
      </w:r>
    </w:p>
    <w:p w:rsidR="00D93D81" w:rsidRPr="006D33C9" w:rsidRDefault="00D93D81" w:rsidP="008B00C5">
      <w:pPr>
        <w:autoSpaceDE w:val="0"/>
        <w:autoSpaceDN w:val="0"/>
        <w:adjustRightInd w:val="0"/>
        <w:spacing w:before="120"/>
        <w:ind w:right="-1"/>
        <w:rPr>
          <w:color w:val="000000"/>
          <w:sz w:val="24"/>
          <w:szCs w:val="24"/>
        </w:rPr>
      </w:pPr>
      <w:r w:rsidRPr="006D33C9">
        <w:rPr>
          <w:color w:val="000000"/>
          <w:sz w:val="24"/>
          <w:szCs w:val="24"/>
        </w:rPr>
        <w:t xml:space="preserve">con sede in ____________________________________________________ </w:t>
      </w:r>
      <w:proofErr w:type="spellStart"/>
      <w:r w:rsidRPr="006D33C9">
        <w:rPr>
          <w:color w:val="000000"/>
          <w:sz w:val="24"/>
          <w:szCs w:val="24"/>
        </w:rPr>
        <w:t>Prov</w:t>
      </w:r>
      <w:proofErr w:type="spellEnd"/>
      <w:r w:rsidRPr="006D33C9">
        <w:rPr>
          <w:color w:val="000000"/>
          <w:sz w:val="24"/>
          <w:szCs w:val="24"/>
        </w:rPr>
        <w:t xml:space="preserve">. _________ </w:t>
      </w:r>
    </w:p>
    <w:p w:rsidR="00D93D81" w:rsidRPr="006D33C9" w:rsidRDefault="00D93D81" w:rsidP="008B00C5">
      <w:pPr>
        <w:autoSpaceDE w:val="0"/>
        <w:autoSpaceDN w:val="0"/>
        <w:adjustRightInd w:val="0"/>
        <w:spacing w:before="120"/>
        <w:ind w:right="-1"/>
        <w:rPr>
          <w:color w:val="000000"/>
          <w:sz w:val="24"/>
          <w:szCs w:val="24"/>
        </w:rPr>
      </w:pPr>
      <w:r w:rsidRPr="006D33C9">
        <w:rPr>
          <w:color w:val="000000"/>
          <w:sz w:val="24"/>
          <w:szCs w:val="24"/>
        </w:rPr>
        <w:t xml:space="preserve">via ____________________________________________ n. _______ CAP __________, </w:t>
      </w:r>
    </w:p>
    <w:p w:rsidR="00D93D81" w:rsidRPr="006D33C9" w:rsidRDefault="00D93D81" w:rsidP="008B00C5">
      <w:pPr>
        <w:autoSpaceDE w:val="0"/>
        <w:autoSpaceDN w:val="0"/>
        <w:adjustRightInd w:val="0"/>
        <w:spacing w:before="120"/>
        <w:ind w:left="539" w:right="-1"/>
        <w:jc w:val="center"/>
        <w:rPr>
          <w:b/>
          <w:bCs/>
          <w:color w:val="000000"/>
          <w:sz w:val="24"/>
          <w:szCs w:val="24"/>
        </w:rPr>
      </w:pPr>
    </w:p>
    <w:p w:rsidR="00D93D81" w:rsidRPr="006D33C9" w:rsidRDefault="00D93D81" w:rsidP="008B00C5">
      <w:pPr>
        <w:pStyle w:val="Testodelblocco"/>
        <w:ind w:left="0" w:right="-1"/>
        <w:jc w:val="both"/>
        <w:rPr>
          <w:sz w:val="24"/>
          <w:szCs w:val="24"/>
        </w:rPr>
      </w:pPr>
      <w:r w:rsidRPr="006D33C9">
        <w:rPr>
          <w:sz w:val="24"/>
          <w:szCs w:val="24"/>
        </w:rPr>
        <w:t>in relazione al programma di investimento presentato dalla stessa impresa a valere sui Fondi FEP Calabria 2007-2013 – ASSE IV – Misura 4.3 (DDG ____ del __/__/_____) consapevole delle sanzioni penali nel caso di dichiarazioni non veritiere, di formazione o uso di atti falsi (art. 76 del DPR n.445/2000)</w:t>
      </w:r>
    </w:p>
    <w:p w:rsidR="00D93D81" w:rsidRPr="006D33C9" w:rsidRDefault="00D93D81" w:rsidP="008B00C5">
      <w:pPr>
        <w:autoSpaceDE w:val="0"/>
        <w:autoSpaceDN w:val="0"/>
        <w:adjustRightInd w:val="0"/>
        <w:ind w:right="431"/>
        <w:rPr>
          <w:b/>
          <w:bCs/>
          <w:color w:val="000000"/>
          <w:sz w:val="22"/>
          <w:szCs w:val="22"/>
        </w:rPr>
      </w:pPr>
    </w:p>
    <w:p w:rsidR="00D93D81" w:rsidRPr="006D33C9" w:rsidRDefault="00D93D81" w:rsidP="008B00C5">
      <w:pPr>
        <w:autoSpaceDE w:val="0"/>
        <w:autoSpaceDN w:val="0"/>
        <w:adjustRightInd w:val="0"/>
        <w:ind w:left="539" w:right="431"/>
        <w:jc w:val="center"/>
        <w:rPr>
          <w:b/>
          <w:bCs/>
          <w:color w:val="000000"/>
          <w:sz w:val="24"/>
          <w:szCs w:val="24"/>
        </w:rPr>
      </w:pPr>
      <w:r w:rsidRPr="006D33C9">
        <w:rPr>
          <w:b/>
          <w:bCs/>
          <w:color w:val="000000"/>
          <w:sz w:val="24"/>
          <w:szCs w:val="24"/>
        </w:rPr>
        <w:t>DICHIARA</w:t>
      </w:r>
    </w:p>
    <w:p w:rsidR="00D93D81" w:rsidRPr="00165C9E" w:rsidRDefault="00D93D81" w:rsidP="008B00C5">
      <w:pPr>
        <w:numPr>
          <w:ilvl w:val="0"/>
          <w:numId w:val="18"/>
        </w:numPr>
        <w:spacing w:before="120"/>
        <w:ind w:left="360"/>
        <w:jc w:val="both"/>
        <w:rPr>
          <w:color w:val="000000"/>
          <w:sz w:val="24"/>
          <w:szCs w:val="24"/>
        </w:rPr>
      </w:pPr>
      <w:r w:rsidRPr="00165C9E">
        <w:rPr>
          <w:color w:val="000000"/>
          <w:sz w:val="24"/>
          <w:szCs w:val="24"/>
        </w:rPr>
        <w:t>di impegnarsi all’adeguamento degli obblighi imposti a livello comunitario e nazionale, anche qualora lo stesso fosse richiesto dopo la presentazione della domanda;</w:t>
      </w:r>
    </w:p>
    <w:p w:rsidR="00D93D81" w:rsidRPr="00165C9E" w:rsidRDefault="00D93D81" w:rsidP="008B00C5">
      <w:pPr>
        <w:numPr>
          <w:ilvl w:val="0"/>
          <w:numId w:val="18"/>
        </w:numPr>
        <w:spacing w:before="120"/>
        <w:ind w:left="360"/>
        <w:jc w:val="both"/>
        <w:rPr>
          <w:color w:val="000000"/>
          <w:sz w:val="24"/>
          <w:szCs w:val="24"/>
        </w:rPr>
      </w:pPr>
      <w:r w:rsidRPr="00165C9E">
        <w:rPr>
          <w:color w:val="000000"/>
          <w:sz w:val="24"/>
          <w:szCs w:val="24"/>
        </w:rPr>
        <w:t>di impegnarsi all’esecuzione di tutti gli adempimenti descritti nel PO FEP 2007/2013, Vademecum, Linee Guida, Regolamenti Comunitari/Nazionale/Regionali, o altro documento normativo e/o regolamentare;</w:t>
      </w:r>
    </w:p>
    <w:p w:rsidR="00D93D81" w:rsidRPr="00165C9E" w:rsidRDefault="00D93D81" w:rsidP="008B00C5">
      <w:pPr>
        <w:numPr>
          <w:ilvl w:val="0"/>
          <w:numId w:val="18"/>
        </w:numPr>
        <w:spacing w:before="120"/>
        <w:ind w:left="360"/>
        <w:jc w:val="both"/>
        <w:rPr>
          <w:color w:val="000000"/>
          <w:sz w:val="24"/>
          <w:szCs w:val="24"/>
        </w:rPr>
      </w:pPr>
      <w:r w:rsidRPr="00165C9E">
        <w:rPr>
          <w:color w:val="000000"/>
          <w:sz w:val="24"/>
          <w:szCs w:val="24"/>
        </w:rPr>
        <w:t>di impegnarsi ad eleggere in Calabria la propria sede legale, prima della concessione dei finanziamenti, ed ivi mantenerla per almeno dieci anni;</w:t>
      </w:r>
    </w:p>
    <w:p w:rsidR="00D93D81" w:rsidRPr="00165C9E" w:rsidRDefault="00D93D81" w:rsidP="008B00C5">
      <w:pPr>
        <w:numPr>
          <w:ilvl w:val="0"/>
          <w:numId w:val="18"/>
        </w:numPr>
        <w:spacing w:before="120"/>
        <w:ind w:left="360"/>
        <w:jc w:val="both"/>
        <w:rPr>
          <w:color w:val="000000"/>
          <w:sz w:val="24"/>
          <w:szCs w:val="24"/>
        </w:rPr>
      </w:pPr>
      <w:r w:rsidRPr="00165C9E">
        <w:rPr>
          <w:color w:val="000000"/>
          <w:sz w:val="24"/>
          <w:szCs w:val="24"/>
        </w:rPr>
        <w:t>di esonerare l'Amministrazione regionale da ogni responsabilità  nei confronti di terzi aventi causa a qualsiasi titolo per il pagamento dell’aiuto richiesto;</w:t>
      </w:r>
    </w:p>
    <w:p w:rsidR="00D93D81" w:rsidRPr="00165C9E" w:rsidRDefault="00D93D81" w:rsidP="008B00C5">
      <w:pPr>
        <w:numPr>
          <w:ilvl w:val="0"/>
          <w:numId w:val="18"/>
        </w:numPr>
        <w:spacing w:before="120"/>
        <w:ind w:left="360"/>
        <w:jc w:val="both"/>
        <w:rPr>
          <w:color w:val="000000"/>
          <w:sz w:val="24"/>
          <w:szCs w:val="24"/>
        </w:rPr>
      </w:pPr>
      <w:r w:rsidRPr="00165C9E">
        <w:rPr>
          <w:color w:val="000000"/>
          <w:sz w:val="24"/>
          <w:szCs w:val="24"/>
        </w:rPr>
        <w:t xml:space="preserve">di essere a conoscenza dei criteri di selezione riportati nelle disposizioni attuative di riferimento; </w:t>
      </w:r>
    </w:p>
    <w:p w:rsidR="00D93D81" w:rsidRPr="00165C9E" w:rsidRDefault="00D93D81" w:rsidP="008B00C5">
      <w:pPr>
        <w:numPr>
          <w:ilvl w:val="0"/>
          <w:numId w:val="18"/>
        </w:numPr>
        <w:spacing w:before="120"/>
        <w:ind w:left="360"/>
        <w:jc w:val="both"/>
        <w:rPr>
          <w:color w:val="000000"/>
          <w:sz w:val="24"/>
          <w:szCs w:val="24"/>
        </w:rPr>
      </w:pPr>
      <w:r w:rsidRPr="00165C9E">
        <w:rPr>
          <w:color w:val="000000"/>
          <w:sz w:val="24"/>
          <w:szCs w:val="24"/>
        </w:rPr>
        <w:t>di essere a conoscenza che, in caso di istruttoria negativa della domanda di aiuto, si procederà all’archiviazione della stessa con conseguente decadenza totale dell’istanza;</w:t>
      </w:r>
    </w:p>
    <w:p w:rsidR="00D93D81" w:rsidRPr="00165C9E" w:rsidRDefault="00D93D81" w:rsidP="008B00C5">
      <w:pPr>
        <w:numPr>
          <w:ilvl w:val="0"/>
          <w:numId w:val="18"/>
        </w:numPr>
        <w:spacing w:before="120"/>
        <w:ind w:left="360"/>
        <w:jc w:val="both"/>
        <w:rPr>
          <w:color w:val="000000"/>
          <w:sz w:val="24"/>
          <w:szCs w:val="24"/>
        </w:rPr>
      </w:pPr>
      <w:r w:rsidRPr="00165C9E">
        <w:rPr>
          <w:color w:val="000000"/>
          <w:sz w:val="24"/>
          <w:szCs w:val="24"/>
        </w:rPr>
        <w:lastRenderedPageBreak/>
        <w:t>di impegnarsi a mantenere i requisiti e/o impegni previsti dalla “misura” nonché quelli afferenti ai criteri di selezione;</w:t>
      </w:r>
    </w:p>
    <w:p w:rsidR="00D93D81" w:rsidRPr="00165C9E" w:rsidRDefault="00D93D81" w:rsidP="008B00C5">
      <w:pPr>
        <w:numPr>
          <w:ilvl w:val="0"/>
          <w:numId w:val="18"/>
        </w:numPr>
        <w:spacing w:before="120"/>
        <w:ind w:left="360"/>
        <w:jc w:val="both"/>
        <w:rPr>
          <w:color w:val="000000"/>
          <w:sz w:val="24"/>
          <w:szCs w:val="24"/>
        </w:rPr>
      </w:pPr>
      <w:r w:rsidRPr="00165C9E">
        <w:rPr>
          <w:color w:val="000000"/>
          <w:sz w:val="24"/>
          <w:szCs w:val="24"/>
        </w:rPr>
        <w:t>di impegnarsi a rispettare le disposizioni in materia di pubblicità ed informazione secondo quanto disciplinato dalle disposizioni procedurali del presente Avviso Pubblico;</w:t>
      </w:r>
    </w:p>
    <w:p w:rsidR="00D93D81" w:rsidRPr="00165C9E" w:rsidRDefault="00D93D81" w:rsidP="008B00C5">
      <w:pPr>
        <w:numPr>
          <w:ilvl w:val="0"/>
          <w:numId w:val="18"/>
        </w:numPr>
        <w:spacing w:before="120"/>
        <w:ind w:left="360"/>
        <w:jc w:val="both"/>
        <w:rPr>
          <w:color w:val="000000"/>
          <w:sz w:val="24"/>
          <w:szCs w:val="24"/>
        </w:rPr>
      </w:pPr>
      <w:r w:rsidRPr="00165C9E">
        <w:rPr>
          <w:color w:val="000000"/>
          <w:sz w:val="24"/>
          <w:szCs w:val="24"/>
        </w:rPr>
        <w:t>di impegnarsi a fornire tutti i dati di monitoraggio, consentire visite in loco, ispezioni ed ogni ulteriore attività che si renda necessaria ai fini dei controlli;</w:t>
      </w:r>
    </w:p>
    <w:p w:rsidR="00D93D81" w:rsidRPr="00165C9E" w:rsidRDefault="00D93D81" w:rsidP="008B00C5">
      <w:pPr>
        <w:numPr>
          <w:ilvl w:val="0"/>
          <w:numId w:val="18"/>
        </w:numPr>
        <w:spacing w:before="120"/>
        <w:ind w:left="360"/>
        <w:jc w:val="both"/>
        <w:rPr>
          <w:color w:val="000000"/>
          <w:sz w:val="24"/>
          <w:szCs w:val="24"/>
        </w:rPr>
      </w:pPr>
      <w:r w:rsidRPr="00165C9E">
        <w:rPr>
          <w:color w:val="000000"/>
          <w:sz w:val="24"/>
          <w:szCs w:val="24"/>
        </w:rPr>
        <w:t>di dare in proprio assenso alla pubblicazione dei dati, ai sensi dell’art. 30 del Reg. CE 498/07  e dell’art. 30 del Reg. CE 1198/06, e l’autorizzazione al loro trattamento, ex D.lgs. 196/03;</w:t>
      </w:r>
    </w:p>
    <w:p w:rsidR="00D93D81" w:rsidRPr="00165C9E" w:rsidRDefault="00D93D81" w:rsidP="008B00C5">
      <w:pPr>
        <w:numPr>
          <w:ilvl w:val="0"/>
          <w:numId w:val="18"/>
        </w:numPr>
        <w:spacing w:before="120"/>
        <w:ind w:left="360"/>
        <w:jc w:val="both"/>
        <w:rPr>
          <w:color w:val="000000"/>
          <w:sz w:val="24"/>
          <w:szCs w:val="24"/>
        </w:rPr>
      </w:pPr>
      <w:r w:rsidRPr="00165C9E">
        <w:rPr>
          <w:color w:val="000000"/>
          <w:sz w:val="24"/>
          <w:szCs w:val="24"/>
        </w:rPr>
        <w:t>di avere (o non avere) presentato istanza di contributo a valere sullo SFOP e sul FEP, con specifica riguardo la tipologia di intervento progettuale;</w:t>
      </w:r>
    </w:p>
    <w:p w:rsidR="00D93D81" w:rsidRPr="00165C9E" w:rsidRDefault="00D93D81" w:rsidP="008B00C5">
      <w:pPr>
        <w:numPr>
          <w:ilvl w:val="0"/>
          <w:numId w:val="18"/>
        </w:numPr>
        <w:spacing w:before="120"/>
        <w:ind w:left="360"/>
        <w:jc w:val="both"/>
        <w:rPr>
          <w:color w:val="000000"/>
          <w:sz w:val="24"/>
          <w:szCs w:val="24"/>
        </w:rPr>
      </w:pPr>
      <w:r w:rsidRPr="00165C9E">
        <w:rPr>
          <w:color w:val="000000"/>
          <w:sz w:val="24"/>
          <w:szCs w:val="24"/>
        </w:rPr>
        <w:t>di impegnarsi a fornire i dati di monitoraggio e ad assoggettarsi a tutti gli eventuali controlli disposti dal GAC ……………. e da tutti gli Enti sovra</w:t>
      </w:r>
      <w:r w:rsidR="00354126" w:rsidRPr="00165C9E">
        <w:rPr>
          <w:color w:val="000000"/>
          <w:sz w:val="24"/>
          <w:szCs w:val="24"/>
        </w:rPr>
        <w:t xml:space="preserve"> </w:t>
      </w:r>
      <w:r w:rsidRPr="00165C9E">
        <w:rPr>
          <w:color w:val="000000"/>
          <w:sz w:val="24"/>
          <w:szCs w:val="24"/>
        </w:rPr>
        <w:t>istituzionali;</w:t>
      </w:r>
    </w:p>
    <w:p w:rsidR="00D93D81" w:rsidRPr="00165C9E" w:rsidRDefault="00D93D81" w:rsidP="008B00C5">
      <w:pPr>
        <w:numPr>
          <w:ilvl w:val="0"/>
          <w:numId w:val="18"/>
        </w:numPr>
        <w:spacing w:before="120"/>
        <w:ind w:left="360"/>
        <w:jc w:val="both"/>
        <w:rPr>
          <w:color w:val="000000"/>
          <w:sz w:val="24"/>
          <w:szCs w:val="24"/>
        </w:rPr>
      </w:pPr>
      <w:r w:rsidRPr="00165C9E">
        <w:rPr>
          <w:color w:val="000000"/>
          <w:sz w:val="24"/>
          <w:szCs w:val="24"/>
        </w:rPr>
        <w:t>di impegnarsi a mantenere vincolata la disponibilità e la destinazione d’uso del bene oggetto del finanziamento, per un periodo di almeno 7 (sette) anni o, nel caso di investimenti strutturali, di almeno 12 (dodici) anni dalla data di liquidazione del saldo;</w:t>
      </w:r>
    </w:p>
    <w:p w:rsidR="00D93D81" w:rsidRPr="00165C9E" w:rsidRDefault="00D93D81" w:rsidP="008B00C5">
      <w:pPr>
        <w:numPr>
          <w:ilvl w:val="0"/>
          <w:numId w:val="18"/>
        </w:numPr>
        <w:spacing w:before="120"/>
        <w:ind w:left="360"/>
        <w:jc w:val="both"/>
        <w:rPr>
          <w:color w:val="000000"/>
          <w:sz w:val="24"/>
          <w:szCs w:val="24"/>
        </w:rPr>
      </w:pPr>
      <w:r w:rsidRPr="00165C9E">
        <w:rPr>
          <w:color w:val="000000"/>
          <w:sz w:val="24"/>
          <w:szCs w:val="24"/>
        </w:rPr>
        <w:t xml:space="preserve">di impegnarsi a non sostituire beni che abbiano fruito di un finanziamento pubblico nel corso dei 5 anni precedenti la data di pubblicazione del bando; </w:t>
      </w:r>
    </w:p>
    <w:p w:rsidR="00D93D81" w:rsidRPr="00165C9E" w:rsidRDefault="00D93D81" w:rsidP="008B00C5">
      <w:pPr>
        <w:numPr>
          <w:ilvl w:val="0"/>
          <w:numId w:val="18"/>
        </w:numPr>
        <w:spacing w:before="120"/>
        <w:ind w:left="360"/>
        <w:jc w:val="both"/>
        <w:rPr>
          <w:color w:val="000000"/>
          <w:sz w:val="24"/>
          <w:szCs w:val="24"/>
        </w:rPr>
      </w:pPr>
      <w:r w:rsidRPr="00165C9E">
        <w:rPr>
          <w:color w:val="000000"/>
          <w:sz w:val="24"/>
          <w:szCs w:val="24"/>
        </w:rPr>
        <w:t>di impegnarsi al rispetto delle norme di cui al contratto collettivo di lavoro applicato o da applicare al personale dipendente.</w:t>
      </w:r>
    </w:p>
    <w:p w:rsidR="00D93D81" w:rsidRPr="006D33C9" w:rsidRDefault="00D93D81" w:rsidP="008B00C5">
      <w:pPr>
        <w:spacing w:before="120"/>
        <w:jc w:val="both"/>
        <w:rPr>
          <w:b/>
          <w:color w:val="000000"/>
          <w:sz w:val="24"/>
          <w:szCs w:val="24"/>
        </w:rPr>
      </w:pPr>
    </w:p>
    <w:p w:rsidR="00D93D81" w:rsidRPr="006D33C9" w:rsidRDefault="00D93D81" w:rsidP="008B00C5">
      <w:pPr>
        <w:spacing w:before="120"/>
        <w:jc w:val="both"/>
        <w:rPr>
          <w:b/>
          <w:color w:val="000000"/>
          <w:sz w:val="24"/>
          <w:szCs w:val="24"/>
        </w:rPr>
      </w:pPr>
    </w:p>
    <w:p w:rsidR="00D93D81" w:rsidRPr="006D33C9" w:rsidRDefault="00D93D81" w:rsidP="008B00C5">
      <w:pPr>
        <w:spacing w:before="120"/>
        <w:jc w:val="both"/>
        <w:rPr>
          <w:b/>
          <w:color w:val="000000"/>
          <w:sz w:val="24"/>
          <w:szCs w:val="24"/>
        </w:rPr>
      </w:pPr>
    </w:p>
    <w:p w:rsidR="00D93D81" w:rsidRPr="006D33C9" w:rsidRDefault="00D93D81" w:rsidP="008B00C5">
      <w:pPr>
        <w:autoSpaceDE w:val="0"/>
        <w:autoSpaceDN w:val="0"/>
        <w:adjustRightInd w:val="0"/>
        <w:spacing w:line="360" w:lineRule="auto"/>
        <w:ind w:right="432" w:firstLine="540"/>
        <w:rPr>
          <w:b/>
          <w:color w:val="000000"/>
          <w:sz w:val="24"/>
          <w:szCs w:val="24"/>
        </w:rPr>
      </w:pPr>
      <w:r w:rsidRPr="006D33C9">
        <w:rPr>
          <w:b/>
          <w:color w:val="000000"/>
          <w:sz w:val="24"/>
          <w:szCs w:val="24"/>
        </w:rPr>
        <w:t>Data, ________________</w:t>
      </w:r>
    </w:p>
    <w:p w:rsidR="00D93D81" w:rsidRPr="006D33C9" w:rsidRDefault="00D93D81" w:rsidP="008B00C5">
      <w:pPr>
        <w:autoSpaceDE w:val="0"/>
        <w:autoSpaceDN w:val="0"/>
        <w:adjustRightInd w:val="0"/>
        <w:spacing w:line="360" w:lineRule="auto"/>
        <w:ind w:left="540" w:right="1692"/>
        <w:jc w:val="right"/>
        <w:rPr>
          <w:b/>
          <w:color w:val="000000"/>
          <w:sz w:val="24"/>
          <w:szCs w:val="24"/>
        </w:rPr>
      </w:pPr>
      <w:r w:rsidRPr="006D33C9">
        <w:rPr>
          <w:b/>
          <w:color w:val="000000"/>
          <w:sz w:val="24"/>
          <w:szCs w:val="24"/>
        </w:rPr>
        <w:t>Il dichiarante</w:t>
      </w:r>
    </w:p>
    <w:p w:rsidR="00D93D81" w:rsidRPr="006D33C9" w:rsidRDefault="00D93D81" w:rsidP="008B00C5">
      <w:pPr>
        <w:autoSpaceDE w:val="0"/>
        <w:autoSpaceDN w:val="0"/>
        <w:adjustRightInd w:val="0"/>
        <w:spacing w:line="360" w:lineRule="auto"/>
        <w:ind w:left="540" w:right="972"/>
        <w:jc w:val="right"/>
        <w:rPr>
          <w:b/>
          <w:color w:val="000000"/>
          <w:sz w:val="24"/>
          <w:szCs w:val="24"/>
        </w:rPr>
      </w:pPr>
      <w:r w:rsidRPr="006D33C9">
        <w:rPr>
          <w:b/>
          <w:color w:val="000000"/>
          <w:sz w:val="24"/>
          <w:szCs w:val="24"/>
        </w:rPr>
        <w:t>___________________________</w:t>
      </w:r>
    </w:p>
    <w:p w:rsidR="00D93D81" w:rsidRPr="006D33C9" w:rsidRDefault="00D93D81" w:rsidP="008B00C5">
      <w:pPr>
        <w:autoSpaceDE w:val="0"/>
        <w:autoSpaceDN w:val="0"/>
        <w:adjustRightInd w:val="0"/>
        <w:spacing w:line="360" w:lineRule="auto"/>
        <w:ind w:right="432"/>
        <w:jc w:val="both"/>
        <w:rPr>
          <w:color w:val="000000"/>
        </w:rPr>
      </w:pPr>
    </w:p>
    <w:p w:rsidR="00D93D81" w:rsidRPr="006D33C9" w:rsidRDefault="00D93D81" w:rsidP="008B00C5">
      <w:pPr>
        <w:autoSpaceDE w:val="0"/>
        <w:autoSpaceDN w:val="0"/>
        <w:adjustRightInd w:val="0"/>
        <w:spacing w:line="360" w:lineRule="auto"/>
        <w:ind w:right="432"/>
        <w:jc w:val="both"/>
        <w:rPr>
          <w:color w:val="000000"/>
        </w:rPr>
      </w:pPr>
    </w:p>
    <w:p w:rsidR="00D93D81" w:rsidRPr="006D33C9" w:rsidRDefault="00D93D81" w:rsidP="008B00C5">
      <w:pPr>
        <w:autoSpaceDE w:val="0"/>
        <w:autoSpaceDN w:val="0"/>
        <w:adjustRightInd w:val="0"/>
        <w:spacing w:line="360" w:lineRule="auto"/>
        <w:ind w:right="432"/>
        <w:jc w:val="both"/>
        <w:rPr>
          <w:color w:val="000000"/>
        </w:rPr>
      </w:pPr>
    </w:p>
    <w:p w:rsidR="00D93D81" w:rsidRPr="006D33C9" w:rsidRDefault="00D93D81" w:rsidP="008B00C5">
      <w:pPr>
        <w:autoSpaceDE w:val="0"/>
        <w:autoSpaceDN w:val="0"/>
        <w:adjustRightInd w:val="0"/>
        <w:spacing w:line="360" w:lineRule="auto"/>
        <w:ind w:right="432"/>
        <w:jc w:val="both"/>
        <w:rPr>
          <w:color w:val="000000"/>
        </w:rPr>
      </w:pPr>
    </w:p>
    <w:p w:rsidR="00D93D81" w:rsidRPr="006D33C9" w:rsidRDefault="00D93D81" w:rsidP="008B00C5">
      <w:pPr>
        <w:autoSpaceDE w:val="0"/>
        <w:autoSpaceDN w:val="0"/>
        <w:adjustRightInd w:val="0"/>
        <w:spacing w:line="360" w:lineRule="auto"/>
        <w:ind w:right="432"/>
        <w:jc w:val="both"/>
        <w:rPr>
          <w:color w:val="000000"/>
        </w:rPr>
      </w:pPr>
    </w:p>
    <w:p w:rsidR="00D93D81" w:rsidRPr="006D33C9" w:rsidRDefault="00D93D81" w:rsidP="008B00C5">
      <w:pPr>
        <w:autoSpaceDE w:val="0"/>
        <w:autoSpaceDN w:val="0"/>
        <w:adjustRightInd w:val="0"/>
        <w:spacing w:line="360" w:lineRule="auto"/>
        <w:ind w:right="432"/>
        <w:jc w:val="both"/>
        <w:rPr>
          <w:color w:val="000000"/>
        </w:rPr>
      </w:pPr>
    </w:p>
    <w:p w:rsidR="00D93D81" w:rsidRPr="006D33C9" w:rsidRDefault="00D93D81" w:rsidP="008B00C5">
      <w:pPr>
        <w:autoSpaceDE w:val="0"/>
        <w:autoSpaceDN w:val="0"/>
        <w:adjustRightInd w:val="0"/>
        <w:spacing w:line="360" w:lineRule="auto"/>
        <w:ind w:right="432"/>
        <w:jc w:val="both"/>
        <w:rPr>
          <w:color w:val="000000"/>
        </w:rPr>
      </w:pPr>
    </w:p>
    <w:p w:rsidR="00D93D81" w:rsidRPr="006D33C9" w:rsidRDefault="00D93D81" w:rsidP="008B00C5">
      <w:pPr>
        <w:autoSpaceDE w:val="0"/>
        <w:autoSpaceDN w:val="0"/>
        <w:adjustRightInd w:val="0"/>
        <w:spacing w:line="360" w:lineRule="auto"/>
        <w:ind w:right="432"/>
        <w:jc w:val="both"/>
        <w:rPr>
          <w:color w:val="000000"/>
        </w:rPr>
      </w:pPr>
    </w:p>
    <w:p w:rsidR="00D93D81" w:rsidRPr="006D33C9" w:rsidRDefault="00D93D81" w:rsidP="008B00C5">
      <w:pPr>
        <w:autoSpaceDE w:val="0"/>
        <w:autoSpaceDN w:val="0"/>
        <w:adjustRightInd w:val="0"/>
        <w:ind w:left="539" w:right="431"/>
        <w:jc w:val="both"/>
        <w:rPr>
          <w:color w:val="000000"/>
        </w:rPr>
      </w:pPr>
      <w:r w:rsidRPr="006D33C9">
        <w:rPr>
          <w:color w:val="000000"/>
        </w:rPr>
        <w:t>(Ai sensi dell’art. 38 del DPR n. 445/2000, la sottoscrizione non è soggetta ad autenticazione ove sia apposta alla presenza del dipendente addetto</w:t>
      </w:r>
      <w:r w:rsidR="00354126">
        <w:rPr>
          <w:color w:val="000000"/>
        </w:rPr>
        <w:t xml:space="preserve"> </w:t>
      </w:r>
      <w:r w:rsidRPr="006D33C9">
        <w:rPr>
          <w:color w:val="000000"/>
        </w:rPr>
        <w:t>a riceverla ovvero la richiesta sia presentata unitamente a copia fotostatica, firmata in originale, di un documento d’identità del sottoscrittore).</w:t>
      </w:r>
    </w:p>
    <w:p w:rsidR="00D93D81" w:rsidRPr="006D33C9" w:rsidRDefault="00D93D81" w:rsidP="008B00C5"/>
    <w:p w:rsidR="00D93D81" w:rsidRPr="006D33C9" w:rsidRDefault="00D93D81" w:rsidP="008B00C5">
      <w:pPr>
        <w:autoSpaceDE w:val="0"/>
        <w:autoSpaceDN w:val="0"/>
        <w:adjustRightInd w:val="0"/>
        <w:ind w:left="540" w:right="432"/>
        <w:jc w:val="right"/>
        <w:rPr>
          <w:b/>
          <w:color w:val="000000"/>
        </w:rPr>
      </w:pPr>
    </w:p>
    <w:p w:rsidR="00D93D81" w:rsidRDefault="00D93D81" w:rsidP="008B00C5">
      <w:pPr>
        <w:autoSpaceDE w:val="0"/>
        <w:autoSpaceDN w:val="0"/>
        <w:adjustRightInd w:val="0"/>
        <w:ind w:left="540" w:right="432"/>
        <w:jc w:val="right"/>
        <w:rPr>
          <w:b/>
          <w:color w:val="000000"/>
        </w:rPr>
      </w:pPr>
    </w:p>
    <w:p w:rsidR="00892F57" w:rsidRPr="006D33C9" w:rsidRDefault="00892F57" w:rsidP="008B00C5">
      <w:pPr>
        <w:autoSpaceDE w:val="0"/>
        <w:autoSpaceDN w:val="0"/>
        <w:adjustRightInd w:val="0"/>
        <w:ind w:left="540" w:right="432"/>
        <w:jc w:val="right"/>
        <w:rPr>
          <w:b/>
          <w:color w:val="000000"/>
        </w:rPr>
      </w:pPr>
    </w:p>
    <w:p w:rsidR="00D93D81" w:rsidRPr="006D33C9" w:rsidRDefault="00D93D81" w:rsidP="008B00C5">
      <w:pPr>
        <w:autoSpaceDE w:val="0"/>
        <w:autoSpaceDN w:val="0"/>
        <w:adjustRightInd w:val="0"/>
        <w:ind w:left="540" w:right="432"/>
        <w:jc w:val="right"/>
        <w:rPr>
          <w:b/>
          <w:color w:val="000000"/>
        </w:rPr>
      </w:pPr>
    </w:p>
    <w:p w:rsidR="00D93D81" w:rsidRPr="006D33C9" w:rsidRDefault="00D93D81" w:rsidP="008B00C5">
      <w:pPr>
        <w:autoSpaceDE w:val="0"/>
        <w:autoSpaceDN w:val="0"/>
        <w:adjustRightInd w:val="0"/>
        <w:ind w:left="540" w:right="432"/>
        <w:jc w:val="right"/>
        <w:rPr>
          <w:b/>
          <w:color w:val="000000"/>
        </w:rPr>
      </w:pPr>
      <w:r w:rsidRPr="006D33C9">
        <w:rPr>
          <w:b/>
          <w:color w:val="000000"/>
        </w:rPr>
        <w:lastRenderedPageBreak/>
        <w:t>Allegato 4 (quattro)</w:t>
      </w:r>
    </w:p>
    <w:p w:rsidR="00D93D81" w:rsidRPr="006D33C9" w:rsidRDefault="00D93D81" w:rsidP="008B00C5">
      <w:pPr>
        <w:autoSpaceDE w:val="0"/>
        <w:autoSpaceDN w:val="0"/>
        <w:adjustRightInd w:val="0"/>
        <w:ind w:left="540" w:right="432"/>
        <w:jc w:val="right"/>
        <w:rPr>
          <w:color w:val="000000"/>
        </w:rPr>
      </w:pPr>
    </w:p>
    <w:p w:rsidR="00D93D81" w:rsidRPr="006D33C9" w:rsidRDefault="00D93D81" w:rsidP="008B00C5">
      <w:pPr>
        <w:autoSpaceDE w:val="0"/>
        <w:autoSpaceDN w:val="0"/>
        <w:adjustRightInd w:val="0"/>
        <w:ind w:left="360" w:right="612"/>
        <w:rPr>
          <w:b/>
          <w:bCs/>
          <w:sz w:val="28"/>
          <w:szCs w:val="28"/>
        </w:rPr>
      </w:pPr>
      <w:r w:rsidRPr="006D33C9">
        <w:rPr>
          <w:b/>
          <w:bCs/>
          <w:sz w:val="28"/>
          <w:szCs w:val="28"/>
        </w:rPr>
        <w:t>DICHIARAZIONE SOSTITUTIVA DELL’ATTO DI NOTORIETA’</w:t>
      </w:r>
    </w:p>
    <w:p w:rsidR="00D93D81" w:rsidRPr="006D33C9" w:rsidRDefault="00D93D81" w:rsidP="008B00C5">
      <w:pPr>
        <w:autoSpaceDE w:val="0"/>
        <w:autoSpaceDN w:val="0"/>
        <w:adjustRightInd w:val="0"/>
        <w:ind w:left="360" w:right="612"/>
        <w:jc w:val="center"/>
        <w:rPr>
          <w:b/>
          <w:bCs/>
          <w:sz w:val="28"/>
          <w:szCs w:val="28"/>
          <w:lang w:val="en-GB"/>
        </w:rPr>
      </w:pPr>
      <w:r w:rsidRPr="006D33C9">
        <w:rPr>
          <w:b/>
          <w:bCs/>
          <w:sz w:val="28"/>
          <w:szCs w:val="28"/>
          <w:lang w:val="en-GB"/>
        </w:rPr>
        <w:t xml:space="preserve">(Art. 46 - 47 D.P.R. 28 </w:t>
      </w:r>
      <w:proofErr w:type="spellStart"/>
      <w:r w:rsidRPr="006D33C9">
        <w:rPr>
          <w:b/>
          <w:bCs/>
          <w:sz w:val="28"/>
          <w:szCs w:val="28"/>
          <w:lang w:val="en-GB"/>
        </w:rPr>
        <w:t>Dicembre</w:t>
      </w:r>
      <w:proofErr w:type="spellEnd"/>
      <w:r w:rsidRPr="006D33C9">
        <w:rPr>
          <w:b/>
          <w:bCs/>
          <w:sz w:val="28"/>
          <w:szCs w:val="28"/>
          <w:lang w:val="en-GB"/>
        </w:rPr>
        <w:t xml:space="preserve"> 2000, n. 445)</w:t>
      </w:r>
    </w:p>
    <w:p w:rsidR="00D93D81" w:rsidRPr="006D33C9" w:rsidRDefault="00D93D81" w:rsidP="008B00C5">
      <w:pPr>
        <w:pStyle w:val="Corpotesto"/>
        <w:rPr>
          <w:rFonts w:ascii="Arial" w:hAnsi="Arial" w:cs="Arial"/>
          <w:b/>
          <w:bCs/>
          <w:sz w:val="22"/>
          <w:szCs w:val="22"/>
          <w:lang w:val="en-GB"/>
        </w:rPr>
      </w:pPr>
    </w:p>
    <w:p w:rsidR="00D93D81" w:rsidRPr="006D33C9" w:rsidRDefault="00D93D81" w:rsidP="008B00C5">
      <w:pPr>
        <w:pStyle w:val="Rientrocorpodeltesto21"/>
        <w:shd w:val="clear" w:color="auto" w:fill="FFFFFF"/>
        <w:tabs>
          <w:tab w:val="left" w:pos="-1134"/>
        </w:tabs>
        <w:overflowPunct w:val="0"/>
        <w:autoSpaceDE w:val="0"/>
        <w:spacing w:before="0"/>
        <w:ind w:left="0"/>
        <w:jc w:val="center"/>
        <w:textAlignment w:val="baseline"/>
        <w:rPr>
          <w:rFonts w:ascii="Times New Roman" w:hAnsi="Times New Roman"/>
          <w:b/>
          <w:szCs w:val="24"/>
          <w:u w:val="single"/>
        </w:rPr>
      </w:pPr>
      <w:r w:rsidRPr="006D33C9">
        <w:rPr>
          <w:rFonts w:ascii="Times New Roman" w:hAnsi="Times New Roman"/>
          <w:b/>
          <w:szCs w:val="24"/>
        </w:rPr>
        <w:t xml:space="preserve">MISURA 4.3  </w:t>
      </w:r>
      <w:r w:rsidRPr="006D33C9">
        <w:rPr>
          <w:rFonts w:ascii="Verdana" w:hAnsi="Verdana"/>
          <w:b/>
          <w:sz w:val="28"/>
          <w:szCs w:val="28"/>
        </w:rPr>
        <w:t>“</w:t>
      </w:r>
      <w:r w:rsidRPr="006D33C9">
        <w:rPr>
          <w:rFonts w:ascii="Times New Roman" w:hAnsi="Times New Roman"/>
          <w:b/>
          <w:szCs w:val="24"/>
          <w:u w:val="single"/>
        </w:rPr>
        <w:t>Valorizzazione e gestione della fascia costiera</w:t>
      </w:r>
      <w:r w:rsidRPr="006D33C9">
        <w:rPr>
          <w:rFonts w:ascii="Times New Roman" w:hAnsi="Times New Roman"/>
          <w:b/>
          <w:szCs w:val="24"/>
        </w:rPr>
        <w:t>”</w:t>
      </w:r>
    </w:p>
    <w:p w:rsidR="00D93D81" w:rsidRPr="006D33C9" w:rsidRDefault="00D93D81" w:rsidP="008B00C5">
      <w:pPr>
        <w:pStyle w:val="Rientrocorpodeltesto21"/>
        <w:shd w:val="clear" w:color="auto" w:fill="FFFFFF"/>
        <w:tabs>
          <w:tab w:val="left" w:pos="-1134"/>
        </w:tabs>
        <w:overflowPunct w:val="0"/>
        <w:autoSpaceDE w:val="0"/>
        <w:spacing w:before="0"/>
        <w:ind w:left="0"/>
        <w:jc w:val="center"/>
        <w:textAlignment w:val="baseline"/>
        <w:rPr>
          <w:rFonts w:ascii="Times New Roman" w:hAnsi="Times New Roman"/>
          <w:b/>
          <w:szCs w:val="24"/>
        </w:rPr>
      </w:pPr>
      <w:r w:rsidRPr="006D33C9">
        <w:rPr>
          <w:rFonts w:ascii="Times New Roman" w:hAnsi="Times New Roman"/>
          <w:b/>
          <w:szCs w:val="24"/>
        </w:rPr>
        <w:t xml:space="preserve"> (artt. 43 - 45 Reg. CE 1198/06)</w:t>
      </w:r>
    </w:p>
    <w:p w:rsidR="00D93D81" w:rsidRPr="006D33C9" w:rsidRDefault="00D93D81" w:rsidP="008B00C5">
      <w:pPr>
        <w:autoSpaceDE w:val="0"/>
        <w:autoSpaceDN w:val="0"/>
        <w:adjustRightInd w:val="0"/>
        <w:spacing w:before="120"/>
        <w:ind w:right="-1"/>
        <w:jc w:val="both"/>
        <w:rPr>
          <w:color w:val="000000"/>
          <w:sz w:val="24"/>
          <w:szCs w:val="24"/>
        </w:rPr>
      </w:pPr>
      <w:r w:rsidRPr="006D33C9">
        <w:rPr>
          <w:color w:val="000000"/>
          <w:sz w:val="24"/>
          <w:szCs w:val="24"/>
        </w:rPr>
        <w:t>Il/la sottoscritto/a ______________________________</w:t>
      </w:r>
      <w:r w:rsidRPr="006D33C9">
        <w:rPr>
          <w:color w:val="000000"/>
          <w:sz w:val="24"/>
          <w:szCs w:val="24"/>
        </w:rPr>
        <w:softHyphen/>
      </w:r>
      <w:r w:rsidRPr="006D33C9">
        <w:rPr>
          <w:color w:val="000000"/>
          <w:sz w:val="24"/>
          <w:szCs w:val="24"/>
        </w:rPr>
        <w:softHyphen/>
      </w:r>
      <w:r w:rsidRPr="006D33C9">
        <w:rPr>
          <w:color w:val="000000"/>
          <w:sz w:val="24"/>
          <w:szCs w:val="24"/>
        </w:rPr>
        <w:softHyphen/>
      </w:r>
      <w:r w:rsidRPr="006D33C9">
        <w:rPr>
          <w:color w:val="000000"/>
          <w:sz w:val="24"/>
          <w:szCs w:val="24"/>
        </w:rPr>
        <w:softHyphen/>
      </w:r>
      <w:r w:rsidRPr="006D33C9">
        <w:rPr>
          <w:color w:val="000000"/>
          <w:sz w:val="24"/>
          <w:szCs w:val="24"/>
        </w:rPr>
        <w:softHyphen/>
      </w:r>
      <w:r w:rsidRPr="006D33C9">
        <w:rPr>
          <w:color w:val="000000"/>
          <w:sz w:val="24"/>
          <w:szCs w:val="24"/>
        </w:rPr>
        <w:softHyphen/>
      </w:r>
      <w:r w:rsidRPr="006D33C9">
        <w:rPr>
          <w:color w:val="000000"/>
          <w:sz w:val="24"/>
          <w:szCs w:val="24"/>
        </w:rPr>
        <w:softHyphen/>
      </w:r>
      <w:r w:rsidRPr="006D33C9">
        <w:rPr>
          <w:color w:val="000000"/>
          <w:sz w:val="24"/>
          <w:szCs w:val="24"/>
        </w:rPr>
        <w:softHyphen/>
      </w:r>
      <w:r w:rsidRPr="006D33C9">
        <w:rPr>
          <w:color w:val="000000"/>
          <w:sz w:val="24"/>
          <w:szCs w:val="24"/>
        </w:rPr>
        <w:softHyphen/>
        <w:t xml:space="preserve">________________________________ nato/a </w:t>
      </w:r>
      <w:proofErr w:type="spellStart"/>
      <w:r w:rsidRPr="006D33C9">
        <w:rPr>
          <w:color w:val="000000"/>
          <w:sz w:val="24"/>
          <w:szCs w:val="24"/>
        </w:rPr>
        <w:t>a</w:t>
      </w:r>
      <w:proofErr w:type="spellEnd"/>
      <w:r w:rsidRPr="006D33C9">
        <w:rPr>
          <w:color w:val="000000"/>
          <w:sz w:val="24"/>
          <w:szCs w:val="24"/>
        </w:rPr>
        <w:t xml:space="preserve"> _______________________________________________________ </w:t>
      </w:r>
      <w:proofErr w:type="spellStart"/>
      <w:r w:rsidRPr="006D33C9">
        <w:rPr>
          <w:color w:val="000000"/>
          <w:sz w:val="24"/>
          <w:szCs w:val="24"/>
        </w:rPr>
        <w:t>prov</w:t>
      </w:r>
      <w:proofErr w:type="spellEnd"/>
      <w:r w:rsidRPr="006D33C9">
        <w:rPr>
          <w:color w:val="000000"/>
          <w:sz w:val="24"/>
          <w:szCs w:val="24"/>
        </w:rPr>
        <w:t>. _________ il _____________________ e residente a ___________________________________________</w:t>
      </w:r>
    </w:p>
    <w:p w:rsidR="00D93D81" w:rsidRPr="006D33C9" w:rsidRDefault="00D93D81" w:rsidP="008B00C5">
      <w:pPr>
        <w:autoSpaceDE w:val="0"/>
        <w:autoSpaceDN w:val="0"/>
        <w:adjustRightInd w:val="0"/>
        <w:spacing w:before="120"/>
        <w:ind w:right="-1"/>
        <w:jc w:val="both"/>
        <w:rPr>
          <w:sz w:val="24"/>
          <w:szCs w:val="24"/>
        </w:rPr>
      </w:pPr>
      <w:proofErr w:type="spellStart"/>
      <w:r w:rsidRPr="006D33C9">
        <w:rPr>
          <w:color w:val="000000"/>
          <w:sz w:val="24"/>
          <w:szCs w:val="24"/>
        </w:rPr>
        <w:t>prov</w:t>
      </w:r>
      <w:proofErr w:type="spellEnd"/>
      <w:r w:rsidRPr="006D33C9">
        <w:rPr>
          <w:color w:val="000000"/>
          <w:sz w:val="24"/>
          <w:szCs w:val="24"/>
        </w:rPr>
        <w:t xml:space="preserve">. _____ in via _____________________________________________________________, </w:t>
      </w:r>
      <w:proofErr w:type="spellStart"/>
      <w:r w:rsidRPr="006D33C9">
        <w:rPr>
          <w:color w:val="000000"/>
          <w:sz w:val="24"/>
          <w:szCs w:val="24"/>
        </w:rPr>
        <w:t>tel</w:t>
      </w:r>
      <w:proofErr w:type="spellEnd"/>
      <w:r w:rsidRPr="006D33C9">
        <w:rPr>
          <w:color w:val="000000"/>
          <w:sz w:val="24"/>
          <w:szCs w:val="24"/>
        </w:rPr>
        <w:t xml:space="preserve"> _____________________ </w:t>
      </w:r>
      <w:proofErr w:type="spellStart"/>
      <w:r w:rsidRPr="006D33C9">
        <w:rPr>
          <w:color w:val="000000"/>
          <w:sz w:val="24"/>
          <w:szCs w:val="24"/>
        </w:rPr>
        <w:t>cellulare_______________________fax</w:t>
      </w:r>
      <w:proofErr w:type="spellEnd"/>
      <w:r w:rsidRPr="006D33C9">
        <w:rPr>
          <w:color w:val="000000"/>
          <w:sz w:val="24"/>
          <w:szCs w:val="24"/>
        </w:rPr>
        <w:t xml:space="preserve">___________________, </w:t>
      </w:r>
      <w:r w:rsidRPr="006D33C9">
        <w:rPr>
          <w:sz w:val="24"/>
          <w:szCs w:val="24"/>
        </w:rPr>
        <w:t xml:space="preserve">C.F. _______________________________, P.IVA __________________________________,  </w:t>
      </w:r>
    </w:p>
    <w:p w:rsidR="00D93D81" w:rsidRPr="006D33C9" w:rsidRDefault="00D93D81" w:rsidP="008B00C5">
      <w:pPr>
        <w:autoSpaceDE w:val="0"/>
        <w:autoSpaceDN w:val="0"/>
        <w:adjustRightInd w:val="0"/>
        <w:spacing w:before="120"/>
        <w:ind w:right="-1"/>
        <w:rPr>
          <w:b/>
          <w:color w:val="000000"/>
          <w:sz w:val="24"/>
          <w:szCs w:val="24"/>
        </w:rPr>
      </w:pPr>
      <w:r w:rsidRPr="006D33C9">
        <w:rPr>
          <w:b/>
          <w:bCs/>
          <w:color w:val="000000"/>
          <w:sz w:val="24"/>
          <w:szCs w:val="24"/>
        </w:rPr>
        <w:t xml:space="preserve">Nella qualità di </w:t>
      </w:r>
      <w:r w:rsidRPr="006D33C9">
        <w:rPr>
          <w:b/>
          <w:color w:val="000000"/>
          <w:sz w:val="24"/>
          <w:szCs w:val="24"/>
        </w:rPr>
        <w:t>imprenditore titolare di:</w:t>
      </w:r>
    </w:p>
    <w:p w:rsidR="00D93D81" w:rsidRPr="006D33C9" w:rsidRDefault="00D93D81" w:rsidP="008B00C5">
      <w:pPr>
        <w:autoSpaceDE w:val="0"/>
        <w:autoSpaceDN w:val="0"/>
        <w:adjustRightInd w:val="0"/>
        <w:spacing w:before="120"/>
        <w:ind w:left="360" w:right="-1"/>
        <w:rPr>
          <w:color w:val="000000"/>
          <w:sz w:val="24"/>
          <w:szCs w:val="24"/>
        </w:rPr>
      </w:pPr>
      <w:r w:rsidRPr="006D33C9">
        <w:rPr>
          <w:bCs/>
          <w:color w:val="000000"/>
          <w:sz w:val="24"/>
          <w:szCs w:val="24"/>
        </w:rPr>
        <w:t>□</w:t>
      </w:r>
      <w:r w:rsidRPr="006D33C9">
        <w:rPr>
          <w:bCs/>
          <w:i/>
          <w:color w:val="000000"/>
          <w:sz w:val="24"/>
          <w:szCs w:val="24"/>
        </w:rPr>
        <w:t>(micro, piccola o media</w:t>
      </w:r>
      <w:r w:rsidRPr="006D33C9">
        <w:rPr>
          <w:i/>
          <w:sz w:val="24"/>
          <w:szCs w:val="24"/>
        </w:rPr>
        <w:t>)</w:t>
      </w:r>
      <w:r w:rsidRPr="006D33C9">
        <w:rPr>
          <w:color w:val="000000"/>
          <w:sz w:val="24"/>
          <w:szCs w:val="24"/>
        </w:rPr>
        <w:t>impresa denominata ___________________________________;</w:t>
      </w:r>
    </w:p>
    <w:p w:rsidR="00D93D81" w:rsidRPr="006D33C9" w:rsidRDefault="00D93D81" w:rsidP="008B00C5">
      <w:pPr>
        <w:autoSpaceDE w:val="0"/>
        <w:autoSpaceDN w:val="0"/>
        <w:adjustRightInd w:val="0"/>
        <w:spacing w:before="120"/>
        <w:ind w:left="360" w:right="-1"/>
        <w:rPr>
          <w:sz w:val="24"/>
          <w:szCs w:val="24"/>
        </w:rPr>
      </w:pPr>
      <w:r w:rsidRPr="006D33C9">
        <w:rPr>
          <w:bCs/>
          <w:color w:val="000000"/>
          <w:sz w:val="24"/>
          <w:szCs w:val="24"/>
        </w:rPr>
        <w:t xml:space="preserve">□ </w:t>
      </w:r>
      <w:r w:rsidRPr="006D33C9">
        <w:rPr>
          <w:bCs/>
          <w:i/>
          <w:color w:val="000000"/>
          <w:sz w:val="24"/>
          <w:szCs w:val="24"/>
        </w:rPr>
        <w:t>(</w:t>
      </w:r>
      <w:r w:rsidRPr="006D33C9">
        <w:rPr>
          <w:i/>
          <w:sz w:val="24"/>
          <w:szCs w:val="24"/>
        </w:rPr>
        <w:t>altro soggetto privato)</w:t>
      </w:r>
      <w:r w:rsidRPr="006D33C9">
        <w:rPr>
          <w:sz w:val="24"/>
          <w:szCs w:val="24"/>
        </w:rPr>
        <w:t xml:space="preserve"> denominato __________________________________________</w:t>
      </w:r>
      <w:r w:rsidRPr="006D33C9">
        <w:rPr>
          <w:b/>
          <w:color w:val="000000"/>
          <w:sz w:val="24"/>
          <w:szCs w:val="24"/>
        </w:rPr>
        <w:t>;</w:t>
      </w:r>
    </w:p>
    <w:p w:rsidR="00D93D81" w:rsidRPr="006D33C9" w:rsidRDefault="00D93D81" w:rsidP="008B00C5">
      <w:pPr>
        <w:autoSpaceDE w:val="0"/>
        <w:autoSpaceDN w:val="0"/>
        <w:adjustRightInd w:val="0"/>
        <w:spacing w:before="120"/>
        <w:ind w:right="-1"/>
        <w:rPr>
          <w:color w:val="000000"/>
          <w:sz w:val="24"/>
          <w:szCs w:val="24"/>
        </w:rPr>
      </w:pPr>
      <w:r w:rsidRPr="006D33C9">
        <w:rPr>
          <w:color w:val="000000"/>
          <w:sz w:val="24"/>
          <w:szCs w:val="24"/>
        </w:rPr>
        <w:t xml:space="preserve">con sede in ____________________________________________________ </w:t>
      </w:r>
      <w:proofErr w:type="spellStart"/>
      <w:r w:rsidRPr="006D33C9">
        <w:rPr>
          <w:color w:val="000000"/>
          <w:sz w:val="24"/>
          <w:szCs w:val="24"/>
        </w:rPr>
        <w:t>Prov</w:t>
      </w:r>
      <w:proofErr w:type="spellEnd"/>
      <w:r w:rsidRPr="006D33C9">
        <w:rPr>
          <w:color w:val="000000"/>
          <w:sz w:val="24"/>
          <w:szCs w:val="24"/>
        </w:rPr>
        <w:t xml:space="preserve">. _________ </w:t>
      </w:r>
    </w:p>
    <w:p w:rsidR="00D93D81" w:rsidRPr="006D33C9" w:rsidRDefault="00D93D81" w:rsidP="008B00C5">
      <w:pPr>
        <w:autoSpaceDE w:val="0"/>
        <w:autoSpaceDN w:val="0"/>
        <w:adjustRightInd w:val="0"/>
        <w:spacing w:before="120"/>
        <w:ind w:right="-1"/>
        <w:rPr>
          <w:color w:val="000000"/>
          <w:sz w:val="24"/>
          <w:szCs w:val="24"/>
        </w:rPr>
      </w:pPr>
      <w:r w:rsidRPr="006D33C9">
        <w:rPr>
          <w:color w:val="000000"/>
          <w:sz w:val="24"/>
          <w:szCs w:val="24"/>
        </w:rPr>
        <w:t xml:space="preserve">via ____________________________________________ n. _______ CAP __________, </w:t>
      </w:r>
    </w:p>
    <w:p w:rsidR="00D93D81" w:rsidRPr="006D33C9" w:rsidRDefault="00D93D81" w:rsidP="008B00C5">
      <w:pPr>
        <w:autoSpaceDE w:val="0"/>
        <w:autoSpaceDN w:val="0"/>
        <w:adjustRightInd w:val="0"/>
        <w:spacing w:before="120"/>
        <w:ind w:left="539" w:right="-1"/>
        <w:jc w:val="center"/>
        <w:rPr>
          <w:b/>
          <w:bCs/>
          <w:color w:val="000000"/>
          <w:sz w:val="24"/>
          <w:szCs w:val="24"/>
        </w:rPr>
      </w:pPr>
    </w:p>
    <w:p w:rsidR="00D93D81" w:rsidRPr="006D33C9" w:rsidRDefault="00D93D81" w:rsidP="008B00C5">
      <w:pPr>
        <w:pStyle w:val="Testodelblocco"/>
        <w:ind w:left="0" w:right="-1"/>
        <w:jc w:val="both"/>
        <w:rPr>
          <w:sz w:val="24"/>
          <w:szCs w:val="24"/>
        </w:rPr>
      </w:pPr>
      <w:r w:rsidRPr="006D33C9">
        <w:rPr>
          <w:sz w:val="24"/>
          <w:szCs w:val="24"/>
        </w:rPr>
        <w:t>in relazione al programma di investimento presentato dalla stessa impresa a valere sui Fondi FEP Calabria 2007-2013 – ASSE IV – Misura 4.3 (DDG ____ del __/__/_____) consapevole delle sanzioni penali nel caso di dichiarazioni non veritiere, di formazione o uso di atti falsi (art. 76 del DPR n.445/2000)</w:t>
      </w:r>
    </w:p>
    <w:p w:rsidR="00D93D81" w:rsidRPr="006D33C9" w:rsidRDefault="00D93D81" w:rsidP="008B00C5">
      <w:pPr>
        <w:autoSpaceDE w:val="0"/>
        <w:autoSpaceDN w:val="0"/>
        <w:adjustRightInd w:val="0"/>
        <w:ind w:right="431"/>
        <w:rPr>
          <w:b/>
          <w:bCs/>
          <w:color w:val="000000"/>
          <w:sz w:val="22"/>
          <w:szCs w:val="22"/>
        </w:rPr>
      </w:pPr>
    </w:p>
    <w:p w:rsidR="00D93D81" w:rsidRPr="006D33C9" w:rsidRDefault="00D93D81" w:rsidP="008B00C5">
      <w:pPr>
        <w:autoSpaceDE w:val="0"/>
        <w:autoSpaceDN w:val="0"/>
        <w:adjustRightInd w:val="0"/>
        <w:ind w:left="540" w:right="432"/>
        <w:jc w:val="center"/>
      </w:pPr>
      <w:r w:rsidRPr="006D33C9">
        <w:rPr>
          <w:b/>
          <w:bCs/>
          <w:color w:val="000000"/>
          <w:sz w:val="24"/>
          <w:szCs w:val="24"/>
        </w:rPr>
        <w:t>DICHIARA</w:t>
      </w:r>
    </w:p>
    <w:p w:rsidR="00D93D81" w:rsidRPr="006D33C9" w:rsidRDefault="00D93D81" w:rsidP="008B00C5">
      <w:pPr>
        <w:spacing w:before="120"/>
        <w:ind w:left="360" w:hanging="360"/>
        <w:jc w:val="both"/>
      </w:pPr>
    </w:p>
    <w:p w:rsidR="00D93D81" w:rsidRPr="006D33C9" w:rsidRDefault="00D93D81" w:rsidP="008B00C5">
      <w:pPr>
        <w:spacing w:before="120"/>
        <w:ind w:left="360" w:hanging="360"/>
        <w:jc w:val="both"/>
        <w:rPr>
          <w:sz w:val="24"/>
          <w:szCs w:val="24"/>
        </w:rPr>
      </w:pPr>
      <w:r w:rsidRPr="006D33C9">
        <w:rPr>
          <w:bCs/>
          <w:color w:val="000000"/>
          <w:sz w:val="24"/>
          <w:szCs w:val="24"/>
        </w:rPr>
        <w:t>□</w:t>
      </w:r>
      <w:r w:rsidRPr="006D33C9">
        <w:rPr>
          <w:color w:val="000000"/>
          <w:sz w:val="24"/>
          <w:szCs w:val="24"/>
        </w:rPr>
        <w:t xml:space="preserve"> di avere alle proprie dipendenze n. _____ addetti a tempo determinato, e/o n. _____ addetti assunti a tempo indeterminato; </w:t>
      </w:r>
    </w:p>
    <w:p w:rsidR="00D93D81" w:rsidRPr="006D33C9" w:rsidRDefault="00D93D81" w:rsidP="008B00C5">
      <w:pPr>
        <w:spacing w:before="120"/>
        <w:ind w:left="360" w:hanging="360"/>
        <w:jc w:val="both"/>
        <w:rPr>
          <w:sz w:val="24"/>
          <w:szCs w:val="24"/>
        </w:rPr>
      </w:pPr>
      <w:r w:rsidRPr="006D33C9">
        <w:rPr>
          <w:bCs/>
          <w:color w:val="000000"/>
          <w:sz w:val="24"/>
          <w:szCs w:val="24"/>
        </w:rPr>
        <w:t>□</w:t>
      </w:r>
      <w:r w:rsidRPr="006D33C9">
        <w:rPr>
          <w:color w:val="000000"/>
          <w:sz w:val="24"/>
          <w:szCs w:val="24"/>
        </w:rPr>
        <w:t xml:space="preserve">di obbligarsi ad impiegare all’ avvio della produzione n. _____ addetti a tempo determinato, e/o n. _____ addetti a tempo indeterminato; </w:t>
      </w:r>
    </w:p>
    <w:p w:rsidR="00D93D81" w:rsidRPr="006D33C9" w:rsidRDefault="00D93D81" w:rsidP="008B00C5">
      <w:pPr>
        <w:autoSpaceDE w:val="0"/>
        <w:autoSpaceDN w:val="0"/>
        <w:adjustRightInd w:val="0"/>
        <w:ind w:left="540" w:right="1692"/>
        <w:jc w:val="right"/>
        <w:rPr>
          <w:color w:val="000000"/>
        </w:rPr>
      </w:pPr>
    </w:p>
    <w:p w:rsidR="00D93D81" w:rsidRPr="006D33C9" w:rsidRDefault="00D93D81" w:rsidP="008B00C5">
      <w:pPr>
        <w:autoSpaceDE w:val="0"/>
        <w:autoSpaceDN w:val="0"/>
        <w:adjustRightInd w:val="0"/>
        <w:ind w:left="540" w:right="1692"/>
        <w:jc w:val="right"/>
        <w:rPr>
          <w:color w:val="000000"/>
        </w:rPr>
      </w:pPr>
    </w:p>
    <w:p w:rsidR="00D93D81" w:rsidRPr="006D33C9" w:rsidRDefault="00D93D81" w:rsidP="008B00C5">
      <w:pPr>
        <w:autoSpaceDE w:val="0"/>
        <w:autoSpaceDN w:val="0"/>
        <w:adjustRightInd w:val="0"/>
        <w:ind w:left="540" w:right="1692"/>
        <w:jc w:val="right"/>
        <w:rPr>
          <w:color w:val="000000"/>
          <w:sz w:val="24"/>
          <w:szCs w:val="24"/>
        </w:rPr>
      </w:pPr>
      <w:r w:rsidRPr="006D33C9">
        <w:rPr>
          <w:color w:val="000000"/>
          <w:sz w:val="24"/>
          <w:szCs w:val="24"/>
        </w:rPr>
        <w:t>Il dichiarante</w:t>
      </w:r>
    </w:p>
    <w:p w:rsidR="00D93D81" w:rsidRPr="006D33C9" w:rsidRDefault="00D93D81" w:rsidP="008B00C5">
      <w:pPr>
        <w:autoSpaceDE w:val="0"/>
        <w:autoSpaceDN w:val="0"/>
        <w:adjustRightInd w:val="0"/>
        <w:ind w:right="972"/>
        <w:rPr>
          <w:color w:val="000000"/>
        </w:rPr>
      </w:pPr>
    </w:p>
    <w:p w:rsidR="00D93D81" w:rsidRPr="006D33C9" w:rsidRDefault="00D93D81" w:rsidP="008B00C5">
      <w:pPr>
        <w:autoSpaceDE w:val="0"/>
        <w:autoSpaceDN w:val="0"/>
        <w:adjustRightInd w:val="0"/>
        <w:ind w:left="540" w:right="972"/>
        <w:jc w:val="right"/>
        <w:rPr>
          <w:color w:val="000000"/>
        </w:rPr>
      </w:pPr>
      <w:r w:rsidRPr="006D33C9">
        <w:rPr>
          <w:color w:val="000000"/>
        </w:rPr>
        <w:t>____________________________</w:t>
      </w:r>
    </w:p>
    <w:p w:rsidR="00D93D81" w:rsidRPr="006D33C9" w:rsidRDefault="00D93D81" w:rsidP="008B00C5">
      <w:pPr>
        <w:autoSpaceDE w:val="0"/>
        <w:autoSpaceDN w:val="0"/>
        <w:adjustRightInd w:val="0"/>
        <w:ind w:right="432"/>
        <w:rPr>
          <w:color w:val="000000"/>
          <w:sz w:val="24"/>
          <w:szCs w:val="24"/>
        </w:rPr>
      </w:pPr>
      <w:r w:rsidRPr="006D33C9">
        <w:rPr>
          <w:color w:val="000000"/>
          <w:sz w:val="24"/>
          <w:szCs w:val="24"/>
        </w:rPr>
        <w:t>Data, _________________</w:t>
      </w:r>
    </w:p>
    <w:p w:rsidR="00D93D81" w:rsidRPr="006D33C9" w:rsidRDefault="00D93D81" w:rsidP="008B00C5">
      <w:pPr>
        <w:autoSpaceDE w:val="0"/>
        <w:autoSpaceDN w:val="0"/>
        <w:adjustRightInd w:val="0"/>
        <w:ind w:right="432"/>
        <w:jc w:val="both"/>
        <w:rPr>
          <w:color w:val="000000"/>
        </w:rPr>
      </w:pPr>
    </w:p>
    <w:p w:rsidR="00D93D81" w:rsidRPr="006D33C9" w:rsidRDefault="00D93D81" w:rsidP="008B00C5">
      <w:pPr>
        <w:autoSpaceDE w:val="0"/>
        <w:autoSpaceDN w:val="0"/>
        <w:adjustRightInd w:val="0"/>
        <w:ind w:right="432"/>
        <w:jc w:val="both"/>
        <w:rPr>
          <w:color w:val="000000"/>
        </w:rPr>
      </w:pPr>
    </w:p>
    <w:p w:rsidR="00D93D81" w:rsidRPr="006D33C9" w:rsidRDefault="00D93D81" w:rsidP="008B00C5">
      <w:pPr>
        <w:autoSpaceDE w:val="0"/>
        <w:autoSpaceDN w:val="0"/>
        <w:adjustRightInd w:val="0"/>
        <w:ind w:left="540" w:right="432"/>
        <w:jc w:val="both"/>
        <w:rPr>
          <w:color w:val="000000"/>
        </w:rPr>
      </w:pPr>
    </w:p>
    <w:p w:rsidR="00D93D81" w:rsidRPr="006D33C9" w:rsidRDefault="00D93D81" w:rsidP="008B00C5">
      <w:pPr>
        <w:autoSpaceDE w:val="0"/>
        <w:autoSpaceDN w:val="0"/>
        <w:adjustRightInd w:val="0"/>
        <w:ind w:left="540" w:right="432"/>
        <w:jc w:val="both"/>
        <w:rPr>
          <w:color w:val="000000"/>
        </w:rPr>
      </w:pPr>
      <w:r w:rsidRPr="006D33C9">
        <w:rPr>
          <w:color w:val="000000"/>
        </w:rPr>
        <w:t>(Ai sensi dell’art. 38 del DPR n. 445/2000, la sottoscrizione non è soggetta ad autenticazione ove sia apposta alla presenza del dipendente addetto</w:t>
      </w:r>
      <w:r w:rsidR="00354126">
        <w:rPr>
          <w:color w:val="000000"/>
        </w:rPr>
        <w:t xml:space="preserve"> </w:t>
      </w:r>
      <w:r w:rsidRPr="006D33C9">
        <w:rPr>
          <w:color w:val="000000"/>
        </w:rPr>
        <w:t>a riceverla ovvero la richiesta sia presentata unitamente a copia fotostatica, firmata in originale, di un documento d’identità del sottoscrittore).</w:t>
      </w:r>
    </w:p>
    <w:p w:rsidR="00D93D81" w:rsidRPr="006D33C9" w:rsidRDefault="00D93D81" w:rsidP="008B00C5">
      <w:pPr>
        <w:autoSpaceDE w:val="0"/>
        <w:autoSpaceDN w:val="0"/>
        <w:adjustRightInd w:val="0"/>
        <w:ind w:right="432"/>
        <w:rPr>
          <w:b/>
          <w:color w:val="000000"/>
        </w:rPr>
      </w:pPr>
    </w:p>
    <w:p w:rsidR="00D93D81" w:rsidRPr="006D33C9" w:rsidRDefault="00D93D81" w:rsidP="008B00C5">
      <w:pPr>
        <w:autoSpaceDE w:val="0"/>
        <w:autoSpaceDN w:val="0"/>
        <w:adjustRightInd w:val="0"/>
        <w:ind w:left="540" w:right="432"/>
        <w:jc w:val="right"/>
        <w:rPr>
          <w:b/>
          <w:color w:val="000000"/>
        </w:rPr>
      </w:pPr>
    </w:p>
    <w:p w:rsidR="00D93D81" w:rsidRPr="006D33C9" w:rsidRDefault="00D93D81" w:rsidP="008B00C5">
      <w:pPr>
        <w:autoSpaceDE w:val="0"/>
        <w:autoSpaceDN w:val="0"/>
        <w:adjustRightInd w:val="0"/>
        <w:ind w:left="540" w:right="432"/>
        <w:jc w:val="right"/>
        <w:rPr>
          <w:b/>
          <w:color w:val="000000"/>
        </w:rPr>
      </w:pPr>
    </w:p>
    <w:p w:rsidR="00D93D81" w:rsidRPr="006D33C9" w:rsidRDefault="00D93D81" w:rsidP="008B00C5">
      <w:pPr>
        <w:autoSpaceDE w:val="0"/>
        <w:autoSpaceDN w:val="0"/>
        <w:adjustRightInd w:val="0"/>
        <w:ind w:left="540" w:right="432"/>
        <w:jc w:val="right"/>
        <w:rPr>
          <w:b/>
          <w:color w:val="000000"/>
        </w:rPr>
      </w:pPr>
      <w:r w:rsidRPr="006D33C9">
        <w:rPr>
          <w:b/>
          <w:color w:val="000000"/>
        </w:rPr>
        <w:lastRenderedPageBreak/>
        <w:t>Allegato 5 (cinque)</w:t>
      </w:r>
    </w:p>
    <w:p w:rsidR="00D93D81" w:rsidRPr="006D33C9" w:rsidRDefault="00D93D81" w:rsidP="008B00C5">
      <w:pPr>
        <w:autoSpaceDE w:val="0"/>
        <w:autoSpaceDN w:val="0"/>
        <w:adjustRightInd w:val="0"/>
        <w:ind w:left="540" w:right="432"/>
        <w:jc w:val="right"/>
        <w:rPr>
          <w:color w:val="000000"/>
        </w:rPr>
      </w:pPr>
    </w:p>
    <w:p w:rsidR="00D93D81" w:rsidRPr="006D33C9" w:rsidRDefault="00D93D81" w:rsidP="008B00C5">
      <w:pPr>
        <w:autoSpaceDE w:val="0"/>
        <w:autoSpaceDN w:val="0"/>
        <w:adjustRightInd w:val="0"/>
        <w:ind w:left="360" w:right="612"/>
        <w:rPr>
          <w:b/>
          <w:bCs/>
          <w:sz w:val="28"/>
          <w:szCs w:val="28"/>
        </w:rPr>
      </w:pPr>
      <w:r w:rsidRPr="006D33C9">
        <w:rPr>
          <w:b/>
          <w:bCs/>
          <w:sz w:val="28"/>
          <w:szCs w:val="28"/>
        </w:rPr>
        <w:t>DICHIARAZIONE SOSTITUTIVA DELL’ATTO DI NOTORIETA’</w:t>
      </w:r>
    </w:p>
    <w:p w:rsidR="00D93D81" w:rsidRPr="006D33C9" w:rsidRDefault="00D93D81" w:rsidP="008B00C5">
      <w:pPr>
        <w:autoSpaceDE w:val="0"/>
        <w:autoSpaceDN w:val="0"/>
        <w:adjustRightInd w:val="0"/>
        <w:ind w:left="360" w:right="612"/>
        <w:jc w:val="center"/>
        <w:rPr>
          <w:b/>
          <w:bCs/>
          <w:sz w:val="28"/>
          <w:szCs w:val="28"/>
          <w:lang w:val="en-GB"/>
        </w:rPr>
      </w:pPr>
      <w:r w:rsidRPr="006D33C9">
        <w:rPr>
          <w:b/>
          <w:bCs/>
          <w:sz w:val="28"/>
          <w:szCs w:val="28"/>
          <w:lang w:val="en-GB"/>
        </w:rPr>
        <w:t xml:space="preserve">(Art. 46 - 47 D.P.R. 28 </w:t>
      </w:r>
      <w:proofErr w:type="spellStart"/>
      <w:r w:rsidRPr="006D33C9">
        <w:rPr>
          <w:b/>
          <w:bCs/>
          <w:sz w:val="28"/>
          <w:szCs w:val="28"/>
          <w:lang w:val="en-GB"/>
        </w:rPr>
        <w:t>Dicembre</w:t>
      </w:r>
      <w:proofErr w:type="spellEnd"/>
      <w:r w:rsidRPr="006D33C9">
        <w:rPr>
          <w:b/>
          <w:bCs/>
          <w:sz w:val="28"/>
          <w:szCs w:val="28"/>
          <w:lang w:val="en-GB"/>
        </w:rPr>
        <w:t xml:space="preserve"> 2000, n. 445)</w:t>
      </w:r>
    </w:p>
    <w:p w:rsidR="00D93D81" w:rsidRPr="006D33C9" w:rsidRDefault="00D93D81" w:rsidP="008B00C5">
      <w:pPr>
        <w:pStyle w:val="Corpotesto"/>
        <w:rPr>
          <w:rFonts w:ascii="Arial" w:hAnsi="Arial" w:cs="Arial"/>
          <w:b/>
          <w:bCs/>
          <w:sz w:val="22"/>
          <w:szCs w:val="22"/>
          <w:lang w:val="en-GB"/>
        </w:rPr>
      </w:pPr>
    </w:p>
    <w:p w:rsidR="00D93D81" w:rsidRPr="006D33C9" w:rsidRDefault="00D93D81" w:rsidP="008B00C5">
      <w:pPr>
        <w:pStyle w:val="Rientrocorpodeltesto21"/>
        <w:shd w:val="clear" w:color="auto" w:fill="FFFFFF"/>
        <w:tabs>
          <w:tab w:val="left" w:pos="-1134"/>
        </w:tabs>
        <w:overflowPunct w:val="0"/>
        <w:autoSpaceDE w:val="0"/>
        <w:spacing w:before="0"/>
        <w:ind w:left="0"/>
        <w:jc w:val="center"/>
        <w:textAlignment w:val="baseline"/>
        <w:rPr>
          <w:rFonts w:ascii="Times New Roman" w:hAnsi="Times New Roman"/>
          <w:b/>
          <w:szCs w:val="24"/>
          <w:u w:val="single"/>
        </w:rPr>
      </w:pPr>
      <w:r w:rsidRPr="006D33C9">
        <w:rPr>
          <w:rFonts w:ascii="Times New Roman" w:hAnsi="Times New Roman"/>
          <w:b/>
          <w:szCs w:val="24"/>
        </w:rPr>
        <w:t xml:space="preserve">MISURA 4.3  </w:t>
      </w:r>
      <w:r w:rsidRPr="006D33C9">
        <w:rPr>
          <w:rFonts w:ascii="Verdana" w:hAnsi="Verdana"/>
          <w:b/>
          <w:sz w:val="28"/>
          <w:szCs w:val="28"/>
        </w:rPr>
        <w:t>“</w:t>
      </w:r>
      <w:r w:rsidRPr="006D33C9">
        <w:rPr>
          <w:rFonts w:ascii="Times New Roman" w:hAnsi="Times New Roman"/>
          <w:b/>
          <w:szCs w:val="24"/>
          <w:u w:val="single"/>
        </w:rPr>
        <w:t>Valorizzazione e gestione della fascia costiera</w:t>
      </w:r>
      <w:r w:rsidRPr="006D33C9">
        <w:rPr>
          <w:rFonts w:ascii="Times New Roman" w:hAnsi="Times New Roman"/>
          <w:b/>
          <w:szCs w:val="24"/>
        </w:rPr>
        <w:t>”</w:t>
      </w:r>
    </w:p>
    <w:p w:rsidR="00D93D81" w:rsidRPr="006D33C9" w:rsidRDefault="00D93D81" w:rsidP="008B00C5">
      <w:pPr>
        <w:pStyle w:val="Rientrocorpodeltesto21"/>
        <w:shd w:val="clear" w:color="auto" w:fill="FFFFFF"/>
        <w:tabs>
          <w:tab w:val="left" w:pos="-1134"/>
        </w:tabs>
        <w:overflowPunct w:val="0"/>
        <w:autoSpaceDE w:val="0"/>
        <w:spacing w:before="0"/>
        <w:ind w:left="0"/>
        <w:jc w:val="center"/>
        <w:textAlignment w:val="baseline"/>
        <w:rPr>
          <w:rFonts w:ascii="Times New Roman" w:hAnsi="Times New Roman"/>
          <w:b/>
          <w:szCs w:val="24"/>
        </w:rPr>
      </w:pPr>
      <w:r w:rsidRPr="006D33C9">
        <w:rPr>
          <w:rFonts w:ascii="Times New Roman" w:hAnsi="Times New Roman"/>
          <w:b/>
          <w:szCs w:val="24"/>
        </w:rPr>
        <w:t xml:space="preserve"> (artt. 43 - 45 Reg. CE 1198/06)</w:t>
      </w:r>
    </w:p>
    <w:p w:rsidR="00D93D81" w:rsidRPr="006D33C9" w:rsidRDefault="00D93D81" w:rsidP="008B00C5">
      <w:pPr>
        <w:autoSpaceDE w:val="0"/>
        <w:autoSpaceDN w:val="0"/>
        <w:adjustRightInd w:val="0"/>
        <w:spacing w:before="120"/>
        <w:ind w:right="-1"/>
        <w:jc w:val="both"/>
        <w:rPr>
          <w:color w:val="000000"/>
          <w:sz w:val="24"/>
          <w:szCs w:val="24"/>
        </w:rPr>
      </w:pPr>
      <w:r w:rsidRPr="006D33C9">
        <w:rPr>
          <w:color w:val="000000"/>
          <w:sz w:val="24"/>
          <w:szCs w:val="24"/>
        </w:rPr>
        <w:t>Il/la sottoscritto/a ______________________________</w:t>
      </w:r>
      <w:r w:rsidRPr="006D33C9">
        <w:rPr>
          <w:color w:val="000000"/>
          <w:sz w:val="24"/>
          <w:szCs w:val="24"/>
        </w:rPr>
        <w:softHyphen/>
      </w:r>
      <w:r w:rsidRPr="006D33C9">
        <w:rPr>
          <w:color w:val="000000"/>
          <w:sz w:val="24"/>
          <w:szCs w:val="24"/>
        </w:rPr>
        <w:softHyphen/>
      </w:r>
      <w:r w:rsidRPr="006D33C9">
        <w:rPr>
          <w:color w:val="000000"/>
          <w:sz w:val="24"/>
          <w:szCs w:val="24"/>
        </w:rPr>
        <w:softHyphen/>
      </w:r>
      <w:r w:rsidRPr="006D33C9">
        <w:rPr>
          <w:color w:val="000000"/>
          <w:sz w:val="24"/>
          <w:szCs w:val="24"/>
        </w:rPr>
        <w:softHyphen/>
      </w:r>
      <w:r w:rsidRPr="006D33C9">
        <w:rPr>
          <w:color w:val="000000"/>
          <w:sz w:val="24"/>
          <w:szCs w:val="24"/>
        </w:rPr>
        <w:softHyphen/>
      </w:r>
      <w:r w:rsidRPr="006D33C9">
        <w:rPr>
          <w:color w:val="000000"/>
          <w:sz w:val="24"/>
          <w:szCs w:val="24"/>
        </w:rPr>
        <w:softHyphen/>
      </w:r>
      <w:r w:rsidRPr="006D33C9">
        <w:rPr>
          <w:color w:val="000000"/>
          <w:sz w:val="24"/>
          <w:szCs w:val="24"/>
        </w:rPr>
        <w:softHyphen/>
      </w:r>
      <w:r w:rsidRPr="006D33C9">
        <w:rPr>
          <w:color w:val="000000"/>
          <w:sz w:val="24"/>
          <w:szCs w:val="24"/>
        </w:rPr>
        <w:softHyphen/>
      </w:r>
      <w:r w:rsidRPr="006D33C9">
        <w:rPr>
          <w:color w:val="000000"/>
          <w:sz w:val="24"/>
          <w:szCs w:val="24"/>
        </w:rPr>
        <w:softHyphen/>
        <w:t xml:space="preserve">________________________________ nato/a </w:t>
      </w:r>
      <w:proofErr w:type="spellStart"/>
      <w:r w:rsidRPr="006D33C9">
        <w:rPr>
          <w:color w:val="000000"/>
          <w:sz w:val="24"/>
          <w:szCs w:val="24"/>
        </w:rPr>
        <w:t>a</w:t>
      </w:r>
      <w:proofErr w:type="spellEnd"/>
      <w:r w:rsidRPr="006D33C9">
        <w:rPr>
          <w:color w:val="000000"/>
          <w:sz w:val="24"/>
          <w:szCs w:val="24"/>
        </w:rPr>
        <w:t xml:space="preserve"> _______________________________________________________ </w:t>
      </w:r>
      <w:proofErr w:type="spellStart"/>
      <w:r w:rsidRPr="006D33C9">
        <w:rPr>
          <w:color w:val="000000"/>
          <w:sz w:val="24"/>
          <w:szCs w:val="24"/>
        </w:rPr>
        <w:t>prov</w:t>
      </w:r>
      <w:proofErr w:type="spellEnd"/>
      <w:r w:rsidRPr="006D33C9">
        <w:rPr>
          <w:color w:val="000000"/>
          <w:sz w:val="24"/>
          <w:szCs w:val="24"/>
        </w:rPr>
        <w:t>. _________ il _____________________ e residente a ___________________________________________</w:t>
      </w:r>
    </w:p>
    <w:p w:rsidR="00D93D81" w:rsidRPr="006D33C9" w:rsidRDefault="00D93D81" w:rsidP="008B00C5">
      <w:pPr>
        <w:autoSpaceDE w:val="0"/>
        <w:autoSpaceDN w:val="0"/>
        <w:adjustRightInd w:val="0"/>
        <w:spacing w:before="120"/>
        <w:ind w:right="-1"/>
        <w:jc w:val="both"/>
        <w:rPr>
          <w:sz w:val="24"/>
          <w:szCs w:val="24"/>
        </w:rPr>
      </w:pPr>
      <w:proofErr w:type="spellStart"/>
      <w:r w:rsidRPr="006D33C9">
        <w:rPr>
          <w:color w:val="000000"/>
          <w:sz w:val="24"/>
          <w:szCs w:val="24"/>
        </w:rPr>
        <w:t>prov</w:t>
      </w:r>
      <w:proofErr w:type="spellEnd"/>
      <w:r w:rsidRPr="006D33C9">
        <w:rPr>
          <w:color w:val="000000"/>
          <w:sz w:val="24"/>
          <w:szCs w:val="24"/>
        </w:rPr>
        <w:t xml:space="preserve">. _____ in via _____________________________________________________________, </w:t>
      </w:r>
      <w:proofErr w:type="spellStart"/>
      <w:r w:rsidRPr="006D33C9">
        <w:rPr>
          <w:color w:val="000000"/>
          <w:sz w:val="24"/>
          <w:szCs w:val="24"/>
        </w:rPr>
        <w:t>tel</w:t>
      </w:r>
      <w:proofErr w:type="spellEnd"/>
      <w:r w:rsidRPr="006D33C9">
        <w:rPr>
          <w:color w:val="000000"/>
          <w:sz w:val="24"/>
          <w:szCs w:val="24"/>
        </w:rPr>
        <w:t xml:space="preserve"> _____________________ </w:t>
      </w:r>
      <w:proofErr w:type="spellStart"/>
      <w:r w:rsidRPr="006D33C9">
        <w:rPr>
          <w:color w:val="000000"/>
          <w:sz w:val="24"/>
          <w:szCs w:val="24"/>
        </w:rPr>
        <w:t>cellulare_______________________fax</w:t>
      </w:r>
      <w:proofErr w:type="spellEnd"/>
      <w:r w:rsidRPr="006D33C9">
        <w:rPr>
          <w:color w:val="000000"/>
          <w:sz w:val="24"/>
          <w:szCs w:val="24"/>
        </w:rPr>
        <w:t xml:space="preserve">___________________, </w:t>
      </w:r>
      <w:r w:rsidRPr="006D33C9">
        <w:rPr>
          <w:sz w:val="24"/>
          <w:szCs w:val="24"/>
        </w:rPr>
        <w:t xml:space="preserve">C.F. _______________________________, P.IVA __________________________________,  </w:t>
      </w:r>
    </w:p>
    <w:p w:rsidR="00D93D81" w:rsidRPr="006D33C9" w:rsidRDefault="00D93D81" w:rsidP="008B00C5">
      <w:pPr>
        <w:autoSpaceDE w:val="0"/>
        <w:autoSpaceDN w:val="0"/>
        <w:adjustRightInd w:val="0"/>
        <w:spacing w:before="120"/>
        <w:ind w:right="-1"/>
        <w:rPr>
          <w:b/>
          <w:color w:val="000000"/>
          <w:sz w:val="24"/>
          <w:szCs w:val="24"/>
        </w:rPr>
      </w:pPr>
      <w:r w:rsidRPr="006D33C9">
        <w:rPr>
          <w:b/>
          <w:bCs/>
          <w:color w:val="000000"/>
          <w:sz w:val="24"/>
          <w:szCs w:val="24"/>
        </w:rPr>
        <w:t xml:space="preserve">Nella qualità di </w:t>
      </w:r>
      <w:r w:rsidRPr="006D33C9">
        <w:rPr>
          <w:b/>
          <w:color w:val="000000"/>
          <w:sz w:val="24"/>
          <w:szCs w:val="24"/>
        </w:rPr>
        <w:t>imprenditore titolare di:</w:t>
      </w:r>
    </w:p>
    <w:p w:rsidR="00D93D81" w:rsidRPr="006D33C9" w:rsidRDefault="00D93D81" w:rsidP="008B00C5">
      <w:pPr>
        <w:autoSpaceDE w:val="0"/>
        <w:autoSpaceDN w:val="0"/>
        <w:adjustRightInd w:val="0"/>
        <w:spacing w:before="120"/>
        <w:ind w:left="360" w:right="-1"/>
        <w:rPr>
          <w:color w:val="000000"/>
          <w:sz w:val="24"/>
          <w:szCs w:val="24"/>
        </w:rPr>
      </w:pPr>
      <w:r w:rsidRPr="006D33C9">
        <w:rPr>
          <w:bCs/>
          <w:color w:val="000000"/>
          <w:sz w:val="24"/>
          <w:szCs w:val="24"/>
        </w:rPr>
        <w:t>□</w:t>
      </w:r>
      <w:r w:rsidRPr="006D33C9">
        <w:rPr>
          <w:bCs/>
          <w:i/>
          <w:color w:val="000000"/>
          <w:sz w:val="24"/>
          <w:szCs w:val="24"/>
        </w:rPr>
        <w:t>(micro, piccola o media</w:t>
      </w:r>
      <w:r w:rsidRPr="006D33C9">
        <w:rPr>
          <w:i/>
          <w:sz w:val="24"/>
          <w:szCs w:val="24"/>
        </w:rPr>
        <w:t>)</w:t>
      </w:r>
      <w:r w:rsidRPr="006D33C9">
        <w:rPr>
          <w:color w:val="000000"/>
          <w:sz w:val="24"/>
          <w:szCs w:val="24"/>
        </w:rPr>
        <w:t>impresa denominata ___________________________________;</w:t>
      </w:r>
    </w:p>
    <w:p w:rsidR="00D93D81" w:rsidRPr="006D33C9" w:rsidRDefault="00D93D81" w:rsidP="008B00C5">
      <w:pPr>
        <w:autoSpaceDE w:val="0"/>
        <w:autoSpaceDN w:val="0"/>
        <w:adjustRightInd w:val="0"/>
        <w:spacing w:before="120"/>
        <w:ind w:left="360" w:right="-1"/>
        <w:rPr>
          <w:sz w:val="24"/>
          <w:szCs w:val="24"/>
        </w:rPr>
      </w:pPr>
      <w:r w:rsidRPr="006D33C9">
        <w:rPr>
          <w:bCs/>
          <w:color w:val="000000"/>
          <w:sz w:val="24"/>
          <w:szCs w:val="24"/>
        </w:rPr>
        <w:t xml:space="preserve">□ </w:t>
      </w:r>
      <w:r w:rsidRPr="006D33C9">
        <w:rPr>
          <w:bCs/>
          <w:i/>
          <w:color w:val="000000"/>
          <w:sz w:val="24"/>
          <w:szCs w:val="24"/>
        </w:rPr>
        <w:t>(</w:t>
      </w:r>
      <w:r w:rsidRPr="006D33C9">
        <w:rPr>
          <w:i/>
          <w:sz w:val="24"/>
          <w:szCs w:val="24"/>
        </w:rPr>
        <w:t>altro soggetto privato)</w:t>
      </w:r>
      <w:r w:rsidRPr="006D33C9">
        <w:rPr>
          <w:sz w:val="24"/>
          <w:szCs w:val="24"/>
        </w:rPr>
        <w:t xml:space="preserve"> denominato __________________________________________</w:t>
      </w:r>
      <w:r w:rsidRPr="006D33C9">
        <w:rPr>
          <w:b/>
          <w:color w:val="000000"/>
          <w:sz w:val="24"/>
          <w:szCs w:val="24"/>
        </w:rPr>
        <w:t>;</w:t>
      </w:r>
    </w:p>
    <w:p w:rsidR="00D93D81" w:rsidRPr="006D33C9" w:rsidRDefault="00D93D81" w:rsidP="008B00C5">
      <w:pPr>
        <w:autoSpaceDE w:val="0"/>
        <w:autoSpaceDN w:val="0"/>
        <w:adjustRightInd w:val="0"/>
        <w:spacing w:before="120"/>
        <w:ind w:right="-1"/>
        <w:rPr>
          <w:color w:val="000000"/>
          <w:sz w:val="24"/>
          <w:szCs w:val="24"/>
        </w:rPr>
      </w:pPr>
      <w:r w:rsidRPr="006D33C9">
        <w:rPr>
          <w:color w:val="000000"/>
          <w:sz w:val="24"/>
          <w:szCs w:val="24"/>
        </w:rPr>
        <w:t xml:space="preserve">con sede in ____________________________________________________ </w:t>
      </w:r>
      <w:proofErr w:type="spellStart"/>
      <w:r w:rsidRPr="006D33C9">
        <w:rPr>
          <w:color w:val="000000"/>
          <w:sz w:val="24"/>
          <w:szCs w:val="24"/>
        </w:rPr>
        <w:t>Prov</w:t>
      </w:r>
      <w:proofErr w:type="spellEnd"/>
      <w:r w:rsidRPr="006D33C9">
        <w:rPr>
          <w:color w:val="000000"/>
          <w:sz w:val="24"/>
          <w:szCs w:val="24"/>
        </w:rPr>
        <w:t xml:space="preserve">. _________ </w:t>
      </w:r>
    </w:p>
    <w:p w:rsidR="00D93D81" w:rsidRPr="006D33C9" w:rsidRDefault="00D93D81" w:rsidP="008B00C5">
      <w:pPr>
        <w:autoSpaceDE w:val="0"/>
        <w:autoSpaceDN w:val="0"/>
        <w:adjustRightInd w:val="0"/>
        <w:spacing w:before="120"/>
        <w:ind w:right="-1"/>
        <w:rPr>
          <w:color w:val="000000"/>
          <w:sz w:val="24"/>
          <w:szCs w:val="24"/>
        </w:rPr>
      </w:pPr>
      <w:r w:rsidRPr="006D33C9">
        <w:rPr>
          <w:color w:val="000000"/>
          <w:sz w:val="24"/>
          <w:szCs w:val="24"/>
        </w:rPr>
        <w:t xml:space="preserve">via ____________________________________________ n. _______ CAP __________, </w:t>
      </w:r>
    </w:p>
    <w:p w:rsidR="00D93D81" w:rsidRPr="006D33C9" w:rsidRDefault="00D93D81" w:rsidP="008B00C5">
      <w:pPr>
        <w:autoSpaceDE w:val="0"/>
        <w:autoSpaceDN w:val="0"/>
        <w:adjustRightInd w:val="0"/>
        <w:spacing w:before="120"/>
        <w:ind w:left="539" w:right="-1"/>
        <w:jc w:val="center"/>
        <w:rPr>
          <w:b/>
          <w:bCs/>
          <w:color w:val="000000"/>
          <w:sz w:val="24"/>
          <w:szCs w:val="24"/>
        </w:rPr>
      </w:pPr>
    </w:p>
    <w:p w:rsidR="00D93D81" w:rsidRPr="006D33C9" w:rsidRDefault="00D93D81" w:rsidP="008B00C5">
      <w:pPr>
        <w:pStyle w:val="Testodelblocco"/>
        <w:ind w:left="0" w:right="-1"/>
        <w:jc w:val="both"/>
        <w:rPr>
          <w:sz w:val="24"/>
          <w:szCs w:val="24"/>
        </w:rPr>
      </w:pPr>
      <w:r w:rsidRPr="006D33C9">
        <w:rPr>
          <w:sz w:val="24"/>
          <w:szCs w:val="24"/>
        </w:rPr>
        <w:t>in relazione al programma di investimento presentato dalla stessa impresa a valere sui Fondi FEP Calabria 2007-2013 – ASSE IV – Misura 4.3 (DDG ____ del __/__/_____) consapevole delle sanzioni penali nel caso di dichiarazioni non veritiere, di formazione o uso di atti falsi (art. 76 del DPR n.445/2000)</w:t>
      </w:r>
    </w:p>
    <w:p w:rsidR="00D93D81" w:rsidRPr="006D33C9" w:rsidRDefault="00D93D81" w:rsidP="008B00C5">
      <w:pPr>
        <w:autoSpaceDE w:val="0"/>
        <w:autoSpaceDN w:val="0"/>
        <w:adjustRightInd w:val="0"/>
        <w:ind w:right="431"/>
        <w:rPr>
          <w:b/>
          <w:bCs/>
          <w:color w:val="000000"/>
          <w:sz w:val="22"/>
          <w:szCs w:val="22"/>
        </w:rPr>
      </w:pPr>
    </w:p>
    <w:p w:rsidR="00D93D81" w:rsidRPr="006D33C9" w:rsidRDefault="00D93D81" w:rsidP="008B00C5">
      <w:pPr>
        <w:autoSpaceDE w:val="0"/>
        <w:autoSpaceDN w:val="0"/>
        <w:adjustRightInd w:val="0"/>
        <w:ind w:left="540" w:right="432"/>
        <w:jc w:val="center"/>
      </w:pPr>
      <w:r w:rsidRPr="006D33C9">
        <w:rPr>
          <w:b/>
          <w:bCs/>
          <w:color w:val="000000"/>
          <w:sz w:val="24"/>
          <w:szCs w:val="24"/>
        </w:rPr>
        <w:t>DICHIARA</w:t>
      </w:r>
    </w:p>
    <w:p w:rsidR="00D93D81" w:rsidRPr="006D33C9" w:rsidRDefault="00D93D81" w:rsidP="008B00C5">
      <w:pPr>
        <w:spacing w:before="120"/>
        <w:ind w:left="360" w:hanging="360"/>
        <w:jc w:val="both"/>
      </w:pPr>
    </w:p>
    <w:p w:rsidR="00D93D81" w:rsidRPr="006D33C9" w:rsidRDefault="00D93D81" w:rsidP="008B00C5">
      <w:pPr>
        <w:spacing w:before="120"/>
        <w:ind w:left="360" w:hanging="360"/>
        <w:jc w:val="both"/>
        <w:rPr>
          <w:color w:val="000000"/>
          <w:sz w:val="24"/>
          <w:szCs w:val="24"/>
        </w:rPr>
      </w:pPr>
      <w:r w:rsidRPr="006D33C9">
        <w:rPr>
          <w:bCs/>
          <w:color w:val="000000"/>
          <w:sz w:val="32"/>
        </w:rPr>
        <w:t>□</w:t>
      </w:r>
      <w:r w:rsidRPr="006D33C9">
        <w:rPr>
          <w:color w:val="000000"/>
          <w:sz w:val="24"/>
          <w:szCs w:val="24"/>
        </w:rPr>
        <w:t xml:space="preserve">di utilizzare il/i seguente/i sistema/i di qualità certificata (specificare quale/i) __________________________________________________________________________ </w:t>
      </w:r>
    </w:p>
    <w:p w:rsidR="00D93D81" w:rsidRPr="006D33C9" w:rsidRDefault="00D93D81" w:rsidP="008B00C5">
      <w:pPr>
        <w:spacing w:before="120"/>
        <w:ind w:left="360" w:hanging="360"/>
        <w:jc w:val="both"/>
      </w:pPr>
      <w:r w:rsidRPr="006D33C9">
        <w:rPr>
          <w:bCs/>
          <w:color w:val="000000"/>
          <w:sz w:val="24"/>
          <w:szCs w:val="24"/>
        </w:rPr>
        <w:t xml:space="preserve">□ </w:t>
      </w:r>
      <w:r w:rsidRPr="006D33C9">
        <w:rPr>
          <w:color w:val="000000"/>
          <w:sz w:val="24"/>
          <w:szCs w:val="24"/>
        </w:rPr>
        <w:t>di impegnarsi a conseguire il/i seguente/i sistema/i di qualità certificata (specificare quale/i)</w:t>
      </w:r>
      <w:r w:rsidRPr="006D33C9">
        <w:rPr>
          <w:color w:val="000000"/>
        </w:rPr>
        <w:t xml:space="preserve"> __________________________________________________________________________ </w:t>
      </w:r>
    </w:p>
    <w:p w:rsidR="00D93D81" w:rsidRPr="006D33C9" w:rsidRDefault="00D93D81" w:rsidP="008B00C5">
      <w:pPr>
        <w:autoSpaceDE w:val="0"/>
        <w:autoSpaceDN w:val="0"/>
        <w:adjustRightInd w:val="0"/>
        <w:ind w:left="540" w:right="1692"/>
        <w:jc w:val="right"/>
        <w:rPr>
          <w:color w:val="000000"/>
        </w:rPr>
      </w:pPr>
    </w:p>
    <w:p w:rsidR="00D93D81" w:rsidRPr="006D33C9" w:rsidRDefault="00D93D81" w:rsidP="008B00C5">
      <w:pPr>
        <w:autoSpaceDE w:val="0"/>
        <w:autoSpaceDN w:val="0"/>
        <w:adjustRightInd w:val="0"/>
        <w:ind w:left="540" w:right="1692"/>
        <w:jc w:val="right"/>
        <w:rPr>
          <w:color w:val="000000"/>
        </w:rPr>
      </w:pPr>
    </w:p>
    <w:p w:rsidR="00D93D81" w:rsidRPr="006D33C9" w:rsidRDefault="00D93D81" w:rsidP="008B00C5">
      <w:pPr>
        <w:autoSpaceDE w:val="0"/>
        <w:autoSpaceDN w:val="0"/>
        <w:adjustRightInd w:val="0"/>
        <w:ind w:left="540" w:right="1692"/>
        <w:jc w:val="right"/>
        <w:rPr>
          <w:color w:val="000000"/>
          <w:sz w:val="24"/>
          <w:szCs w:val="24"/>
        </w:rPr>
      </w:pPr>
      <w:r w:rsidRPr="006D33C9">
        <w:rPr>
          <w:color w:val="000000"/>
          <w:sz w:val="24"/>
          <w:szCs w:val="24"/>
        </w:rPr>
        <w:t>Il dichiarante</w:t>
      </w:r>
    </w:p>
    <w:p w:rsidR="00D93D81" w:rsidRPr="006D33C9" w:rsidRDefault="00D93D81" w:rsidP="008B00C5">
      <w:pPr>
        <w:autoSpaceDE w:val="0"/>
        <w:autoSpaceDN w:val="0"/>
        <w:adjustRightInd w:val="0"/>
        <w:ind w:right="972"/>
        <w:rPr>
          <w:color w:val="000000"/>
        </w:rPr>
      </w:pPr>
    </w:p>
    <w:p w:rsidR="00D93D81" w:rsidRPr="006D33C9" w:rsidRDefault="00D93D81" w:rsidP="008B00C5">
      <w:pPr>
        <w:autoSpaceDE w:val="0"/>
        <w:autoSpaceDN w:val="0"/>
        <w:adjustRightInd w:val="0"/>
        <w:ind w:left="540" w:right="972"/>
        <w:jc w:val="right"/>
        <w:rPr>
          <w:color w:val="000000"/>
        </w:rPr>
      </w:pPr>
      <w:r w:rsidRPr="006D33C9">
        <w:rPr>
          <w:color w:val="000000"/>
        </w:rPr>
        <w:t>____________________________</w:t>
      </w:r>
    </w:p>
    <w:p w:rsidR="00D93D81" w:rsidRPr="006D33C9" w:rsidRDefault="00D93D81" w:rsidP="008B00C5">
      <w:pPr>
        <w:autoSpaceDE w:val="0"/>
        <w:autoSpaceDN w:val="0"/>
        <w:adjustRightInd w:val="0"/>
        <w:ind w:right="432"/>
        <w:rPr>
          <w:color w:val="000000"/>
          <w:sz w:val="24"/>
          <w:szCs w:val="24"/>
        </w:rPr>
      </w:pPr>
      <w:r w:rsidRPr="006D33C9">
        <w:rPr>
          <w:color w:val="000000"/>
          <w:sz w:val="24"/>
          <w:szCs w:val="24"/>
        </w:rPr>
        <w:t>Data, _________________</w:t>
      </w:r>
    </w:p>
    <w:p w:rsidR="00D93D81" w:rsidRPr="006D33C9" w:rsidRDefault="00D93D81" w:rsidP="008B00C5">
      <w:pPr>
        <w:autoSpaceDE w:val="0"/>
        <w:autoSpaceDN w:val="0"/>
        <w:adjustRightInd w:val="0"/>
        <w:ind w:right="432"/>
        <w:jc w:val="both"/>
        <w:rPr>
          <w:color w:val="000000"/>
        </w:rPr>
      </w:pPr>
    </w:p>
    <w:p w:rsidR="00D93D81" w:rsidRPr="006D33C9" w:rsidRDefault="00D93D81" w:rsidP="008B00C5">
      <w:pPr>
        <w:autoSpaceDE w:val="0"/>
        <w:autoSpaceDN w:val="0"/>
        <w:adjustRightInd w:val="0"/>
        <w:ind w:right="432"/>
        <w:jc w:val="both"/>
        <w:rPr>
          <w:color w:val="000000"/>
        </w:rPr>
      </w:pPr>
    </w:p>
    <w:p w:rsidR="00D93D81" w:rsidRPr="006D33C9" w:rsidRDefault="00D93D81" w:rsidP="008B00C5">
      <w:pPr>
        <w:autoSpaceDE w:val="0"/>
        <w:autoSpaceDN w:val="0"/>
        <w:adjustRightInd w:val="0"/>
        <w:ind w:left="540" w:right="432"/>
        <w:jc w:val="both"/>
        <w:rPr>
          <w:color w:val="000000"/>
        </w:rPr>
      </w:pPr>
    </w:p>
    <w:p w:rsidR="00D93D81" w:rsidRPr="006D33C9" w:rsidRDefault="00D93D81" w:rsidP="008B00C5">
      <w:pPr>
        <w:autoSpaceDE w:val="0"/>
        <w:autoSpaceDN w:val="0"/>
        <w:adjustRightInd w:val="0"/>
        <w:ind w:left="540" w:right="432"/>
        <w:jc w:val="both"/>
        <w:rPr>
          <w:color w:val="000000"/>
        </w:rPr>
      </w:pPr>
      <w:r w:rsidRPr="006D33C9">
        <w:rPr>
          <w:color w:val="000000"/>
        </w:rPr>
        <w:t>(Ai sensi dell’art. 38 del DPR n. 445/2000, la sottoscrizione non è soggetta ad autenticazione ove sia apposta alla presenza del dipendente addetto</w:t>
      </w:r>
      <w:r w:rsidR="00354126">
        <w:rPr>
          <w:color w:val="000000"/>
        </w:rPr>
        <w:t xml:space="preserve"> </w:t>
      </w:r>
      <w:r w:rsidRPr="006D33C9">
        <w:rPr>
          <w:color w:val="000000"/>
        </w:rPr>
        <w:t>a riceverla ovvero la richiesta sia presentata unitamente a copia fotostatica, firmata in originale, di un documento d’identità del sottoscrittore).</w:t>
      </w:r>
    </w:p>
    <w:p w:rsidR="00D93D81" w:rsidRPr="006D33C9" w:rsidRDefault="00D93D81" w:rsidP="008B00C5">
      <w:pPr>
        <w:autoSpaceDE w:val="0"/>
        <w:autoSpaceDN w:val="0"/>
        <w:adjustRightInd w:val="0"/>
        <w:ind w:left="540" w:right="432"/>
        <w:jc w:val="right"/>
        <w:rPr>
          <w:b/>
          <w:color w:val="000000"/>
        </w:rPr>
      </w:pPr>
    </w:p>
    <w:p w:rsidR="00D93D81" w:rsidRPr="006D33C9" w:rsidRDefault="00D93D81" w:rsidP="008B00C5">
      <w:pPr>
        <w:autoSpaceDE w:val="0"/>
        <w:autoSpaceDN w:val="0"/>
        <w:adjustRightInd w:val="0"/>
        <w:ind w:left="540" w:right="432"/>
        <w:jc w:val="right"/>
        <w:rPr>
          <w:b/>
          <w:color w:val="000000"/>
        </w:rPr>
      </w:pPr>
    </w:p>
    <w:p w:rsidR="00D93D81" w:rsidRPr="006D33C9" w:rsidRDefault="00D93D81" w:rsidP="008B00C5">
      <w:pPr>
        <w:autoSpaceDE w:val="0"/>
        <w:autoSpaceDN w:val="0"/>
        <w:adjustRightInd w:val="0"/>
        <w:ind w:left="540" w:right="432"/>
        <w:jc w:val="right"/>
        <w:rPr>
          <w:b/>
          <w:color w:val="000000"/>
        </w:rPr>
      </w:pPr>
    </w:p>
    <w:p w:rsidR="00D93D81" w:rsidRPr="006D33C9" w:rsidRDefault="00D93D81" w:rsidP="008B00C5">
      <w:pPr>
        <w:autoSpaceDE w:val="0"/>
        <w:autoSpaceDN w:val="0"/>
        <w:adjustRightInd w:val="0"/>
        <w:ind w:left="540" w:right="432"/>
        <w:jc w:val="right"/>
        <w:rPr>
          <w:b/>
          <w:color w:val="000000"/>
        </w:rPr>
      </w:pPr>
    </w:p>
    <w:p w:rsidR="00D93D81" w:rsidRPr="006D33C9" w:rsidRDefault="00D93D81" w:rsidP="008B00C5">
      <w:pPr>
        <w:autoSpaceDE w:val="0"/>
        <w:autoSpaceDN w:val="0"/>
        <w:adjustRightInd w:val="0"/>
        <w:ind w:left="540" w:right="432"/>
        <w:jc w:val="right"/>
        <w:rPr>
          <w:b/>
          <w:color w:val="000000"/>
        </w:rPr>
      </w:pPr>
    </w:p>
    <w:p w:rsidR="00D93D81" w:rsidRPr="006D33C9" w:rsidRDefault="00D93D81" w:rsidP="008B00C5">
      <w:pPr>
        <w:autoSpaceDE w:val="0"/>
        <w:autoSpaceDN w:val="0"/>
        <w:adjustRightInd w:val="0"/>
        <w:ind w:left="540" w:right="432"/>
        <w:jc w:val="right"/>
        <w:rPr>
          <w:b/>
          <w:color w:val="000000"/>
        </w:rPr>
      </w:pPr>
      <w:r w:rsidRPr="006D33C9">
        <w:rPr>
          <w:b/>
          <w:color w:val="000000"/>
        </w:rPr>
        <w:t>Allegato 6 (sei)</w:t>
      </w:r>
    </w:p>
    <w:p w:rsidR="00D93D81" w:rsidRPr="006D33C9" w:rsidRDefault="00D93D81" w:rsidP="008B00C5">
      <w:pPr>
        <w:autoSpaceDE w:val="0"/>
        <w:autoSpaceDN w:val="0"/>
        <w:adjustRightInd w:val="0"/>
        <w:ind w:left="540" w:right="432"/>
        <w:jc w:val="right"/>
        <w:rPr>
          <w:b/>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8"/>
      </w:tblGrid>
      <w:tr w:rsidR="00D93D81" w:rsidRPr="006D33C9" w:rsidTr="002B5E42">
        <w:trPr>
          <w:cantSplit/>
          <w:trHeight w:val="588"/>
          <w:jc w:val="center"/>
        </w:trPr>
        <w:tc>
          <w:tcPr>
            <w:tcW w:w="9828" w:type="dxa"/>
            <w:shd w:val="clear" w:color="auto" w:fill="C2D69B"/>
            <w:vAlign w:val="center"/>
          </w:tcPr>
          <w:p w:rsidR="00D93D81" w:rsidRPr="006D33C9" w:rsidRDefault="00D93D81" w:rsidP="002B5E42">
            <w:pPr>
              <w:jc w:val="center"/>
              <w:rPr>
                <w:b/>
                <w:sz w:val="32"/>
                <w:szCs w:val="32"/>
              </w:rPr>
            </w:pPr>
            <w:r w:rsidRPr="006D33C9">
              <w:rPr>
                <w:b/>
                <w:sz w:val="32"/>
                <w:szCs w:val="32"/>
              </w:rPr>
              <w:t>SCHEMA DI BUSINESS PLAN</w:t>
            </w:r>
          </w:p>
        </w:tc>
      </w:tr>
    </w:tbl>
    <w:p w:rsidR="00D93D81" w:rsidRPr="006D33C9" w:rsidRDefault="00D93D81" w:rsidP="008B00C5">
      <w:pPr>
        <w:widowControl w:val="0"/>
        <w:spacing w:line="360" w:lineRule="auto"/>
        <w:jc w:val="both"/>
        <w:rPr>
          <w:b/>
          <w:bCs/>
        </w:rPr>
      </w:pPr>
    </w:p>
    <w:p w:rsidR="00D93D81" w:rsidRPr="006D33C9" w:rsidRDefault="00D93D81" w:rsidP="008B00C5">
      <w:pPr>
        <w:widowControl w:val="0"/>
        <w:spacing w:line="360" w:lineRule="auto"/>
        <w:jc w:val="both"/>
        <w:rPr>
          <w:b/>
          <w:bCs/>
        </w:rPr>
      </w:pPr>
    </w:p>
    <w:p w:rsidR="00D93D81" w:rsidRPr="006D33C9" w:rsidRDefault="00D93D81" w:rsidP="008B00C5">
      <w:pPr>
        <w:pStyle w:val="Titolo1"/>
        <w:numPr>
          <w:ilvl w:val="0"/>
          <w:numId w:val="29"/>
        </w:numPr>
        <w:suppressAutoHyphens w:val="0"/>
        <w:spacing w:after="60"/>
        <w:rPr>
          <w:sz w:val="28"/>
          <w:szCs w:val="28"/>
        </w:rPr>
      </w:pPr>
      <w:bookmarkStart w:id="1" w:name="_Toc95129212"/>
      <w:bookmarkStart w:id="2" w:name="_Toc95129321"/>
      <w:bookmarkStart w:id="3" w:name="_Toc95284450"/>
      <w:bookmarkStart w:id="4" w:name="_Toc127777729"/>
      <w:bookmarkStart w:id="5" w:name="_Toc140555867"/>
      <w:r w:rsidRPr="006D33C9">
        <w:rPr>
          <w:sz w:val="28"/>
          <w:szCs w:val="28"/>
        </w:rPr>
        <w:t>DATI SULL’IMPRESA</w:t>
      </w:r>
      <w:bookmarkEnd w:id="1"/>
      <w:bookmarkEnd w:id="2"/>
      <w:bookmarkEnd w:id="3"/>
      <w:bookmarkEnd w:id="4"/>
      <w:bookmarkEnd w:id="5"/>
    </w:p>
    <w:p w:rsidR="00D93D81" w:rsidRPr="006D33C9" w:rsidRDefault="00D93D81" w:rsidP="008B00C5">
      <w:pPr>
        <w:rPr>
          <w:sz w:val="16"/>
          <w:szCs w:val="16"/>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tblGrid>
      <w:tr w:rsidR="00D93D81" w:rsidRPr="006D33C9" w:rsidTr="002B5E42">
        <w:trPr>
          <w:cantSplit/>
        </w:trPr>
        <w:tc>
          <w:tcPr>
            <w:tcW w:w="9709" w:type="dxa"/>
            <w:shd w:val="clear" w:color="auto" w:fill="C2D69B"/>
            <w:vAlign w:val="center"/>
          </w:tcPr>
          <w:p w:rsidR="00D93D81" w:rsidRPr="006D33C9" w:rsidRDefault="00D93D81" w:rsidP="002B5E42">
            <w:pPr>
              <w:pStyle w:val="Titolo2"/>
              <w:jc w:val="center"/>
              <w:rPr>
                <w:i w:val="0"/>
                <w:iCs w:val="0"/>
                <w:smallCaps/>
                <w:sz w:val="24"/>
              </w:rPr>
            </w:pPr>
            <w:bookmarkStart w:id="6" w:name="_Toc94934543"/>
            <w:bookmarkStart w:id="7" w:name="_Toc95048031"/>
            <w:bookmarkStart w:id="8" w:name="_Toc95196664"/>
            <w:bookmarkStart w:id="9" w:name="_Toc95284451"/>
            <w:bookmarkStart w:id="10" w:name="_Toc127777730"/>
            <w:bookmarkStart w:id="11" w:name="_Toc140555868"/>
            <w:r w:rsidRPr="006D33C9">
              <w:rPr>
                <w:i w:val="0"/>
                <w:iCs w:val="0"/>
                <w:smallCaps/>
                <w:sz w:val="24"/>
              </w:rPr>
              <w:t>1.1 Denominazione</w:t>
            </w:r>
            <w:bookmarkEnd w:id="6"/>
            <w:bookmarkEnd w:id="7"/>
            <w:bookmarkEnd w:id="8"/>
            <w:bookmarkEnd w:id="9"/>
            <w:bookmarkEnd w:id="10"/>
            <w:bookmarkEnd w:id="11"/>
            <w:r w:rsidRPr="006D33C9">
              <w:rPr>
                <w:i w:val="0"/>
                <w:iCs w:val="0"/>
                <w:smallCaps/>
                <w:sz w:val="24"/>
              </w:rPr>
              <w:t xml:space="preserve"> dell’impresa </w:t>
            </w:r>
          </w:p>
        </w:tc>
      </w:tr>
      <w:tr w:rsidR="00D93D81" w:rsidRPr="006D33C9" w:rsidTr="002B5E42">
        <w:trPr>
          <w:cantSplit/>
          <w:trHeight w:val="485"/>
        </w:trPr>
        <w:tc>
          <w:tcPr>
            <w:tcW w:w="9709" w:type="dxa"/>
            <w:vAlign w:val="center"/>
          </w:tcPr>
          <w:p w:rsidR="00D93D81" w:rsidRPr="006D33C9" w:rsidRDefault="00D93D81" w:rsidP="002B5E42"/>
          <w:p w:rsidR="00D93D81" w:rsidRPr="006D33C9" w:rsidRDefault="00D93D81" w:rsidP="002B5E42"/>
          <w:p w:rsidR="00D93D81" w:rsidRPr="006D33C9" w:rsidRDefault="00D93D81" w:rsidP="002B5E42"/>
        </w:tc>
      </w:tr>
    </w:tbl>
    <w:p w:rsidR="00D93D81" w:rsidRPr="006D33C9" w:rsidRDefault="00D93D81" w:rsidP="008B00C5"/>
    <w:tbl>
      <w:tblPr>
        <w:tblW w:w="970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tblGrid>
      <w:tr w:rsidR="00D93D81" w:rsidRPr="006D33C9" w:rsidTr="002B5E42">
        <w:trPr>
          <w:cantSplit/>
        </w:trPr>
        <w:tc>
          <w:tcPr>
            <w:tcW w:w="9709" w:type="dxa"/>
            <w:shd w:val="clear" w:color="auto" w:fill="C2D69B"/>
            <w:vAlign w:val="center"/>
          </w:tcPr>
          <w:p w:rsidR="00D93D81" w:rsidRPr="006D33C9" w:rsidRDefault="00D93D81" w:rsidP="002B5E42">
            <w:pPr>
              <w:pStyle w:val="Titolo2"/>
              <w:jc w:val="center"/>
              <w:rPr>
                <w:b w:val="0"/>
                <w:smallCaps/>
              </w:rPr>
            </w:pPr>
            <w:bookmarkStart w:id="12" w:name="_Toc140555869"/>
            <w:bookmarkStart w:id="13" w:name="_Toc94934544"/>
            <w:bookmarkStart w:id="14" w:name="_Toc95048032"/>
            <w:bookmarkStart w:id="15" w:name="_Toc95196665"/>
            <w:bookmarkStart w:id="16" w:name="_Toc95284452"/>
            <w:bookmarkStart w:id="17" w:name="_Toc127777731"/>
            <w:r w:rsidRPr="006D33C9">
              <w:rPr>
                <w:i w:val="0"/>
                <w:iCs w:val="0"/>
                <w:smallCaps/>
                <w:sz w:val="24"/>
              </w:rPr>
              <w:t>1. 2 Soggetto proponente</w:t>
            </w:r>
            <w:bookmarkEnd w:id="12"/>
            <w:bookmarkEnd w:id="13"/>
            <w:bookmarkEnd w:id="14"/>
            <w:bookmarkEnd w:id="15"/>
            <w:bookmarkEnd w:id="16"/>
            <w:bookmarkEnd w:id="17"/>
          </w:p>
        </w:tc>
      </w:tr>
      <w:tr w:rsidR="00D93D81" w:rsidRPr="006D33C9" w:rsidTr="002B5E42">
        <w:trPr>
          <w:cantSplit/>
          <w:trHeight w:val="660"/>
        </w:trPr>
        <w:tc>
          <w:tcPr>
            <w:tcW w:w="9709" w:type="dxa"/>
            <w:vAlign w:val="center"/>
          </w:tcPr>
          <w:p w:rsidR="00D93D81" w:rsidRPr="006D33C9" w:rsidRDefault="00D93D81" w:rsidP="002B5E42">
            <w:pPr>
              <w:tabs>
                <w:tab w:val="left" w:pos="369"/>
                <w:tab w:val="left" w:pos="4479"/>
                <w:tab w:val="left" w:pos="4763"/>
              </w:tabs>
              <w:spacing w:before="120" w:after="120"/>
              <w:ind w:left="85"/>
              <w:rPr>
                <w:sz w:val="22"/>
              </w:rPr>
            </w:pPr>
            <w:r w:rsidRPr="006D33C9">
              <w:rPr>
                <w:sz w:val="22"/>
              </w:rPr>
              <w:t>Ragione Sociale:</w:t>
            </w:r>
          </w:p>
          <w:p w:rsidR="00D93D81" w:rsidRPr="006D33C9" w:rsidRDefault="00D93D81" w:rsidP="002B5E42">
            <w:pPr>
              <w:tabs>
                <w:tab w:val="left" w:pos="369"/>
                <w:tab w:val="left" w:pos="4479"/>
                <w:tab w:val="left" w:pos="4763"/>
              </w:tabs>
              <w:spacing w:before="120" w:after="120"/>
              <w:ind w:left="85"/>
              <w:rPr>
                <w:sz w:val="22"/>
              </w:rPr>
            </w:pPr>
            <w:r w:rsidRPr="006D33C9">
              <w:rPr>
                <w:sz w:val="22"/>
              </w:rPr>
              <w:t>______________________________________________________________</w:t>
            </w:r>
          </w:p>
        </w:tc>
      </w:tr>
    </w:tbl>
    <w:p w:rsidR="00D93D81" w:rsidRPr="006D33C9" w:rsidRDefault="00D93D81" w:rsidP="008B00C5"/>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510"/>
        <w:gridCol w:w="1304"/>
        <w:gridCol w:w="681"/>
        <w:gridCol w:w="1134"/>
        <w:gridCol w:w="1985"/>
        <w:gridCol w:w="567"/>
        <w:gridCol w:w="1284"/>
      </w:tblGrid>
      <w:tr w:rsidR="00D93D81" w:rsidRPr="006D33C9" w:rsidTr="002B5E42">
        <w:trPr>
          <w:cantSplit/>
        </w:trPr>
        <w:tc>
          <w:tcPr>
            <w:tcW w:w="9733" w:type="dxa"/>
            <w:gridSpan w:val="8"/>
            <w:shd w:val="clear" w:color="auto" w:fill="C2D69B"/>
            <w:vAlign w:val="center"/>
          </w:tcPr>
          <w:p w:rsidR="00D93D81" w:rsidRPr="006D33C9" w:rsidRDefault="00D93D81" w:rsidP="002B5E42">
            <w:pPr>
              <w:pStyle w:val="Titolo2"/>
              <w:jc w:val="center"/>
              <w:rPr>
                <w:i w:val="0"/>
                <w:iCs w:val="0"/>
                <w:smallCaps/>
                <w:sz w:val="24"/>
              </w:rPr>
            </w:pPr>
            <w:bookmarkStart w:id="18" w:name="_Toc94934545"/>
            <w:bookmarkStart w:id="19" w:name="_Toc95048033"/>
            <w:bookmarkStart w:id="20" w:name="_Toc95196666"/>
            <w:bookmarkStart w:id="21" w:name="_Toc95284453"/>
            <w:bookmarkStart w:id="22" w:name="_Toc127777732"/>
            <w:bookmarkStart w:id="23" w:name="_Toc140555870"/>
            <w:r w:rsidRPr="006D33C9">
              <w:rPr>
                <w:i w:val="0"/>
                <w:iCs w:val="0"/>
                <w:smallCaps/>
                <w:sz w:val="24"/>
                <w:shd w:val="clear" w:color="auto" w:fill="C2D69B"/>
              </w:rPr>
              <w:t>1.3 Iscr</w:t>
            </w:r>
            <w:r w:rsidRPr="006D33C9">
              <w:rPr>
                <w:i w:val="0"/>
                <w:iCs w:val="0"/>
                <w:smallCaps/>
                <w:sz w:val="24"/>
              </w:rPr>
              <w:t>izioni</w:t>
            </w:r>
            <w:bookmarkEnd w:id="18"/>
            <w:bookmarkEnd w:id="19"/>
            <w:bookmarkEnd w:id="20"/>
            <w:bookmarkEnd w:id="21"/>
            <w:bookmarkEnd w:id="22"/>
            <w:bookmarkEnd w:id="23"/>
          </w:p>
        </w:tc>
      </w:tr>
      <w:tr w:rsidR="00D93D81" w:rsidRPr="006D33C9" w:rsidTr="002B5E42">
        <w:tc>
          <w:tcPr>
            <w:tcW w:w="2268" w:type="dxa"/>
            <w:tcBorders>
              <w:top w:val="dotted" w:sz="4" w:space="0" w:color="auto"/>
            </w:tcBorders>
            <w:shd w:val="clear" w:color="auto" w:fill="C2D69B"/>
            <w:vAlign w:val="center"/>
          </w:tcPr>
          <w:p w:rsidR="00D93D81" w:rsidRPr="006D33C9" w:rsidRDefault="00D93D81" w:rsidP="002B5E42">
            <w:pPr>
              <w:spacing w:before="40" w:after="40"/>
              <w:ind w:left="227"/>
            </w:pPr>
            <w:r w:rsidRPr="006D33C9">
              <w:t>Registro Imprese</w:t>
            </w:r>
          </w:p>
        </w:tc>
        <w:tc>
          <w:tcPr>
            <w:tcW w:w="510" w:type="dxa"/>
            <w:tcBorders>
              <w:top w:val="dotted" w:sz="4" w:space="0" w:color="auto"/>
              <w:bottom w:val="nil"/>
              <w:right w:val="dotted" w:sz="4" w:space="0" w:color="auto"/>
            </w:tcBorders>
            <w:shd w:val="clear" w:color="auto" w:fill="C2D69B"/>
            <w:vAlign w:val="center"/>
          </w:tcPr>
          <w:p w:rsidR="00D93D81" w:rsidRPr="006D33C9" w:rsidRDefault="00D93D81" w:rsidP="002B5E42">
            <w:pPr>
              <w:spacing w:before="40" w:after="40"/>
              <w:jc w:val="center"/>
            </w:pPr>
            <w:r w:rsidRPr="006D33C9">
              <w:t>di</w:t>
            </w:r>
          </w:p>
        </w:tc>
        <w:tc>
          <w:tcPr>
            <w:tcW w:w="1985" w:type="dxa"/>
            <w:gridSpan w:val="2"/>
            <w:tcBorders>
              <w:top w:val="dotted" w:sz="4" w:space="0" w:color="auto"/>
              <w:left w:val="nil"/>
            </w:tcBorders>
            <w:vAlign w:val="center"/>
          </w:tcPr>
          <w:p w:rsidR="00D93D81" w:rsidRPr="006D33C9" w:rsidRDefault="00D93D81" w:rsidP="002B5E42">
            <w:pPr>
              <w:spacing w:before="40" w:after="40"/>
              <w:ind w:left="85"/>
              <w:jc w:val="center"/>
            </w:pPr>
          </w:p>
        </w:tc>
        <w:tc>
          <w:tcPr>
            <w:tcW w:w="1134" w:type="dxa"/>
            <w:tcBorders>
              <w:top w:val="dotted" w:sz="4" w:space="0" w:color="auto"/>
              <w:right w:val="dotted" w:sz="4" w:space="0" w:color="auto"/>
            </w:tcBorders>
            <w:shd w:val="clear" w:color="auto" w:fill="C2D69B"/>
            <w:vAlign w:val="center"/>
          </w:tcPr>
          <w:p w:rsidR="00D93D81" w:rsidRPr="006D33C9" w:rsidRDefault="00D93D81" w:rsidP="002B5E42">
            <w:pPr>
              <w:spacing w:before="40" w:after="40"/>
              <w:jc w:val="center"/>
            </w:pPr>
            <w:r w:rsidRPr="006D33C9">
              <w:t>al n°</w:t>
            </w:r>
          </w:p>
        </w:tc>
        <w:tc>
          <w:tcPr>
            <w:tcW w:w="1985" w:type="dxa"/>
            <w:tcBorders>
              <w:left w:val="nil"/>
            </w:tcBorders>
            <w:vAlign w:val="center"/>
          </w:tcPr>
          <w:p w:rsidR="00D93D81" w:rsidRPr="006D33C9" w:rsidRDefault="00D93D81" w:rsidP="002B5E42">
            <w:pPr>
              <w:spacing w:before="40" w:after="40"/>
              <w:ind w:left="85"/>
              <w:jc w:val="center"/>
            </w:pPr>
          </w:p>
        </w:tc>
        <w:tc>
          <w:tcPr>
            <w:tcW w:w="567" w:type="dxa"/>
            <w:tcBorders>
              <w:top w:val="dotted" w:sz="4" w:space="0" w:color="auto"/>
              <w:right w:val="dotted" w:sz="4" w:space="0" w:color="auto"/>
            </w:tcBorders>
            <w:shd w:val="clear" w:color="auto" w:fill="C2D69B"/>
            <w:vAlign w:val="center"/>
          </w:tcPr>
          <w:p w:rsidR="00D93D81" w:rsidRPr="006D33C9" w:rsidRDefault="00D93D81" w:rsidP="002B5E42">
            <w:pPr>
              <w:spacing w:before="40" w:after="40"/>
              <w:ind w:left="-1"/>
              <w:jc w:val="center"/>
            </w:pPr>
            <w:r w:rsidRPr="006D33C9">
              <w:t>dal</w:t>
            </w:r>
          </w:p>
        </w:tc>
        <w:tc>
          <w:tcPr>
            <w:tcW w:w="1284" w:type="dxa"/>
            <w:tcBorders>
              <w:left w:val="nil"/>
            </w:tcBorders>
            <w:vAlign w:val="center"/>
          </w:tcPr>
          <w:p w:rsidR="00D93D81" w:rsidRPr="006D33C9" w:rsidRDefault="00D93D81" w:rsidP="002B5E42">
            <w:pPr>
              <w:spacing w:before="40" w:after="40"/>
              <w:ind w:left="85"/>
              <w:jc w:val="center"/>
            </w:pPr>
          </w:p>
        </w:tc>
      </w:tr>
      <w:tr w:rsidR="00D93D81" w:rsidRPr="006D33C9" w:rsidTr="002B5E42">
        <w:tc>
          <w:tcPr>
            <w:tcW w:w="2268" w:type="dxa"/>
            <w:tcBorders>
              <w:top w:val="dotted" w:sz="4" w:space="0" w:color="auto"/>
            </w:tcBorders>
            <w:shd w:val="clear" w:color="auto" w:fill="C2D69B"/>
            <w:vAlign w:val="center"/>
          </w:tcPr>
          <w:p w:rsidR="00D93D81" w:rsidRPr="006D33C9" w:rsidRDefault="00D93D81" w:rsidP="002B5E42">
            <w:pPr>
              <w:spacing w:before="40" w:after="40"/>
              <w:ind w:left="227"/>
            </w:pPr>
            <w:r w:rsidRPr="006D33C9">
              <w:t>REC</w:t>
            </w:r>
          </w:p>
        </w:tc>
        <w:tc>
          <w:tcPr>
            <w:tcW w:w="510" w:type="dxa"/>
            <w:tcBorders>
              <w:top w:val="dotted" w:sz="4" w:space="0" w:color="auto"/>
              <w:bottom w:val="nil"/>
              <w:right w:val="dotted" w:sz="4" w:space="0" w:color="auto"/>
            </w:tcBorders>
            <w:shd w:val="clear" w:color="auto" w:fill="C2D69B"/>
            <w:vAlign w:val="center"/>
          </w:tcPr>
          <w:p w:rsidR="00D93D81" w:rsidRPr="006D33C9" w:rsidRDefault="00D93D81" w:rsidP="002B5E42">
            <w:pPr>
              <w:spacing w:before="40" w:after="40"/>
              <w:jc w:val="center"/>
            </w:pPr>
            <w:r w:rsidRPr="006D33C9">
              <w:t>di</w:t>
            </w:r>
          </w:p>
        </w:tc>
        <w:tc>
          <w:tcPr>
            <w:tcW w:w="1985" w:type="dxa"/>
            <w:gridSpan w:val="2"/>
            <w:tcBorders>
              <w:top w:val="dotted" w:sz="4" w:space="0" w:color="auto"/>
              <w:left w:val="nil"/>
            </w:tcBorders>
            <w:vAlign w:val="center"/>
          </w:tcPr>
          <w:p w:rsidR="00D93D81" w:rsidRPr="006D33C9" w:rsidRDefault="00D93D81" w:rsidP="002B5E42">
            <w:pPr>
              <w:spacing w:before="40" w:after="40"/>
              <w:ind w:left="85"/>
              <w:jc w:val="center"/>
            </w:pPr>
          </w:p>
        </w:tc>
        <w:tc>
          <w:tcPr>
            <w:tcW w:w="1134" w:type="dxa"/>
            <w:tcBorders>
              <w:top w:val="dotted" w:sz="4" w:space="0" w:color="auto"/>
              <w:right w:val="dotted" w:sz="4" w:space="0" w:color="auto"/>
            </w:tcBorders>
            <w:shd w:val="clear" w:color="auto" w:fill="C2D69B"/>
            <w:vAlign w:val="center"/>
          </w:tcPr>
          <w:p w:rsidR="00D93D81" w:rsidRPr="006D33C9" w:rsidRDefault="00D93D81" w:rsidP="002B5E42">
            <w:pPr>
              <w:spacing w:before="40" w:after="40"/>
              <w:jc w:val="center"/>
            </w:pPr>
            <w:r w:rsidRPr="006D33C9">
              <w:t>al n°</w:t>
            </w:r>
          </w:p>
        </w:tc>
        <w:tc>
          <w:tcPr>
            <w:tcW w:w="1985" w:type="dxa"/>
            <w:tcBorders>
              <w:left w:val="nil"/>
            </w:tcBorders>
            <w:vAlign w:val="center"/>
          </w:tcPr>
          <w:p w:rsidR="00D93D81" w:rsidRPr="006D33C9" w:rsidRDefault="00D93D81" w:rsidP="002B5E42">
            <w:pPr>
              <w:spacing w:before="40" w:after="40"/>
              <w:ind w:left="85"/>
              <w:jc w:val="center"/>
            </w:pPr>
          </w:p>
        </w:tc>
        <w:tc>
          <w:tcPr>
            <w:tcW w:w="567" w:type="dxa"/>
            <w:tcBorders>
              <w:top w:val="dotted" w:sz="4" w:space="0" w:color="auto"/>
              <w:right w:val="dotted" w:sz="4" w:space="0" w:color="auto"/>
            </w:tcBorders>
            <w:shd w:val="clear" w:color="auto" w:fill="C2D69B"/>
            <w:vAlign w:val="center"/>
          </w:tcPr>
          <w:p w:rsidR="00D93D81" w:rsidRPr="006D33C9" w:rsidRDefault="00D93D81" w:rsidP="002B5E42">
            <w:pPr>
              <w:spacing w:before="40" w:after="40"/>
              <w:ind w:left="-1"/>
              <w:jc w:val="center"/>
            </w:pPr>
            <w:r w:rsidRPr="006D33C9">
              <w:t>dal</w:t>
            </w:r>
          </w:p>
        </w:tc>
        <w:tc>
          <w:tcPr>
            <w:tcW w:w="1284" w:type="dxa"/>
            <w:tcBorders>
              <w:left w:val="nil"/>
            </w:tcBorders>
            <w:vAlign w:val="center"/>
          </w:tcPr>
          <w:p w:rsidR="00D93D81" w:rsidRPr="006D33C9" w:rsidRDefault="00D93D81" w:rsidP="002B5E42">
            <w:pPr>
              <w:spacing w:before="40" w:after="40"/>
              <w:ind w:left="85"/>
              <w:jc w:val="center"/>
            </w:pPr>
          </w:p>
        </w:tc>
      </w:tr>
      <w:tr w:rsidR="00D93D81" w:rsidRPr="006D33C9" w:rsidTr="002B5E42">
        <w:trPr>
          <w:trHeight w:val="389"/>
        </w:trPr>
        <w:tc>
          <w:tcPr>
            <w:tcW w:w="2268" w:type="dxa"/>
            <w:tcBorders>
              <w:right w:val="nil"/>
            </w:tcBorders>
            <w:shd w:val="clear" w:color="auto" w:fill="C2D69B"/>
            <w:vAlign w:val="center"/>
          </w:tcPr>
          <w:p w:rsidR="00D93D81" w:rsidRPr="006D33C9" w:rsidRDefault="00D93D81" w:rsidP="002B5E42">
            <w:pPr>
              <w:spacing w:before="80" w:after="80"/>
              <w:ind w:left="227"/>
            </w:pPr>
            <w:r w:rsidRPr="006D33C9">
              <w:t>INPS</w:t>
            </w:r>
          </w:p>
        </w:tc>
        <w:tc>
          <w:tcPr>
            <w:tcW w:w="510" w:type="dxa"/>
            <w:tcBorders>
              <w:right w:val="dotted" w:sz="4" w:space="0" w:color="auto"/>
            </w:tcBorders>
            <w:shd w:val="clear" w:color="auto" w:fill="C2D69B"/>
            <w:vAlign w:val="center"/>
          </w:tcPr>
          <w:p w:rsidR="00D93D81" w:rsidRPr="006D33C9" w:rsidRDefault="00D93D81" w:rsidP="002B5E42">
            <w:pPr>
              <w:spacing w:before="40" w:after="40"/>
              <w:jc w:val="center"/>
            </w:pPr>
            <w:r w:rsidRPr="006D33C9">
              <w:t>di</w:t>
            </w:r>
          </w:p>
        </w:tc>
        <w:tc>
          <w:tcPr>
            <w:tcW w:w="1985" w:type="dxa"/>
            <w:gridSpan w:val="2"/>
            <w:tcBorders>
              <w:left w:val="nil"/>
            </w:tcBorders>
            <w:vAlign w:val="center"/>
          </w:tcPr>
          <w:p w:rsidR="00D93D81" w:rsidRPr="006D33C9" w:rsidRDefault="00D93D81" w:rsidP="002B5E42"/>
        </w:tc>
        <w:tc>
          <w:tcPr>
            <w:tcW w:w="1134" w:type="dxa"/>
            <w:tcBorders>
              <w:right w:val="dotted" w:sz="4" w:space="0" w:color="auto"/>
            </w:tcBorders>
            <w:shd w:val="clear" w:color="auto" w:fill="C2D69B"/>
            <w:vAlign w:val="center"/>
          </w:tcPr>
          <w:p w:rsidR="00D93D81" w:rsidRPr="006D33C9" w:rsidRDefault="00D93D81" w:rsidP="002B5E42">
            <w:pPr>
              <w:jc w:val="center"/>
            </w:pPr>
            <w:r w:rsidRPr="006D33C9">
              <w:t>settore</w:t>
            </w:r>
          </w:p>
        </w:tc>
        <w:tc>
          <w:tcPr>
            <w:tcW w:w="1985" w:type="dxa"/>
            <w:tcBorders>
              <w:left w:val="nil"/>
            </w:tcBorders>
            <w:vAlign w:val="center"/>
          </w:tcPr>
          <w:p w:rsidR="00D93D81" w:rsidRPr="006D33C9" w:rsidRDefault="00D93D81" w:rsidP="002B5E42"/>
        </w:tc>
        <w:tc>
          <w:tcPr>
            <w:tcW w:w="567" w:type="dxa"/>
            <w:tcBorders>
              <w:bottom w:val="nil"/>
              <w:right w:val="dotted" w:sz="4" w:space="0" w:color="auto"/>
            </w:tcBorders>
            <w:shd w:val="clear" w:color="auto" w:fill="C2D69B"/>
            <w:vAlign w:val="center"/>
          </w:tcPr>
          <w:p w:rsidR="00D93D81" w:rsidRPr="006D33C9" w:rsidRDefault="00D93D81" w:rsidP="002B5E42">
            <w:pPr>
              <w:spacing w:before="40" w:after="40"/>
              <w:ind w:left="-1"/>
              <w:jc w:val="center"/>
            </w:pPr>
            <w:r w:rsidRPr="006D33C9">
              <w:t>dal</w:t>
            </w:r>
          </w:p>
        </w:tc>
        <w:tc>
          <w:tcPr>
            <w:tcW w:w="1284" w:type="dxa"/>
            <w:tcBorders>
              <w:left w:val="nil"/>
            </w:tcBorders>
            <w:vAlign w:val="center"/>
          </w:tcPr>
          <w:p w:rsidR="00D93D81" w:rsidRPr="006D33C9" w:rsidRDefault="00D93D81" w:rsidP="002B5E42"/>
        </w:tc>
      </w:tr>
      <w:tr w:rsidR="00D93D81" w:rsidRPr="006D33C9" w:rsidTr="002B5E42">
        <w:trPr>
          <w:cantSplit/>
          <w:trHeight w:val="389"/>
        </w:trPr>
        <w:tc>
          <w:tcPr>
            <w:tcW w:w="2268" w:type="dxa"/>
            <w:shd w:val="clear" w:color="auto" w:fill="C2D69B"/>
            <w:vAlign w:val="center"/>
          </w:tcPr>
          <w:p w:rsidR="00D93D81" w:rsidRPr="006D33C9" w:rsidRDefault="00D93D81" w:rsidP="002B5E42">
            <w:pPr>
              <w:spacing w:before="80" w:after="80"/>
              <w:ind w:left="227"/>
            </w:pPr>
            <w:r w:rsidRPr="006D33C9">
              <w:t>Partita IVA</w:t>
            </w:r>
          </w:p>
        </w:tc>
        <w:tc>
          <w:tcPr>
            <w:tcW w:w="1814" w:type="dxa"/>
            <w:gridSpan w:val="2"/>
            <w:tcBorders>
              <w:right w:val="dotted" w:sz="4" w:space="0" w:color="auto"/>
            </w:tcBorders>
            <w:shd w:val="clear" w:color="auto" w:fill="C2D69B"/>
            <w:vAlign w:val="center"/>
          </w:tcPr>
          <w:p w:rsidR="00D93D81" w:rsidRPr="006D33C9" w:rsidRDefault="00D93D81" w:rsidP="002B5E42">
            <w:pPr>
              <w:jc w:val="center"/>
            </w:pPr>
            <w:r w:rsidRPr="006D33C9">
              <w:t>Numero</w:t>
            </w:r>
          </w:p>
        </w:tc>
        <w:tc>
          <w:tcPr>
            <w:tcW w:w="3800" w:type="dxa"/>
            <w:gridSpan w:val="3"/>
            <w:tcBorders>
              <w:left w:val="nil"/>
            </w:tcBorders>
            <w:vAlign w:val="center"/>
          </w:tcPr>
          <w:p w:rsidR="00D93D81" w:rsidRPr="006D33C9" w:rsidRDefault="00D93D81" w:rsidP="002B5E42"/>
        </w:tc>
        <w:tc>
          <w:tcPr>
            <w:tcW w:w="567" w:type="dxa"/>
            <w:tcBorders>
              <w:right w:val="dotted" w:sz="4" w:space="0" w:color="auto"/>
            </w:tcBorders>
            <w:shd w:val="clear" w:color="auto" w:fill="C2D69B"/>
            <w:vAlign w:val="center"/>
          </w:tcPr>
          <w:p w:rsidR="00D93D81" w:rsidRPr="006D33C9" w:rsidRDefault="00D93D81" w:rsidP="002B5E42">
            <w:pPr>
              <w:spacing w:before="40" w:after="40"/>
              <w:ind w:left="-1"/>
              <w:jc w:val="center"/>
            </w:pPr>
            <w:r w:rsidRPr="006D33C9">
              <w:t>dal</w:t>
            </w:r>
          </w:p>
        </w:tc>
        <w:tc>
          <w:tcPr>
            <w:tcW w:w="1284" w:type="dxa"/>
            <w:tcBorders>
              <w:left w:val="nil"/>
            </w:tcBorders>
            <w:vAlign w:val="center"/>
          </w:tcPr>
          <w:p w:rsidR="00D93D81" w:rsidRPr="006D33C9" w:rsidRDefault="00D93D81" w:rsidP="002B5E42"/>
        </w:tc>
      </w:tr>
      <w:tr w:rsidR="00D93D81" w:rsidRPr="006D33C9" w:rsidTr="002B5E42">
        <w:trPr>
          <w:cantSplit/>
          <w:trHeight w:val="389"/>
        </w:trPr>
        <w:tc>
          <w:tcPr>
            <w:tcW w:w="2268" w:type="dxa"/>
            <w:shd w:val="clear" w:color="auto" w:fill="C2D69B"/>
            <w:vAlign w:val="center"/>
          </w:tcPr>
          <w:p w:rsidR="00D93D81" w:rsidRPr="006D33C9" w:rsidRDefault="00D93D81" w:rsidP="002B5E42">
            <w:pPr>
              <w:spacing w:before="80" w:after="80"/>
              <w:ind w:left="227"/>
            </w:pPr>
            <w:r w:rsidRPr="006D33C9">
              <w:t>Codice fiscale</w:t>
            </w:r>
          </w:p>
        </w:tc>
        <w:tc>
          <w:tcPr>
            <w:tcW w:w="7465" w:type="dxa"/>
            <w:gridSpan w:val="7"/>
            <w:vAlign w:val="center"/>
          </w:tcPr>
          <w:p w:rsidR="00D93D81" w:rsidRPr="006D33C9" w:rsidRDefault="00D93D81" w:rsidP="002B5E42"/>
        </w:tc>
      </w:tr>
      <w:tr w:rsidR="00D93D81" w:rsidRPr="006D33C9" w:rsidTr="002B5E42">
        <w:trPr>
          <w:cantSplit/>
          <w:trHeight w:val="389"/>
        </w:trPr>
        <w:tc>
          <w:tcPr>
            <w:tcW w:w="2268" w:type="dxa"/>
            <w:shd w:val="clear" w:color="auto" w:fill="C2D69B"/>
            <w:vAlign w:val="center"/>
          </w:tcPr>
          <w:p w:rsidR="00D93D81" w:rsidRPr="006D33C9" w:rsidRDefault="00D93D81" w:rsidP="002B5E42">
            <w:pPr>
              <w:spacing w:before="80" w:after="80"/>
              <w:ind w:left="227"/>
            </w:pPr>
            <w:r w:rsidRPr="006D33C9">
              <w:t xml:space="preserve">Classificazione </w:t>
            </w:r>
            <w:proofErr w:type="spellStart"/>
            <w:r w:rsidRPr="006D33C9">
              <w:t>Ateco</w:t>
            </w:r>
            <w:proofErr w:type="spellEnd"/>
            <w:r w:rsidRPr="006D33C9">
              <w:t xml:space="preserve"> 2002</w:t>
            </w:r>
          </w:p>
        </w:tc>
        <w:tc>
          <w:tcPr>
            <w:tcW w:w="7465" w:type="dxa"/>
            <w:gridSpan w:val="7"/>
            <w:vAlign w:val="center"/>
          </w:tcPr>
          <w:p w:rsidR="00D93D81" w:rsidRPr="006D33C9" w:rsidRDefault="00D93D81" w:rsidP="002B5E42"/>
        </w:tc>
      </w:tr>
      <w:tr w:rsidR="00D93D81" w:rsidRPr="006D33C9" w:rsidTr="002B5E42">
        <w:trPr>
          <w:cantSplit/>
          <w:trHeight w:val="389"/>
        </w:trPr>
        <w:tc>
          <w:tcPr>
            <w:tcW w:w="2268" w:type="dxa"/>
            <w:shd w:val="clear" w:color="auto" w:fill="C2D69B"/>
            <w:vAlign w:val="center"/>
          </w:tcPr>
          <w:p w:rsidR="00D93D81" w:rsidRPr="006D33C9" w:rsidRDefault="00D93D81" w:rsidP="002B5E42">
            <w:pPr>
              <w:spacing w:before="80" w:after="80"/>
              <w:ind w:left="227"/>
            </w:pPr>
            <w:r w:rsidRPr="006D33C9">
              <w:t xml:space="preserve">Classificazione </w:t>
            </w:r>
            <w:proofErr w:type="spellStart"/>
            <w:r w:rsidRPr="006D33C9">
              <w:t>Ateco</w:t>
            </w:r>
            <w:proofErr w:type="spellEnd"/>
            <w:r w:rsidRPr="006D33C9">
              <w:t xml:space="preserve"> 2007</w:t>
            </w:r>
          </w:p>
        </w:tc>
        <w:tc>
          <w:tcPr>
            <w:tcW w:w="7465" w:type="dxa"/>
            <w:gridSpan w:val="7"/>
            <w:vAlign w:val="center"/>
          </w:tcPr>
          <w:p w:rsidR="00D93D81" w:rsidRPr="006D33C9" w:rsidRDefault="00D93D81" w:rsidP="002B5E42"/>
        </w:tc>
      </w:tr>
    </w:tbl>
    <w:p w:rsidR="00D93D81" w:rsidRPr="006D33C9" w:rsidRDefault="00D93D81" w:rsidP="008B00C5"/>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98"/>
        <w:gridCol w:w="3036"/>
        <w:gridCol w:w="366"/>
        <w:gridCol w:w="907"/>
        <w:gridCol w:w="227"/>
        <w:gridCol w:w="31"/>
        <w:gridCol w:w="453"/>
        <w:gridCol w:w="310"/>
        <w:gridCol w:w="737"/>
        <w:gridCol w:w="170"/>
        <w:gridCol w:w="1498"/>
      </w:tblGrid>
      <w:tr w:rsidR="00D93D81" w:rsidRPr="006D33C9" w:rsidTr="002B5E42">
        <w:trPr>
          <w:cantSplit/>
          <w:trHeight w:val="395"/>
        </w:trPr>
        <w:tc>
          <w:tcPr>
            <w:tcW w:w="9733" w:type="dxa"/>
            <w:gridSpan w:val="11"/>
            <w:shd w:val="clear" w:color="auto" w:fill="C2D69B"/>
            <w:vAlign w:val="center"/>
          </w:tcPr>
          <w:p w:rsidR="00D93D81" w:rsidRPr="006D33C9" w:rsidRDefault="00D93D81" w:rsidP="002B5E42">
            <w:pPr>
              <w:pStyle w:val="Titolo2"/>
              <w:jc w:val="center"/>
              <w:rPr>
                <w:b w:val="0"/>
                <w:smallCaps/>
              </w:rPr>
            </w:pPr>
            <w:bookmarkStart w:id="24" w:name="_Toc94934546"/>
            <w:bookmarkStart w:id="25" w:name="_Toc95048034"/>
            <w:bookmarkStart w:id="26" w:name="_Toc95196667"/>
            <w:bookmarkStart w:id="27" w:name="_Toc95284454"/>
            <w:bookmarkStart w:id="28" w:name="_Toc127777733"/>
            <w:bookmarkStart w:id="29" w:name="_Toc140555871"/>
            <w:r w:rsidRPr="006D33C9">
              <w:rPr>
                <w:i w:val="0"/>
                <w:iCs w:val="0"/>
                <w:smallCaps/>
                <w:sz w:val="24"/>
              </w:rPr>
              <w:t>1.4 Referente per il progetto</w:t>
            </w:r>
            <w:bookmarkEnd w:id="24"/>
            <w:bookmarkEnd w:id="25"/>
            <w:bookmarkEnd w:id="26"/>
            <w:bookmarkEnd w:id="27"/>
            <w:bookmarkEnd w:id="28"/>
            <w:bookmarkEnd w:id="29"/>
          </w:p>
        </w:tc>
      </w:tr>
      <w:tr w:rsidR="00D93D81" w:rsidRPr="006D33C9" w:rsidTr="002B5E42">
        <w:trPr>
          <w:cantSplit/>
          <w:trHeight w:val="389"/>
        </w:trPr>
        <w:tc>
          <w:tcPr>
            <w:tcW w:w="1998" w:type="dxa"/>
            <w:tcBorders>
              <w:top w:val="nil"/>
            </w:tcBorders>
            <w:shd w:val="clear" w:color="auto" w:fill="C2D69B"/>
            <w:vAlign w:val="center"/>
          </w:tcPr>
          <w:p w:rsidR="00D93D81" w:rsidRPr="006D33C9" w:rsidRDefault="00D93D81" w:rsidP="002B5E42">
            <w:pPr>
              <w:spacing w:before="40" w:after="40"/>
              <w:ind w:left="85"/>
            </w:pPr>
            <w:r w:rsidRPr="006D33C9">
              <w:t>Cognome</w:t>
            </w:r>
          </w:p>
        </w:tc>
        <w:tc>
          <w:tcPr>
            <w:tcW w:w="3036" w:type="dxa"/>
            <w:vAlign w:val="center"/>
          </w:tcPr>
          <w:p w:rsidR="00D93D81" w:rsidRPr="006D33C9" w:rsidRDefault="00D93D81" w:rsidP="002B5E42">
            <w:pPr>
              <w:spacing w:before="40" w:after="40"/>
              <w:ind w:left="85"/>
              <w:jc w:val="center"/>
            </w:pPr>
          </w:p>
        </w:tc>
        <w:tc>
          <w:tcPr>
            <w:tcW w:w="1984" w:type="dxa"/>
            <w:gridSpan w:val="5"/>
            <w:shd w:val="clear" w:color="auto" w:fill="C2D69B"/>
            <w:vAlign w:val="center"/>
          </w:tcPr>
          <w:p w:rsidR="00D93D81" w:rsidRPr="006D33C9" w:rsidRDefault="00D93D81" w:rsidP="002B5E42">
            <w:pPr>
              <w:spacing w:before="40" w:after="40"/>
              <w:ind w:left="85"/>
              <w:jc w:val="center"/>
            </w:pPr>
            <w:r w:rsidRPr="006D33C9">
              <w:t>Nome</w:t>
            </w:r>
          </w:p>
        </w:tc>
        <w:tc>
          <w:tcPr>
            <w:tcW w:w="2715" w:type="dxa"/>
            <w:gridSpan w:val="4"/>
            <w:vAlign w:val="center"/>
          </w:tcPr>
          <w:p w:rsidR="00D93D81" w:rsidRPr="006D33C9" w:rsidRDefault="00D93D81" w:rsidP="002B5E42">
            <w:pPr>
              <w:spacing w:before="40" w:after="40"/>
              <w:ind w:left="85"/>
              <w:jc w:val="center"/>
            </w:pPr>
          </w:p>
        </w:tc>
      </w:tr>
      <w:tr w:rsidR="00D93D81" w:rsidRPr="006D33C9" w:rsidTr="002B5E42">
        <w:trPr>
          <w:trHeight w:val="389"/>
        </w:trPr>
        <w:tc>
          <w:tcPr>
            <w:tcW w:w="1998" w:type="dxa"/>
            <w:shd w:val="clear" w:color="auto" w:fill="C2D69B"/>
            <w:vAlign w:val="center"/>
          </w:tcPr>
          <w:p w:rsidR="00D93D81" w:rsidRPr="006D33C9" w:rsidRDefault="00D93D81" w:rsidP="002B5E42">
            <w:pPr>
              <w:spacing w:before="80" w:after="80"/>
              <w:ind w:left="85"/>
            </w:pPr>
            <w:r w:rsidRPr="006D33C9">
              <w:t>Via / Piazza</w:t>
            </w:r>
          </w:p>
        </w:tc>
        <w:tc>
          <w:tcPr>
            <w:tcW w:w="3402" w:type="dxa"/>
            <w:gridSpan w:val="2"/>
            <w:vAlign w:val="center"/>
          </w:tcPr>
          <w:p w:rsidR="00D93D81" w:rsidRPr="006D33C9" w:rsidRDefault="00D93D81" w:rsidP="002B5E42"/>
        </w:tc>
        <w:tc>
          <w:tcPr>
            <w:tcW w:w="907" w:type="dxa"/>
            <w:shd w:val="clear" w:color="auto" w:fill="C2D69B"/>
            <w:vAlign w:val="center"/>
          </w:tcPr>
          <w:p w:rsidR="00D93D81" w:rsidRPr="006D33C9" w:rsidRDefault="00D93D81" w:rsidP="002B5E42">
            <w:r w:rsidRPr="006D33C9">
              <w:t>N° civ.</w:t>
            </w:r>
          </w:p>
        </w:tc>
        <w:tc>
          <w:tcPr>
            <w:tcW w:w="1021" w:type="dxa"/>
            <w:gridSpan w:val="4"/>
            <w:vAlign w:val="center"/>
          </w:tcPr>
          <w:p w:rsidR="00D93D81" w:rsidRPr="006D33C9" w:rsidRDefault="00D93D81" w:rsidP="002B5E42"/>
        </w:tc>
        <w:tc>
          <w:tcPr>
            <w:tcW w:w="737" w:type="dxa"/>
            <w:shd w:val="clear" w:color="auto" w:fill="C2D69B"/>
            <w:vAlign w:val="center"/>
          </w:tcPr>
          <w:p w:rsidR="00D93D81" w:rsidRPr="006D33C9" w:rsidRDefault="00D93D81" w:rsidP="002B5E42">
            <w:r w:rsidRPr="006D33C9">
              <w:t>CAP</w:t>
            </w:r>
          </w:p>
        </w:tc>
        <w:tc>
          <w:tcPr>
            <w:tcW w:w="1668" w:type="dxa"/>
            <w:gridSpan w:val="2"/>
            <w:vAlign w:val="center"/>
          </w:tcPr>
          <w:p w:rsidR="00D93D81" w:rsidRPr="006D33C9" w:rsidRDefault="00D93D81" w:rsidP="002B5E42"/>
        </w:tc>
      </w:tr>
      <w:tr w:rsidR="00D93D81" w:rsidRPr="006D33C9" w:rsidTr="002B5E42">
        <w:trPr>
          <w:cantSplit/>
          <w:trHeight w:val="389"/>
        </w:trPr>
        <w:tc>
          <w:tcPr>
            <w:tcW w:w="1998" w:type="dxa"/>
            <w:shd w:val="clear" w:color="auto" w:fill="C2D69B"/>
            <w:vAlign w:val="center"/>
          </w:tcPr>
          <w:p w:rsidR="00D93D81" w:rsidRPr="006D33C9" w:rsidRDefault="00D93D81" w:rsidP="002B5E42">
            <w:pPr>
              <w:spacing w:before="80" w:after="80"/>
              <w:ind w:left="85"/>
            </w:pPr>
            <w:r w:rsidRPr="006D33C9">
              <w:t>Comune</w:t>
            </w:r>
          </w:p>
        </w:tc>
        <w:tc>
          <w:tcPr>
            <w:tcW w:w="4536" w:type="dxa"/>
            <w:gridSpan w:val="4"/>
            <w:vAlign w:val="center"/>
          </w:tcPr>
          <w:p w:rsidR="00D93D81" w:rsidRPr="006D33C9" w:rsidRDefault="00D93D81" w:rsidP="002B5E42"/>
        </w:tc>
        <w:tc>
          <w:tcPr>
            <w:tcW w:w="1701" w:type="dxa"/>
            <w:gridSpan w:val="5"/>
            <w:shd w:val="clear" w:color="auto" w:fill="C2D69B"/>
            <w:vAlign w:val="center"/>
          </w:tcPr>
          <w:p w:rsidR="00D93D81" w:rsidRPr="006D33C9" w:rsidRDefault="00D93D81" w:rsidP="002B5E42">
            <w:pPr>
              <w:jc w:val="center"/>
            </w:pPr>
            <w:r w:rsidRPr="006D33C9">
              <w:t>Provincia</w:t>
            </w:r>
          </w:p>
        </w:tc>
        <w:tc>
          <w:tcPr>
            <w:tcW w:w="1498" w:type="dxa"/>
            <w:vAlign w:val="center"/>
          </w:tcPr>
          <w:p w:rsidR="00D93D81" w:rsidRPr="006D33C9" w:rsidRDefault="00D93D81" w:rsidP="002B5E42"/>
        </w:tc>
      </w:tr>
      <w:tr w:rsidR="00D93D81" w:rsidRPr="006D33C9" w:rsidTr="002B5E42">
        <w:trPr>
          <w:cantSplit/>
          <w:trHeight w:val="389"/>
        </w:trPr>
        <w:tc>
          <w:tcPr>
            <w:tcW w:w="1998" w:type="dxa"/>
            <w:shd w:val="clear" w:color="auto" w:fill="C2D69B"/>
            <w:vAlign w:val="center"/>
          </w:tcPr>
          <w:p w:rsidR="00D93D81" w:rsidRPr="006D33C9" w:rsidRDefault="00D93D81" w:rsidP="002B5E42">
            <w:pPr>
              <w:spacing w:before="80" w:after="80"/>
              <w:ind w:left="85"/>
            </w:pPr>
            <w:r w:rsidRPr="006D33C9">
              <w:t>Telefono fisso</w:t>
            </w:r>
          </w:p>
        </w:tc>
        <w:tc>
          <w:tcPr>
            <w:tcW w:w="3036" w:type="dxa"/>
            <w:vAlign w:val="center"/>
          </w:tcPr>
          <w:p w:rsidR="00D93D81" w:rsidRPr="006D33C9" w:rsidRDefault="00D93D81" w:rsidP="002B5E42"/>
        </w:tc>
        <w:tc>
          <w:tcPr>
            <w:tcW w:w="1984" w:type="dxa"/>
            <w:gridSpan w:val="5"/>
            <w:shd w:val="clear" w:color="auto" w:fill="C2D69B"/>
            <w:vAlign w:val="center"/>
          </w:tcPr>
          <w:p w:rsidR="00D93D81" w:rsidRPr="006D33C9" w:rsidRDefault="00D93D81" w:rsidP="002B5E42">
            <w:r w:rsidRPr="006D33C9">
              <w:t>Telefono mobile</w:t>
            </w:r>
          </w:p>
        </w:tc>
        <w:tc>
          <w:tcPr>
            <w:tcW w:w="2715" w:type="dxa"/>
            <w:gridSpan w:val="4"/>
            <w:vAlign w:val="center"/>
          </w:tcPr>
          <w:p w:rsidR="00D93D81" w:rsidRPr="006D33C9" w:rsidRDefault="00D93D81" w:rsidP="002B5E42"/>
        </w:tc>
      </w:tr>
      <w:tr w:rsidR="00D93D81" w:rsidRPr="006D33C9" w:rsidTr="002B5E42">
        <w:trPr>
          <w:cantSplit/>
          <w:trHeight w:val="389"/>
        </w:trPr>
        <w:tc>
          <w:tcPr>
            <w:tcW w:w="1998" w:type="dxa"/>
            <w:shd w:val="clear" w:color="auto" w:fill="C2D69B"/>
            <w:vAlign w:val="center"/>
          </w:tcPr>
          <w:p w:rsidR="00D93D81" w:rsidRPr="006D33C9" w:rsidRDefault="00D93D81" w:rsidP="002B5E42">
            <w:pPr>
              <w:spacing w:before="80" w:after="80"/>
              <w:ind w:left="85"/>
            </w:pPr>
            <w:r w:rsidRPr="006D33C9">
              <w:t>Telefax</w:t>
            </w:r>
          </w:p>
        </w:tc>
        <w:tc>
          <w:tcPr>
            <w:tcW w:w="3036" w:type="dxa"/>
            <w:vAlign w:val="center"/>
          </w:tcPr>
          <w:p w:rsidR="00D93D81" w:rsidRPr="006D33C9" w:rsidRDefault="00D93D81" w:rsidP="002B5E42"/>
        </w:tc>
        <w:tc>
          <w:tcPr>
            <w:tcW w:w="1531" w:type="dxa"/>
            <w:gridSpan w:val="4"/>
            <w:shd w:val="clear" w:color="auto" w:fill="C2D69B"/>
            <w:vAlign w:val="center"/>
          </w:tcPr>
          <w:p w:rsidR="00D93D81" w:rsidRPr="006D33C9" w:rsidRDefault="00D93D81" w:rsidP="002B5E42">
            <w:pPr>
              <w:jc w:val="center"/>
            </w:pPr>
            <w:r w:rsidRPr="006D33C9">
              <w:t>E-mail</w:t>
            </w:r>
          </w:p>
        </w:tc>
        <w:tc>
          <w:tcPr>
            <w:tcW w:w="3168" w:type="dxa"/>
            <w:gridSpan w:val="5"/>
            <w:vAlign w:val="center"/>
          </w:tcPr>
          <w:p w:rsidR="00D93D81" w:rsidRPr="006D33C9" w:rsidRDefault="00D93D81" w:rsidP="002B5E42"/>
        </w:tc>
      </w:tr>
    </w:tbl>
    <w:p w:rsidR="00D93D81" w:rsidRPr="006D33C9" w:rsidRDefault="00D93D81" w:rsidP="008B00C5">
      <w:pPr>
        <w:rPr>
          <w:sz w:val="2"/>
        </w:rPr>
      </w:pPr>
    </w:p>
    <w:p w:rsidR="00D93D81" w:rsidRPr="006D33C9" w:rsidRDefault="00D93D81" w:rsidP="008B00C5">
      <w:pPr>
        <w:rPr>
          <w:sz w:val="2"/>
        </w:rPr>
      </w:pPr>
    </w:p>
    <w:p w:rsidR="00D93D81" w:rsidRPr="006D33C9" w:rsidRDefault="00D93D81" w:rsidP="008B00C5"/>
    <w:p w:rsidR="00D93D81" w:rsidRPr="006D33C9" w:rsidRDefault="00D93D81" w:rsidP="008B00C5"/>
    <w:p w:rsidR="00D93D81" w:rsidRPr="006D33C9" w:rsidRDefault="00D93D81" w:rsidP="008B00C5"/>
    <w:p w:rsidR="00D93D81" w:rsidRPr="006D33C9" w:rsidRDefault="00D93D81" w:rsidP="008B00C5">
      <w:pPr>
        <w:rPr>
          <w:sz w:val="2"/>
        </w:rPr>
      </w:pPr>
    </w:p>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98"/>
        <w:gridCol w:w="3036"/>
        <w:gridCol w:w="366"/>
        <w:gridCol w:w="907"/>
        <w:gridCol w:w="258"/>
        <w:gridCol w:w="453"/>
        <w:gridCol w:w="83"/>
        <w:gridCol w:w="227"/>
        <w:gridCol w:w="737"/>
        <w:gridCol w:w="454"/>
        <w:gridCol w:w="1214"/>
      </w:tblGrid>
      <w:tr w:rsidR="00D93D81" w:rsidRPr="006D33C9" w:rsidTr="002B5E42">
        <w:trPr>
          <w:cantSplit/>
          <w:trHeight w:val="395"/>
        </w:trPr>
        <w:tc>
          <w:tcPr>
            <w:tcW w:w="9733" w:type="dxa"/>
            <w:gridSpan w:val="11"/>
            <w:shd w:val="clear" w:color="auto" w:fill="C2D69B"/>
            <w:vAlign w:val="center"/>
          </w:tcPr>
          <w:p w:rsidR="00D93D81" w:rsidRPr="006D33C9" w:rsidRDefault="00D93D81" w:rsidP="002B5E42">
            <w:pPr>
              <w:pStyle w:val="Titolo2"/>
              <w:jc w:val="center"/>
              <w:rPr>
                <w:i w:val="0"/>
                <w:iCs w:val="0"/>
                <w:smallCaps/>
                <w:sz w:val="24"/>
              </w:rPr>
            </w:pPr>
            <w:bookmarkStart w:id="30" w:name="_Toc94934547"/>
            <w:bookmarkStart w:id="31" w:name="_Toc95048035"/>
            <w:bookmarkStart w:id="32" w:name="_Toc95196668"/>
            <w:bookmarkStart w:id="33" w:name="_Toc95284455"/>
            <w:bookmarkStart w:id="34" w:name="_Toc127777734"/>
            <w:bookmarkStart w:id="35" w:name="_Toc140555872"/>
            <w:r w:rsidRPr="006D33C9">
              <w:rPr>
                <w:i w:val="0"/>
                <w:iCs w:val="0"/>
                <w:smallCaps/>
                <w:sz w:val="24"/>
              </w:rPr>
              <w:lastRenderedPageBreak/>
              <w:t>1.5 Sede legal</w:t>
            </w:r>
            <w:bookmarkEnd w:id="30"/>
            <w:bookmarkEnd w:id="31"/>
            <w:bookmarkEnd w:id="32"/>
            <w:bookmarkEnd w:id="33"/>
            <w:bookmarkEnd w:id="34"/>
            <w:bookmarkEnd w:id="35"/>
            <w:r w:rsidRPr="006D33C9">
              <w:rPr>
                <w:i w:val="0"/>
                <w:iCs w:val="0"/>
                <w:smallCaps/>
                <w:sz w:val="24"/>
              </w:rPr>
              <w:t>e</w:t>
            </w:r>
          </w:p>
        </w:tc>
      </w:tr>
      <w:tr w:rsidR="00D93D81" w:rsidRPr="006D33C9" w:rsidTr="002B5E42">
        <w:trPr>
          <w:trHeight w:val="389"/>
        </w:trPr>
        <w:tc>
          <w:tcPr>
            <w:tcW w:w="1998" w:type="dxa"/>
            <w:shd w:val="clear" w:color="auto" w:fill="C2D69B"/>
            <w:vAlign w:val="center"/>
          </w:tcPr>
          <w:p w:rsidR="00D93D81" w:rsidRPr="006D33C9" w:rsidRDefault="00D93D81" w:rsidP="002B5E42">
            <w:pPr>
              <w:spacing w:before="80" w:after="80"/>
              <w:ind w:left="85"/>
            </w:pPr>
            <w:r w:rsidRPr="006D33C9">
              <w:t>Via / Piazza</w:t>
            </w:r>
          </w:p>
        </w:tc>
        <w:tc>
          <w:tcPr>
            <w:tcW w:w="3402" w:type="dxa"/>
            <w:gridSpan w:val="2"/>
            <w:vAlign w:val="center"/>
          </w:tcPr>
          <w:p w:rsidR="00D93D81" w:rsidRPr="006D33C9" w:rsidRDefault="00D93D81" w:rsidP="002B5E42"/>
        </w:tc>
        <w:tc>
          <w:tcPr>
            <w:tcW w:w="907" w:type="dxa"/>
            <w:shd w:val="clear" w:color="auto" w:fill="C2D69B"/>
            <w:vAlign w:val="center"/>
          </w:tcPr>
          <w:p w:rsidR="00D93D81" w:rsidRPr="006D33C9" w:rsidRDefault="00D93D81" w:rsidP="002B5E42">
            <w:r w:rsidRPr="006D33C9">
              <w:t>N° civ.</w:t>
            </w:r>
          </w:p>
        </w:tc>
        <w:tc>
          <w:tcPr>
            <w:tcW w:w="1021" w:type="dxa"/>
            <w:gridSpan w:val="4"/>
            <w:vAlign w:val="center"/>
          </w:tcPr>
          <w:p w:rsidR="00D93D81" w:rsidRPr="006D33C9" w:rsidRDefault="00D93D81" w:rsidP="002B5E42"/>
        </w:tc>
        <w:tc>
          <w:tcPr>
            <w:tcW w:w="737" w:type="dxa"/>
            <w:shd w:val="clear" w:color="auto" w:fill="C2D69B"/>
            <w:vAlign w:val="center"/>
          </w:tcPr>
          <w:p w:rsidR="00D93D81" w:rsidRPr="006D33C9" w:rsidRDefault="00D93D81" w:rsidP="002B5E42">
            <w:r w:rsidRPr="006D33C9">
              <w:t>CAP</w:t>
            </w:r>
          </w:p>
        </w:tc>
        <w:tc>
          <w:tcPr>
            <w:tcW w:w="1668" w:type="dxa"/>
            <w:gridSpan w:val="2"/>
            <w:vAlign w:val="center"/>
          </w:tcPr>
          <w:p w:rsidR="00D93D81" w:rsidRPr="006D33C9" w:rsidRDefault="00D93D81" w:rsidP="002B5E42"/>
        </w:tc>
      </w:tr>
      <w:tr w:rsidR="00D93D81" w:rsidRPr="006D33C9" w:rsidTr="002B5E42">
        <w:trPr>
          <w:cantSplit/>
          <w:trHeight w:val="389"/>
        </w:trPr>
        <w:tc>
          <w:tcPr>
            <w:tcW w:w="1998" w:type="dxa"/>
            <w:shd w:val="clear" w:color="auto" w:fill="C2D69B"/>
            <w:vAlign w:val="center"/>
          </w:tcPr>
          <w:p w:rsidR="00D93D81" w:rsidRPr="006D33C9" w:rsidRDefault="00D93D81" w:rsidP="002B5E42">
            <w:pPr>
              <w:spacing w:before="80" w:after="80"/>
              <w:ind w:left="85"/>
            </w:pPr>
            <w:r w:rsidRPr="006D33C9">
              <w:t>Comune</w:t>
            </w:r>
          </w:p>
        </w:tc>
        <w:tc>
          <w:tcPr>
            <w:tcW w:w="5103" w:type="dxa"/>
            <w:gridSpan w:val="6"/>
            <w:vAlign w:val="center"/>
          </w:tcPr>
          <w:p w:rsidR="00D93D81" w:rsidRPr="006D33C9" w:rsidRDefault="00D93D81" w:rsidP="002B5E42"/>
        </w:tc>
        <w:tc>
          <w:tcPr>
            <w:tcW w:w="1418" w:type="dxa"/>
            <w:gridSpan w:val="3"/>
            <w:shd w:val="clear" w:color="auto" w:fill="C2D69B"/>
            <w:vAlign w:val="center"/>
          </w:tcPr>
          <w:p w:rsidR="00D93D81" w:rsidRPr="006D33C9" w:rsidRDefault="00D93D81" w:rsidP="002B5E42">
            <w:pPr>
              <w:jc w:val="center"/>
            </w:pPr>
            <w:r w:rsidRPr="006D33C9">
              <w:t>Provincia</w:t>
            </w:r>
          </w:p>
        </w:tc>
        <w:tc>
          <w:tcPr>
            <w:tcW w:w="1214" w:type="dxa"/>
            <w:vAlign w:val="center"/>
          </w:tcPr>
          <w:p w:rsidR="00D93D81" w:rsidRPr="006D33C9" w:rsidRDefault="00D93D81" w:rsidP="002B5E42"/>
        </w:tc>
      </w:tr>
      <w:tr w:rsidR="00D93D81" w:rsidRPr="006D33C9" w:rsidTr="002B5E42">
        <w:trPr>
          <w:cantSplit/>
          <w:trHeight w:val="389"/>
        </w:trPr>
        <w:tc>
          <w:tcPr>
            <w:tcW w:w="1998" w:type="dxa"/>
            <w:shd w:val="clear" w:color="auto" w:fill="C2D69B"/>
            <w:vAlign w:val="center"/>
          </w:tcPr>
          <w:p w:rsidR="00D93D81" w:rsidRPr="006D33C9" w:rsidRDefault="00D93D81" w:rsidP="002B5E42">
            <w:pPr>
              <w:spacing w:before="80" w:after="80"/>
              <w:ind w:left="85"/>
            </w:pPr>
            <w:r w:rsidRPr="006D33C9">
              <w:t>Telefono</w:t>
            </w:r>
          </w:p>
        </w:tc>
        <w:tc>
          <w:tcPr>
            <w:tcW w:w="3036" w:type="dxa"/>
            <w:vAlign w:val="center"/>
          </w:tcPr>
          <w:p w:rsidR="00D93D81" w:rsidRPr="006D33C9" w:rsidRDefault="00D93D81" w:rsidP="002B5E42"/>
        </w:tc>
        <w:tc>
          <w:tcPr>
            <w:tcW w:w="1984" w:type="dxa"/>
            <w:gridSpan w:val="4"/>
            <w:shd w:val="clear" w:color="auto" w:fill="C2D69B"/>
            <w:vAlign w:val="center"/>
          </w:tcPr>
          <w:p w:rsidR="00D93D81" w:rsidRPr="006D33C9" w:rsidRDefault="00D93D81" w:rsidP="002B5E42">
            <w:pPr>
              <w:jc w:val="center"/>
            </w:pPr>
            <w:r w:rsidRPr="006D33C9">
              <w:t>Telefax</w:t>
            </w:r>
          </w:p>
        </w:tc>
        <w:tc>
          <w:tcPr>
            <w:tcW w:w="2715" w:type="dxa"/>
            <w:gridSpan w:val="5"/>
            <w:vAlign w:val="center"/>
          </w:tcPr>
          <w:p w:rsidR="00D93D81" w:rsidRPr="006D33C9" w:rsidRDefault="00D93D81" w:rsidP="002B5E42"/>
        </w:tc>
      </w:tr>
      <w:tr w:rsidR="00D93D81" w:rsidRPr="006D33C9" w:rsidTr="002B5E42">
        <w:trPr>
          <w:cantSplit/>
          <w:trHeight w:val="389"/>
        </w:trPr>
        <w:tc>
          <w:tcPr>
            <w:tcW w:w="1998" w:type="dxa"/>
            <w:shd w:val="clear" w:color="auto" w:fill="C2D69B"/>
            <w:vAlign w:val="center"/>
          </w:tcPr>
          <w:p w:rsidR="00D93D81" w:rsidRPr="006D33C9" w:rsidRDefault="00D93D81" w:rsidP="002B5E42">
            <w:pPr>
              <w:spacing w:before="80" w:after="80"/>
              <w:ind w:left="85"/>
            </w:pPr>
            <w:r w:rsidRPr="006D33C9">
              <w:t>E-mail</w:t>
            </w:r>
          </w:p>
        </w:tc>
        <w:tc>
          <w:tcPr>
            <w:tcW w:w="3036" w:type="dxa"/>
            <w:vAlign w:val="center"/>
          </w:tcPr>
          <w:p w:rsidR="00D93D81" w:rsidRPr="006D33C9" w:rsidRDefault="00D93D81" w:rsidP="002B5E42"/>
        </w:tc>
        <w:tc>
          <w:tcPr>
            <w:tcW w:w="1531" w:type="dxa"/>
            <w:gridSpan w:val="3"/>
            <w:shd w:val="clear" w:color="auto" w:fill="C2D69B"/>
            <w:vAlign w:val="center"/>
          </w:tcPr>
          <w:p w:rsidR="00D93D81" w:rsidRPr="006D33C9" w:rsidRDefault="00D93D81" w:rsidP="002B5E42">
            <w:pPr>
              <w:jc w:val="center"/>
            </w:pPr>
            <w:r w:rsidRPr="006D33C9">
              <w:t>Sito internet</w:t>
            </w:r>
          </w:p>
        </w:tc>
        <w:tc>
          <w:tcPr>
            <w:tcW w:w="3168" w:type="dxa"/>
            <w:gridSpan w:val="6"/>
            <w:vAlign w:val="center"/>
          </w:tcPr>
          <w:p w:rsidR="00D93D81" w:rsidRPr="006D33C9" w:rsidRDefault="00D93D81" w:rsidP="002B5E42"/>
        </w:tc>
      </w:tr>
    </w:tbl>
    <w:p w:rsidR="00D93D81" w:rsidRPr="006D33C9" w:rsidRDefault="00D93D81" w:rsidP="008B00C5"/>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98"/>
        <w:gridCol w:w="3036"/>
        <w:gridCol w:w="366"/>
        <w:gridCol w:w="907"/>
        <w:gridCol w:w="711"/>
        <w:gridCol w:w="83"/>
        <w:gridCol w:w="227"/>
        <w:gridCol w:w="737"/>
        <w:gridCol w:w="454"/>
        <w:gridCol w:w="1214"/>
      </w:tblGrid>
      <w:tr w:rsidR="00D93D81" w:rsidRPr="006D33C9" w:rsidTr="002B5E42">
        <w:trPr>
          <w:cantSplit/>
          <w:trHeight w:val="395"/>
        </w:trPr>
        <w:tc>
          <w:tcPr>
            <w:tcW w:w="9733" w:type="dxa"/>
            <w:gridSpan w:val="10"/>
            <w:shd w:val="clear" w:color="auto" w:fill="C2D69B"/>
            <w:vAlign w:val="center"/>
          </w:tcPr>
          <w:p w:rsidR="00D93D81" w:rsidRPr="006D33C9" w:rsidRDefault="00D93D81" w:rsidP="002B5E42">
            <w:pPr>
              <w:pStyle w:val="Titolo2"/>
              <w:jc w:val="center"/>
              <w:rPr>
                <w:i w:val="0"/>
                <w:iCs w:val="0"/>
                <w:smallCaps/>
                <w:sz w:val="24"/>
              </w:rPr>
            </w:pPr>
            <w:bookmarkStart w:id="36" w:name="_Toc94934548"/>
            <w:bookmarkStart w:id="37" w:name="_Toc95048036"/>
            <w:bookmarkStart w:id="38" w:name="_Toc95196669"/>
            <w:bookmarkStart w:id="39" w:name="_Toc95284456"/>
            <w:bookmarkStart w:id="40" w:name="_Toc127777735"/>
            <w:bookmarkStart w:id="41" w:name="_Toc140555873"/>
            <w:r w:rsidRPr="006D33C9">
              <w:rPr>
                <w:i w:val="0"/>
                <w:iCs w:val="0"/>
                <w:smallCaps/>
                <w:sz w:val="24"/>
                <w:shd w:val="clear" w:color="auto" w:fill="C2D69B"/>
              </w:rPr>
              <w:t>1</w:t>
            </w:r>
            <w:r w:rsidRPr="006D33C9">
              <w:rPr>
                <w:i w:val="0"/>
                <w:iCs w:val="0"/>
                <w:smallCaps/>
                <w:sz w:val="24"/>
              </w:rPr>
              <w:t>.6 Sede operativa</w:t>
            </w:r>
            <w:bookmarkEnd w:id="36"/>
            <w:bookmarkEnd w:id="37"/>
            <w:bookmarkEnd w:id="38"/>
            <w:bookmarkEnd w:id="39"/>
            <w:bookmarkEnd w:id="40"/>
            <w:bookmarkEnd w:id="41"/>
          </w:p>
        </w:tc>
      </w:tr>
      <w:tr w:rsidR="00D93D81" w:rsidRPr="006D33C9" w:rsidTr="002B5E42">
        <w:trPr>
          <w:trHeight w:val="389"/>
        </w:trPr>
        <w:tc>
          <w:tcPr>
            <w:tcW w:w="1998" w:type="dxa"/>
            <w:shd w:val="clear" w:color="auto" w:fill="C2D69B"/>
            <w:vAlign w:val="center"/>
          </w:tcPr>
          <w:p w:rsidR="00D93D81" w:rsidRPr="006D33C9" w:rsidRDefault="00D93D81" w:rsidP="002B5E42">
            <w:pPr>
              <w:spacing w:before="80" w:after="80"/>
              <w:ind w:left="85"/>
            </w:pPr>
            <w:r w:rsidRPr="006D33C9">
              <w:t>Via / Piazza</w:t>
            </w:r>
          </w:p>
        </w:tc>
        <w:tc>
          <w:tcPr>
            <w:tcW w:w="3402" w:type="dxa"/>
            <w:gridSpan w:val="2"/>
            <w:vAlign w:val="center"/>
          </w:tcPr>
          <w:p w:rsidR="00D93D81" w:rsidRPr="006D33C9" w:rsidRDefault="00D93D81" w:rsidP="002B5E42"/>
        </w:tc>
        <w:tc>
          <w:tcPr>
            <w:tcW w:w="907" w:type="dxa"/>
            <w:shd w:val="clear" w:color="auto" w:fill="C2D69B"/>
            <w:vAlign w:val="center"/>
          </w:tcPr>
          <w:p w:rsidR="00D93D81" w:rsidRPr="006D33C9" w:rsidRDefault="00D93D81" w:rsidP="002B5E42">
            <w:r w:rsidRPr="006D33C9">
              <w:t>N° civ.</w:t>
            </w:r>
          </w:p>
        </w:tc>
        <w:tc>
          <w:tcPr>
            <w:tcW w:w="1021" w:type="dxa"/>
            <w:gridSpan w:val="3"/>
            <w:vAlign w:val="center"/>
          </w:tcPr>
          <w:p w:rsidR="00D93D81" w:rsidRPr="006D33C9" w:rsidRDefault="00D93D81" w:rsidP="002B5E42"/>
        </w:tc>
        <w:tc>
          <w:tcPr>
            <w:tcW w:w="737" w:type="dxa"/>
            <w:shd w:val="clear" w:color="auto" w:fill="C2D69B"/>
            <w:vAlign w:val="center"/>
          </w:tcPr>
          <w:p w:rsidR="00D93D81" w:rsidRPr="006D33C9" w:rsidRDefault="00D93D81" w:rsidP="002B5E42">
            <w:r w:rsidRPr="006D33C9">
              <w:t>CAP</w:t>
            </w:r>
          </w:p>
        </w:tc>
        <w:tc>
          <w:tcPr>
            <w:tcW w:w="1668" w:type="dxa"/>
            <w:gridSpan w:val="2"/>
            <w:vAlign w:val="center"/>
          </w:tcPr>
          <w:p w:rsidR="00D93D81" w:rsidRPr="006D33C9" w:rsidRDefault="00D93D81" w:rsidP="002B5E42"/>
        </w:tc>
      </w:tr>
      <w:tr w:rsidR="00D93D81" w:rsidRPr="006D33C9" w:rsidTr="002B5E42">
        <w:trPr>
          <w:cantSplit/>
          <w:trHeight w:val="389"/>
        </w:trPr>
        <w:tc>
          <w:tcPr>
            <w:tcW w:w="1998" w:type="dxa"/>
            <w:shd w:val="clear" w:color="auto" w:fill="C2D69B"/>
            <w:vAlign w:val="center"/>
          </w:tcPr>
          <w:p w:rsidR="00D93D81" w:rsidRPr="006D33C9" w:rsidRDefault="00D93D81" w:rsidP="002B5E42">
            <w:pPr>
              <w:spacing w:before="80" w:after="80"/>
              <w:ind w:left="85"/>
            </w:pPr>
            <w:r w:rsidRPr="006D33C9">
              <w:t>Comune</w:t>
            </w:r>
          </w:p>
        </w:tc>
        <w:tc>
          <w:tcPr>
            <w:tcW w:w="5103" w:type="dxa"/>
            <w:gridSpan w:val="5"/>
            <w:vAlign w:val="center"/>
          </w:tcPr>
          <w:p w:rsidR="00D93D81" w:rsidRPr="006D33C9" w:rsidRDefault="00D93D81" w:rsidP="002B5E42"/>
        </w:tc>
        <w:tc>
          <w:tcPr>
            <w:tcW w:w="1418" w:type="dxa"/>
            <w:gridSpan w:val="3"/>
            <w:shd w:val="clear" w:color="auto" w:fill="C2D69B"/>
            <w:vAlign w:val="center"/>
          </w:tcPr>
          <w:p w:rsidR="00D93D81" w:rsidRPr="006D33C9" w:rsidRDefault="00D93D81" w:rsidP="002B5E42">
            <w:pPr>
              <w:jc w:val="center"/>
            </w:pPr>
            <w:r w:rsidRPr="006D33C9">
              <w:t>Provincia</w:t>
            </w:r>
          </w:p>
        </w:tc>
        <w:tc>
          <w:tcPr>
            <w:tcW w:w="1214" w:type="dxa"/>
            <w:vAlign w:val="center"/>
          </w:tcPr>
          <w:p w:rsidR="00D93D81" w:rsidRPr="006D33C9" w:rsidRDefault="00D93D81" w:rsidP="002B5E42"/>
        </w:tc>
      </w:tr>
      <w:tr w:rsidR="00D93D81" w:rsidRPr="006D33C9" w:rsidTr="002B5E42">
        <w:trPr>
          <w:cantSplit/>
          <w:trHeight w:val="389"/>
        </w:trPr>
        <w:tc>
          <w:tcPr>
            <w:tcW w:w="1998" w:type="dxa"/>
            <w:shd w:val="clear" w:color="auto" w:fill="C2D69B"/>
            <w:vAlign w:val="center"/>
          </w:tcPr>
          <w:p w:rsidR="00D93D81" w:rsidRPr="006D33C9" w:rsidRDefault="00D93D81" w:rsidP="002B5E42">
            <w:pPr>
              <w:spacing w:before="80" w:after="80"/>
              <w:ind w:left="85"/>
            </w:pPr>
            <w:r w:rsidRPr="006D33C9">
              <w:t>Telefono</w:t>
            </w:r>
          </w:p>
        </w:tc>
        <w:tc>
          <w:tcPr>
            <w:tcW w:w="3036" w:type="dxa"/>
            <w:vAlign w:val="center"/>
          </w:tcPr>
          <w:p w:rsidR="00D93D81" w:rsidRPr="006D33C9" w:rsidRDefault="00D93D81" w:rsidP="002B5E42"/>
        </w:tc>
        <w:tc>
          <w:tcPr>
            <w:tcW w:w="1984" w:type="dxa"/>
            <w:gridSpan w:val="3"/>
            <w:shd w:val="clear" w:color="auto" w:fill="C2D69B"/>
            <w:vAlign w:val="center"/>
          </w:tcPr>
          <w:p w:rsidR="00D93D81" w:rsidRPr="006D33C9" w:rsidRDefault="00D93D81" w:rsidP="002B5E42">
            <w:pPr>
              <w:jc w:val="center"/>
            </w:pPr>
            <w:r w:rsidRPr="006D33C9">
              <w:t>Telefax</w:t>
            </w:r>
          </w:p>
        </w:tc>
        <w:tc>
          <w:tcPr>
            <w:tcW w:w="2715" w:type="dxa"/>
            <w:gridSpan w:val="5"/>
            <w:vAlign w:val="center"/>
          </w:tcPr>
          <w:p w:rsidR="00D93D81" w:rsidRPr="006D33C9" w:rsidRDefault="00D93D81" w:rsidP="002B5E42"/>
        </w:tc>
      </w:tr>
    </w:tbl>
    <w:p w:rsidR="00D93D81" w:rsidRPr="006D33C9" w:rsidRDefault="00D93D81" w:rsidP="008B00C5"/>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98"/>
        <w:gridCol w:w="3036"/>
        <w:gridCol w:w="366"/>
        <w:gridCol w:w="907"/>
        <w:gridCol w:w="711"/>
        <w:gridCol w:w="83"/>
        <w:gridCol w:w="227"/>
        <w:gridCol w:w="737"/>
        <w:gridCol w:w="454"/>
        <w:gridCol w:w="1214"/>
      </w:tblGrid>
      <w:tr w:rsidR="00D93D81" w:rsidRPr="006D33C9" w:rsidTr="002B5E42">
        <w:trPr>
          <w:cantSplit/>
          <w:trHeight w:val="395"/>
        </w:trPr>
        <w:tc>
          <w:tcPr>
            <w:tcW w:w="9733" w:type="dxa"/>
            <w:gridSpan w:val="10"/>
            <w:shd w:val="clear" w:color="auto" w:fill="C2D69B"/>
            <w:vAlign w:val="center"/>
          </w:tcPr>
          <w:p w:rsidR="00D93D81" w:rsidRPr="006D33C9" w:rsidRDefault="00D93D81" w:rsidP="002B5E42">
            <w:pPr>
              <w:pStyle w:val="Titolo2"/>
              <w:jc w:val="center"/>
              <w:rPr>
                <w:i w:val="0"/>
                <w:iCs w:val="0"/>
                <w:smallCaps/>
                <w:sz w:val="24"/>
              </w:rPr>
            </w:pPr>
            <w:bookmarkStart w:id="42" w:name="_Toc94934549"/>
            <w:bookmarkStart w:id="43" w:name="_Toc95048037"/>
            <w:bookmarkStart w:id="44" w:name="_Toc95196670"/>
            <w:bookmarkStart w:id="45" w:name="_Toc95284457"/>
            <w:bookmarkStart w:id="46" w:name="_Toc127777736"/>
            <w:bookmarkStart w:id="47" w:name="_Toc140555874"/>
            <w:r w:rsidRPr="006D33C9">
              <w:rPr>
                <w:i w:val="0"/>
                <w:iCs w:val="0"/>
                <w:smallCaps/>
                <w:sz w:val="24"/>
              </w:rPr>
              <w:t>1.7 Sede amministrativa</w:t>
            </w:r>
            <w:bookmarkEnd w:id="42"/>
            <w:bookmarkEnd w:id="43"/>
            <w:bookmarkEnd w:id="44"/>
            <w:bookmarkEnd w:id="45"/>
            <w:bookmarkEnd w:id="46"/>
            <w:bookmarkEnd w:id="47"/>
          </w:p>
        </w:tc>
      </w:tr>
      <w:tr w:rsidR="00D93D81" w:rsidRPr="006D33C9" w:rsidTr="002B5E42">
        <w:trPr>
          <w:trHeight w:val="389"/>
        </w:trPr>
        <w:tc>
          <w:tcPr>
            <w:tcW w:w="1998" w:type="dxa"/>
            <w:shd w:val="clear" w:color="auto" w:fill="C2D69B"/>
            <w:vAlign w:val="center"/>
          </w:tcPr>
          <w:p w:rsidR="00D93D81" w:rsidRPr="006D33C9" w:rsidRDefault="00D93D81" w:rsidP="002B5E42">
            <w:pPr>
              <w:spacing w:before="80" w:after="80"/>
              <w:ind w:left="85"/>
            </w:pPr>
            <w:r w:rsidRPr="006D33C9">
              <w:t>Via / Piazza</w:t>
            </w:r>
          </w:p>
        </w:tc>
        <w:tc>
          <w:tcPr>
            <w:tcW w:w="3402" w:type="dxa"/>
            <w:gridSpan w:val="2"/>
            <w:vAlign w:val="center"/>
          </w:tcPr>
          <w:p w:rsidR="00D93D81" w:rsidRPr="006D33C9" w:rsidRDefault="00D93D81" w:rsidP="002B5E42"/>
        </w:tc>
        <w:tc>
          <w:tcPr>
            <w:tcW w:w="907" w:type="dxa"/>
            <w:shd w:val="clear" w:color="auto" w:fill="C2D69B"/>
            <w:vAlign w:val="center"/>
          </w:tcPr>
          <w:p w:rsidR="00D93D81" w:rsidRPr="006D33C9" w:rsidRDefault="00D93D81" w:rsidP="002B5E42">
            <w:r w:rsidRPr="006D33C9">
              <w:t>N° civ.</w:t>
            </w:r>
          </w:p>
        </w:tc>
        <w:tc>
          <w:tcPr>
            <w:tcW w:w="1021" w:type="dxa"/>
            <w:gridSpan w:val="3"/>
            <w:vAlign w:val="center"/>
          </w:tcPr>
          <w:p w:rsidR="00D93D81" w:rsidRPr="006D33C9" w:rsidRDefault="00D93D81" w:rsidP="002B5E42"/>
        </w:tc>
        <w:tc>
          <w:tcPr>
            <w:tcW w:w="737" w:type="dxa"/>
            <w:shd w:val="clear" w:color="auto" w:fill="C2D69B"/>
            <w:vAlign w:val="center"/>
          </w:tcPr>
          <w:p w:rsidR="00D93D81" w:rsidRPr="006D33C9" w:rsidRDefault="00D93D81" w:rsidP="002B5E42">
            <w:r w:rsidRPr="006D33C9">
              <w:t>CAP</w:t>
            </w:r>
          </w:p>
        </w:tc>
        <w:tc>
          <w:tcPr>
            <w:tcW w:w="1668" w:type="dxa"/>
            <w:gridSpan w:val="2"/>
            <w:vAlign w:val="center"/>
          </w:tcPr>
          <w:p w:rsidR="00D93D81" w:rsidRPr="006D33C9" w:rsidRDefault="00D93D81" w:rsidP="002B5E42"/>
        </w:tc>
      </w:tr>
      <w:tr w:rsidR="00D93D81" w:rsidRPr="006D33C9" w:rsidTr="002B5E42">
        <w:trPr>
          <w:cantSplit/>
          <w:trHeight w:val="389"/>
        </w:trPr>
        <w:tc>
          <w:tcPr>
            <w:tcW w:w="1998" w:type="dxa"/>
            <w:shd w:val="clear" w:color="auto" w:fill="C2D69B"/>
            <w:vAlign w:val="center"/>
          </w:tcPr>
          <w:p w:rsidR="00D93D81" w:rsidRPr="006D33C9" w:rsidRDefault="00D93D81" w:rsidP="002B5E42">
            <w:pPr>
              <w:spacing w:before="80" w:after="80"/>
              <w:ind w:left="85"/>
            </w:pPr>
            <w:r w:rsidRPr="006D33C9">
              <w:t>Comune</w:t>
            </w:r>
          </w:p>
        </w:tc>
        <w:tc>
          <w:tcPr>
            <w:tcW w:w="5103" w:type="dxa"/>
            <w:gridSpan w:val="5"/>
            <w:vAlign w:val="center"/>
          </w:tcPr>
          <w:p w:rsidR="00D93D81" w:rsidRPr="006D33C9" w:rsidRDefault="00D93D81" w:rsidP="002B5E42"/>
        </w:tc>
        <w:tc>
          <w:tcPr>
            <w:tcW w:w="1418" w:type="dxa"/>
            <w:gridSpan w:val="3"/>
            <w:shd w:val="clear" w:color="auto" w:fill="C2D69B"/>
            <w:vAlign w:val="center"/>
          </w:tcPr>
          <w:p w:rsidR="00D93D81" w:rsidRPr="006D33C9" w:rsidRDefault="00D93D81" w:rsidP="002B5E42">
            <w:pPr>
              <w:jc w:val="center"/>
            </w:pPr>
            <w:r w:rsidRPr="006D33C9">
              <w:t>Provincia</w:t>
            </w:r>
          </w:p>
        </w:tc>
        <w:tc>
          <w:tcPr>
            <w:tcW w:w="1214" w:type="dxa"/>
            <w:vAlign w:val="center"/>
          </w:tcPr>
          <w:p w:rsidR="00D93D81" w:rsidRPr="006D33C9" w:rsidRDefault="00D93D81" w:rsidP="002B5E42"/>
        </w:tc>
      </w:tr>
      <w:tr w:rsidR="00D93D81" w:rsidRPr="006D33C9" w:rsidTr="002B5E42">
        <w:trPr>
          <w:cantSplit/>
          <w:trHeight w:val="389"/>
        </w:trPr>
        <w:tc>
          <w:tcPr>
            <w:tcW w:w="1998" w:type="dxa"/>
            <w:shd w:val="clear" w:color="auto" w:fill="C2D69B"/>
            <w:vAlign w:val="center"/>
          </w:tcPr>
          <w:p w:rsidR="00D93D81" w:rsidRPr="006D33C9" w:rsidRDefault="00D93D81" w:rsidP="002B5E42">
            <w:pPr>
              <w:spacing w:before="80" w:after="80"/>
              <w:ind w:left="85"/>
            </w:pPr>
            <w:r w:rsidRPr="006D33C9">
              <w:t>Telefono</w:t>
            </w:r>
          </w:p>
        </w:tc>
        <w:tc>
          <w:tcPr>
            <w:tcW w:w="3036" w:type="dxa"/>
            <w:vAlign w:val="center"/>
          </w:tcPr>
          <w:p w:rsidR="00D93D81" w:rsidRPr="006D33C9" w:rsidRDefault="00D93D81" w:rsidP="002B5E42"/>
        </w:tc>
        <w:tc>
          <w:tcPr>
            <w:tcW w:w="1984" w:type="dxa"/>
            <w:gridSpan w:val="3"/>
            <w:shd w:val="clear" w:color="auto" w:fill="C2D69B"/>
            <w:vAlign w:val="center"/>
          </w:tcPr>
          <w:p w:rsidR="00D93D81" w:rsidRPr="006D33C9" w:rsidRDefault="00D93D81" w:rsidP="002B5E42">
            <w:pPr>
              <w:jc w:val="center"/>
            </w:pPr>
            <w:r w:rsidRPr="006D33C9">
              <w:t>Telefax</w:t>
            </w:r>
          </w:p>
        </w:tc>
        <w:tc>
          <w:tcPr>
            <w:tcW w:w="2715" w:type="dxa"/>
            <w:gridSpan w:val="5"/>
            <w:vAlign w:val="center"/>
          </w:tcPr>
          <w:p w:rsidR="00D93D81" w:rsidRPr="006D33C9" w:rsidRDefault="00D93D81" w:rsidP="002B5E42"/>
        </w:tc>
      </w:tr>
    </w:tbl>
    <w:p w:rsidR="00D93D81" w:rsidRPr="006D33C9" w:rsidRDefault="00D93D81" w:rsidP="008B00C5"/>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98"/>
        <w:gridCol w:w="3036"/>
        <w:gridCol w:w="366"/>
        <w:gridCol w:w="907"/>
        <w:gridCol w:w="711"/>
        <w:gridCol w:w="83"/>
        <w:gridCol w:w="227"/>
        <w:gridCol w:w="737"/>
        <w:gridCol w:w="454"/>
        <w:gridCol w:w="1214"/>
      </w:tblGrid>
      <w:tr w:rsidR="00D93D81" w:rsidRPr="006D33C9" w:rsidTr="002B5E42">
        <w:trPr>
          <w:cantSplit/>
          <w:trHeight w:val="395"/>
        </w:trPr>
        <w:tc>
          <w:tcPr>
            <w:tcW w:w="9733" w:type="dxa"/>
            <w:gridSpan w:val="10"/>
            <w:shd w:val="clear" w:color="auto" w:fill="C2D69B"/>
            <w:vAlign w:val="center"/>
          </w:tcPr>
          <w:p w:rsidR="00D93D81" w:rsidRPr="006D33C9" w:rsidRDefault="00D93D81" w:rsidP="002B5E42">
            <w:pPr>
              <w:pStyle w:val="Titolo2"/>
              <w:jc w:val="center"/>
              <w:rPr>
                <w:i w:val="0"/>
                <w:iCs w:val="0"/>
                <w:smallCaps/>
                <w:sz w:val="24"/>
              </w:rPr>
            </w:pPr>
            <w:bookmarkStart w:id="48" w:name="_Toc94934550"/>
            <w:bookmarkStart w:id="49" w:name="_Toc95048038"/>
            <w:bookmarkStart w:id="50" w:name="_Toc95196671"/>
            <w:bookmarkStart w:id="51" w:name="_Toc95284458"/>
            <w:bookmarkStart w:id="52" w:name="_Toc127777737"/>
            <w:bookmarkStart w:id="53" w:name="_Toc140555875"/>
            <w:r w:rsidRPr="006D33C9">
              <w:rPr>
                <w:i w:val="0"/>
                <w:iCs w:val="0"/>
                <w:smallCaps/>
                <w:sz w:val="24"/>
                <w:shd w:val="clear" w:color="auto" w:fill="C2D69B"/>
              </w:rPr>
              <w:t>1.8 Sede</w:t>
            </w:r>
            <w:r w:rsidRPr="006D33C9">
              <w:rPr>
                <w:i w:val="0"/>
                <w:iCs w:val="0"/>
                <w:smallCaps/>
                <w:sz w:val="24"/>
              </w:rPr>
              <w:t xml:space="preserve"> conservazione documentazione di progetto e di spesa</w:t>
            </w:r>
            <w:bookmarkEnd w:id="48"/>
            <w:bookmarkEnd w:id="49"/>
            <w:bookmarkEnd w:id="50"/>
            <w:bookmarkEnd w:id="51"/>
            <w:bookmarkEnd w:id="52"/>
            <w:bookmarkEnd w:id="53"/>
          </w:p>
        </w:tc>
      </w:tr>
      <w:tr w:rsidR="00D93D81" w:rsidRPr="006D33C9" w:rsidTr="002B5E42">
        <w:trPr>
          <w:trHeight w:val="389"/>
        </w:trPr>
        <w:tc>
          <w:tcPr>
            <w:tcW w:w="1998" w:type="dxa"/>
            <w:shd w:val="clear" w:color="auto" w:fill="C2D69B"/>
            <w:vAlign w:val="center"/>
          </w:tcPr>
          <w:p w:rsidR="00D93D81" w:rsidRPr="006D33C9" w:rsidRDefault="00D93D81" w:rsidP="002B5E42">
            <w:pPr>
              <w:spacing w:before="80" w:after="80"/>
              <w:ind w:left="85"/>
            </w:pPr>
            <w:r w:rsidRPr="006D33C9">
              <w:t>Via / Piazza</w:t>
            </w:r>
          </w:p>
        </w:tc>
        <w:tc>
          <w:tcPr>
            <w:tcW w:w="3402" w:type="dxa"/>
            <w:gridSpan w:val="2"/>
            <w:vAlign w:val="center"/>
          </w:tcPr>
          <w:p w:rsidR="00D93D81" w:rsidRPr="006D33C9" w:rsidRDefault="00D93D81" w:rsidP="002B5E42"/>
        </w:tc>
        <w:tc>
          <w:tcPr>
            <w:tcW w:w="907" w:type="dxa"/>
            <w:shd w:val="clear" w:color="auto" w:fill="C2D69B"/>
            <w:vAlign w:val="center"/>
          </w:tcPr>
          <w:p w:rsidR="00D93D81" w:rsidRPr="006D33C9" w:rsidRDefault="00D93D81" w:rsidP="002B5E42">
            <w:r w:rsidRPr="006D33C9">
              <w:t>N° civ.</w:t>
            </w:r>
          </w:p>
        </w:tc>
        <w:tc>
          <w:tcPr>
            <w:tcW w:w="1021" w:type="dxa"/>
            <w:gridSpan w:val="3"/>
            <w:vAlign w:val="center"/>
          </w:tcPr>
          <w:p w:rsidR="00D93D81" w:rsidRPr="006D33C9" w:rsidRDefault="00D93D81" w:rsidP="002B5E42"/>
        </w:tc>
        <w:tc>
          <w:tcPr>
            <w:tcW w:w="737" w:type="dxa"/>
            <w:shd w:val="clear" w:color="auto" w:fill="C2D69B"/>
            <w:vAlign w:val="center"/>
          </w:tcPr>
          <w:p w:rsidR="00D93D81" w:rsidRPr="006D33C9" w:rsidRDefault="00D93D81" w:rsidP="002B5E42">
            <w:r w:rsidRPr="006D33C9">
              <w:t>CAP</w:t>
            </w:r>
          </w:p>
        </w:tc>
        <w:tc>
          <w:tcPr>
            <w:tcW w:w="1668" w:type="dxa"/>
            <w:gridSpan w:val="2"/>
            <w:vAlign w:val="center"/>
          </w:tcPr>
          <w:p w:rsidR="00D93D81" w:rsidRPr="006D33C9" w:rsidRDefault="00D93D81" w:rsidP="002B5E42"/>
        </w:tc>
      </w:tr>
      <w:tr w:rsidR="00D93D81" w:rsidRPr="006D33C9" w:rsidTr="002B5E42">
        <w:trPr>
          <w:cantSplit/>
          <w:trHeight w:val="389"/>
        </w:trPr>
        <w:tc>
          <w:tcPr>
            <w:tcW w:w="1998" w:type="dxa"/>
            <w:shd w:val="clear" w:color="auto" w:fill="C2D69B"/>
            <w:vAlign w:val="center"/>
          </w:tcPr>
          <w:p w:rsidR="00D93D81" w:rsidRPr="006D33C9" w:rsidRDefault="00D93D81" w:rsidP="002B5E42">
            <w:pPr>
              <w:spacing w:before="80" w:after="80"/>
              <w:ind w:left="85"/>
            </w:pPr>
            <w:r w:rsidRPr="006D33C9">
              <w:t>Comune</w:t>
            </w:r>
          </w:p>
        </w:tc>
        <w:tc>
          <w:tcPr>
            <w:tcW w:w="5103" w:type="dxa"/>
            <w:gridSpan w:val="5"/>
            <w:vAlign w:val="center"/>
          </w:tcPr>
          <w:p w:rsidR="00D93D81" w:rsidRPr="006D33C9" w:rsidRDefault="00D93D81" w:rsidP="002B5E42"/>
        </w:tc>
        <w:tc>
          <w:tcPr>
            <w:tcW w:w="1418" w:type="dxa"/>
            <w:gridSpan w:val="3"/>
            <w:shd w:val="clear" w:color="auto" w:fill="C2D69B"/>
            <w:vAlign w:val="center"/>
          </w:tcPr>
          <w:p w:rsidR="00D93D81" w:rsidRPr="006D33C9" w:rsidRDefault="00D93D81" w:rsidP="002B5E42">
            <w:pPr>
              <w:jc w:val="center"/>
            </w:pPr>
            <w:r w:rsidRPr="006D33C9">
              <w:t>Provincia</w:t>
            </w:r>
          </w:p>
        </w:tc>
        <w:tc>
          <w:tcPr>
            <w:tcW w:w="1214" w:type="dxa"/>
            <w:vAlign w:val="center"/>
          </w:tcPr>
          <w:p w:rsidR="00D93D81" w:rsidRPr="006D33C9" w:rsidRDefault="00D93D81" w:rsidP="002B5E42"/>
        </w:tc>
      </w:tr>
      <w:tr w:rsidR="00D93D81" w:rsidRPr="006D33C9" w:rsidTr="002B5E42">
        <w:trPr>
          <w:cantSplit/>
          <w:trHeight w:val="389"/>
        </w:trPr>
        <w:tc>
          <w:tcPr>
            <w:tcW w:w="1998" w:type="dxa"/>
            <w:shd w:val="clear" w:color="auto" w:fill="C2D69B"/>
            <w:vAlign w:val="center"/>
          </w:tcPr>
          <w:p w:rsidR="00D93D81" w:rsidRPr="006D33C9" w:rsidRDefault="00D93D81" w:rsidP="002B5E42">
            <w:pPr>
              <w:spacing w:before="80" w:after="80"/>
              <w:ind w:left="85"/>
            </w:pPr>
            <w:r w:rsidRPr="006D33C9">
              <w:t>Telefono</w:t>
            </w:r>
          </w:p>
        </w:tc>
        <w:tc>
          <w:tcPr>
            <w:tcW w:w="3036" w:type="dxa"/>
            <w:vAlign w:val="center"/>
          </w:tcPr>
          <w:p w:rsidR="00D93D81" w:rsidRPr="006D33C9" w:rsidRDefault="00D93D81" w:rsidP="002B5E42"/>
        </w:tc>
        <w:tc>
          <w:tcPr>
            <w:tcW w:w="1984" w:type="dxa"/>
            <w:gridSpan w:val="3"/>
            <w:shd w:val="clear" w:color="auto" w:fill="C2D69B"/>
            <w:vAlign w:val="center"/>
          </w:tcPr>
          <w:p w:rsidR="00D93D81" w:rsidRPr="006D33C9" w:rsidRDefault="00D93D81" w:rsidP="002B5E42">
            <w:pPr>
              <w:jc w:val="center"/>
            </w:pPr>
            <w:r w:rsidRPr="006D33C9">
              <w:t>Telefax</w:t>
            </w:r>
          </w:p>
        </w:tc>
        <w:tc>
          <w:tcPr>
            <w:tcW w:w="2715" w:type="dxa"/>
            <w:gridSpan w:val="5"/>
            <w:vAlign w:val="center"/>
          </w:tcPr>
          <w:p w:rsidR="00D93D81" w:rsidRPr="006D33C9" w:rsidRDefault="00D93D81" w:rsidP="002B5E42"/>
        </w:tc>
      </w:tr>
    </w:tbl>
    <w:p w:rsidR="00D93D81" w:rsidRPr="006D33C9" w:rsidRDefault="00D93D81" w:rsidP="008B00C5"/>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98"/>
        <w:gridCol w:w="3036"/>
        <w:gridCol w:w="366"/>
        <w:gridCol w:w="907"/>
        <w:gridCol w:w="711"/>
        <w:gridCol w:w="83"/>
        <w:gridCol w:w="227"/>
        <w:gridCol w:w="737"/>
        <w:gridCol w:w="454"/>
        <w:gridCol w:w="1214"/>
      </w:tblGrid>
      <w:tr w:rsidR="00D93D81" w:rsidRPr="006D33C9" w:rsidTr="002B5E42">
        <w:trPr>
          <w:cantSplit/>
          <w:trHeight w:val="395"/>
        </w:trPr>
        <w:tc>
          <w:tcPr>
            <w:tcW w:w="9733" w:type="dxa"/>
            <w:gridSpan w:val="10"/>
            <w:shd w:val="clear" w:color="auto" w:fill="C2D69B"/>
            <w:vAlign w:val="center"/>
          </w:tcPr>
          <w:p w:rsidR="00D93D81" w:rsidRPr="006D33C9" w:rsidRDefault="00D93D81" w:rsidP="002B5E42">
            <w:pPr>
              <w:pStyle w:val="Titolo2"/>
              <w:jc w:val="center"/>
              <w:rPr>
                <w:i w:val="0"/>
                <w:iCs w:val="0"/>
                <w:smallCaps/>
                <w:sz w:val="24"/>
              </w:rPr>
            </w:pPr>
            <w:bookmarkStart w:id="54" w:name="_Toc94934551"/>
            <w:bookmarkStart w:id="55" w:name="_Toc95048039"/>
            <w:bookmarkStart w:id="56" w:name="_Toc95196672"/>
            <w:bookmarkStart w:id="57" w:name="_Toc95284459"/>
            <w:bookmarkStart w:id="58" w:name="_Toc127777738"/>
            <w:bookmarkStart w:id="59" w:name="_Toc140555876"/>
            <w:r w:rsidRPr="006D33C9">
              <w:rPr>
                <w:i w:val="0"/>
                <w:iCs w:val="0"/>
                <w:smallCaps/>
                <w:sz w:val="24"/>
              </w:rPr>
              <w:t>1.9 Sede comunicazioni</w:t>
            </w:r>
            <w:bookmarkEnd w:id="54"/>
            <w:bookmarkEnd w:id="55"/>
            <w:bookmarkEnd w:id="56"/>
            <w:bookmarkEnd w:id="57"/>
            <w:bookmarkEnd w:id="58"/>
            <w:bookmarkEnd w:id="59"/>
          </w:p>
        </w:tc>
      </w:tr>
      <w:tr w:rsidR="00D93D81" w:rsidRPr="006D33C9" w:rsidTr="002B5E42">
        <w:trPr>
          <w:trHeight w:val="389"/>
        </w:trPr>
        <w:tc>
          <w:tcPr>
            <w:tcW w:w="1998" w:type="dxa"/>
            <w:shd w:val="clear" w:color="auto" w:fill="C2D69B"/>
            <w:vAlign w:val="center"/>
          </w:tcPr>
          <w:p w:rsidR="00D93D81" w:rsidRPr="006D33C9" w:rsidRDefault="00D93D81" w:rsidP="002B5E42">
            <w:pPr>
              <w:spacing w:before="80" w:after="80"/>
              <w:ind w:left="85"/>
            </w:pPr>
            <w:r w:rsidRPr="006D33C9">
              <w:t>Via / Piazza</w:t>
            </w:r>
          </w:p>
        </w:tc>
        <w:tc>
          <w:tcPr>
            <w:tcW w:w="3402" w:type="dxa"/>
            <w:gridSpan w:val="2"/>
            <w:vAlign w:val="center"/>
          </w:tcPr>
          <w:p w:rsidR="00D93D81" w:rsidRPr="006D33C9" w:rsidRDefault="00D93D81" w:rsidP="002B5E42"/>
        </w:tc>
        <w:tc>
          <w:tcPr>
            <w:tcW w:w="907" w:type="dxa"/>
            <w:shd w:val="clear" w:color="auto" w:fill="C2D69B"/>
            <w:vAlign w:val="center"/>
          </w:tcPr>
          <w:p w:rsidR="00D93D81" w:rsidRPr="006D33C9" w:rsidRDefault="00D93D81" w:rsidP="002B5E42">
            <w:r w:rsidRPr="006D33C9">
              <w:t>N° civ.</w:t>
            </w:r>
          </w:p>
        </w:tc>
        <w:tc>
          <w:tcPr>
            <w:tcW w:w="1021" w:type="dxa"/>
            <w:gridSpan w:val="3"/>
            <w:vAlign w:val="center"/>
          </w:tcPr>
          <w:p w:rsidR="00D93D81" w:rsidRPr="006D33C9" w:rsidRDefault="00D93D81" w:rsidP="002B5E42"/>
        </w:tc>
        <w:tc>
          <w:tcPr>
            <w:tcW w:w="737" w:type="dxa"/>
            <w:shd w:val="clear" w:color="auto" w:fill="C2D69B"/>
            <w:vAlign w:val="center"/>
          </w:tcPr>
          <w:p w:rsidR="00D93D81" w:rsidRPr="006D33C9" w:rsidRDefault="00D93D81" w:rsidP="002B5E42">
            <w:r w:rsidRPr="006D33C9">
              <w:t>CAP</w:t>
            </w:r>
          </w:p>
        </w:tc>
        <w:tc>
          <w:tcPr>
            <w:tcW w:w="1668" w:type="dxa"/>
            <w:gridSpan w:val="2"/>
            <w:vAlign w:val="center"/>
          </w:tcPr>
          <w:p w:rsidR="00D93D81" w:rsidRPr="006D33C9" w:rsidRDefault="00D93D81" w:rsidP="002B5E42"/>
        </w:tc>
      </w:tr>
      <w:tr w:rsidR="00D93D81" w:rsidRPr="006D33C9" w:rsidTr="002B5E42">
        <w:trPr>
          <w:cantSplit/>
          <w:trHeight w:val="389"/>
        </w:trPr>
        <w:tc>
          <w:tcPr>
            <w:tcW w:w="1998" w:type="dxa"/>
            <w:shd w:val="clear" w:color="auto" w:fill="C2D69B"/>
            <w:vAlign w:val="center"/>
          </w:tcPr>
          <w:p w:rsidR="00D93D81" w:rsidRPr="006D33C9" w:rsidRDefault="00D93D81" w:rsidP="002B5E42">
            <w:pPr>
              <w:spacing w:before="80" w:after="80"/>
              <w:ind w:left="85"/>
            </w:pPr>
            <w:r w:rsidRPr="006D33C9">
              <w:t>Comune</w:t>
            </w:r>
          </w:p>
        </w:tc>
        <w:tc>
          <w:tcPr>
            <w:tcW w:w="5103" w:type="dxa"/>
            <w:gridSpan w:val="5"/>
            <w:vAlign w:val="center"/>
          </w:tcPr>
          <w:p w:rsidR="00D93D81" w:rsidRPr="006D33C9" w:rsidRDefault="00D93D81" w:rsidP="002B5E42"/>
        </w:tc>
        <w:tc>
          <w:tcPr>
            <w:tcW w:w="1418" w:type="dxa"/>
            <w:gridSpan w:val="3"/>
            <w:shd w:val="clear" w:color="auto" w:fill="C2D69B"/>
            <w:vAlign w:val="center"/>
          </w:tcPr>
          <w:p w:rsidR="00D93D81" w:rsidRPr="006D33C9" w:rsidRDefault="00D93D81" w:rsidP="002B5E42">
            <w:pPr>
              <w:jc w:val="center"/>
            </w:pPr>
            <w:r w:rsidRPr="006D33C9">
              <w:t>Provincia</w:t>
            </w:r>
          </w:p>
        </w:tc>
        <w:tc>
          <w:tcPr>
            <w:tcW w:w="1214" w:type="dxa"/>
            <w:vAlign w:val="center"/>
          </w:tcPr>
          <w:p w:rsidR="00D93D81" w:rsidRPr="006D33C9" w:rsidRDefault="00D93D81" w:rsidP="002B5E42"/>
        </w:tc>
      </w:tr>
      <w:tr w:rsidR="00D93D81" w:rsidRPr="006D33C9" w:rsidTr="002B5E42">
        <w:trPr>
          <w:cantSplit/>
          <w:trHeight w:val="389"/>
        </w:trPr>
        <w:tc>
          <w:tcPr>
            <w:tcW w:w="1998" w:type="dxa"/>
            <w:shd w:val="clear" w:color="auto" w:fill="C2D69B"/>
            <w:vAlign w:val="center"/>
          </w:tcPr>
          <w:p w:rsidR="00D93D81" w:rsidRPr="006D33C9" w:rsidRDefault="00D93D81" w:rsidP="002B5E42">
            <w:pPr>
              <w:spacing w:before="80" w:after="80"/>
              <w:ind w:left="85"/>
            </w:pPr>
            <w:r w:rsidRPr="006D33C9">
              <w:t>Telefono</w:t>
            </w:r>
          </w:p>
        </w:tc>
        <w:tc>
          <w:tcPr>
            <w:tcW w:w="3036" w:type="dxa"/>
            <w:vAlign w:val="center"/>
          </w:tcPr>
          <w:p w:rsidR="00D93D81" w:rsidRPr="006D33C9" w:rsidRDefault="00D93D81" w:rsidP="002B5E42"/>
        </w:tc>
        <w:tc>
          <w:tcPr>
            <w:tcW w:w="1984" w:type="dxa"/>
            <w:gridSpan w:val="3"/>
            <w:shd w:val="clear" w:color="auto" w:fill="C2D69B"/>
            <w:vAlign w:val="center"/>
          </w:tcPr>
          <w:p w:rsidR="00D93D81" w:rsidRPr="006D33C9" w:rsidRDefault="00D93D81" w:rsidP="002B5E42">
            <w:pPr>
              <w:jc w:val="center"/>
            </w:pPr>
            <w:r w:rsidRPr="006D33C9">
              <w:t>Telefax</w:t>
            </w:r>
          </w:p>
        </w:tc>
        <w:tc>
          <w:tcPr>
            <w:tcW w:w="2715" w:type="dxa"/>
            <w:gridSpan w:val="5"/>
            <w:vAlign w:val="center"/>
          </w:tcPr>
          <w:p w:rsidR="00D93D81" w:rsidRPr="006D33C9" w:rsidRDefault="00D93D81" w:rsidP="002B5E42"/>
        </w:tc>
      </w:tr>
      <w:tr w:rsidR="00D93D81" w:rsidRPr="006D33C9" w:rsidTr="002B5E42">
        <w:trPr>
          <w:cantSplit/>
          <w:trHeight w:val="389"/>
        </w:trPr>
        <w:tc>
          <w:tcPr>
            <w:tcW w:w="1998" w:type="dxa"/>
            <w:shd w:val="clear" w:color="auto" w:fill="C2D69B"/>
            <w:vAlign w:val="center"/>
          </w:tcPr>
          <w:p w:rsidR="00D93D81" w:rsidRPr="006D33C9" w:rsidRDefault="00D93D81" w:rsidP="002B5E42">
            <w:pPr>
              <w:spacing w:before="80" w:after="80"/>
              <w:ind w:left="85"/>
            </w:pPr>
            <w:r w:rsidRPr="006D33C9">
              <w:t>E-mail</w:t>
            </w:r>
          </w:p>
        </w:tc>
        <w:tc>
          <w:tcPr>
            <w:tcW w:w="7735" w:type="dxa"/>
            <w:gridSpan w:val="9"/>
            <w:vAlign w:val="center"/>
          </w:tcPr>
          <w:p w:rsidR="00D93D81" w:rsidRPr="006D33C9" w:rsidRDefault="00D93D81" w:rsidP="002B5E42"/>
        </w:tc>
      </w:tr>
    </w:tbl>
    <w:p w:rsidR="00D93D81" w:rsidRPr="006D33C9" w:rsidRDefault="00D93D81" w:rsidP="008B00C5"/>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80"/>
        <w:gridCol w:w="1318"/>
        <w:gridCol w:w="905"/>
        <w:gridCol w:w="2131"/>
        <w:gridCol w:w="366"/>
        <w:gridCol w:w="13"/>
        <w:gridCol w:w="694"/>
        <w:gridCol w:w="143"/>
        <w:gridCol w:w="315"/>
        <w:gridCol w:w="453"/>
        <w:gridCol w:w="225"/>
        <w:gridCol w:w="85"/>
        <w:gridCol w:w="423"/>
        <w:gridCol w:w="314"/>
        <w:gridCol w:w="170"/>
        <w:gridCol w:w="1498"/>
      </w:tblGrid>
      <w:tr w:rsidR="00D93D81" w:rsidRPr="006D33C9" w:rsidTr="002B5E42">
        <w:trPr>
          <w:cantSplit/>
        </w:trPr>
        <w:tc>
          <w:tcPr>
            <w:tcW w:w="9733" w:type="dxa"/>
            <w:gridSpan w:val="16"/>
            <w:shd w:val="clear" w:color="auto" w:fill="C2D69B"/>
            <w:vAlign w:val="center"/>
          </w:tcPr>
          <w:p w:rsidR="00D93D81" w:rsidRPr="006D33C9" w:rsidRDefault="00D93D81" w:rsidP="002B5E42">
            <w:pPr>
              <w:pStyle w:val="Titolo2"/>
              <w:jc w:val="center"/>
              <w:rPr>
                <w:i w:val="0"/>
                <w:iCs w:val="0"/>
                <w:smallCaps/>
                <w:sz w:val="24"/>
              </w:rPr>
            </w:pPr>
            <w:bookmarkStart w:id="60" w:name="_Toc94934552"/>
            <w:bookmarkStart w:id="61" w:name="_Toc95048040"/>
            <w:bookmarkStart w:id="62" w:name="_Toc95196674"/>
            <w:bookmarkStart w:id="63" w:name="_Toc95284461"/>
            <w:bookmarkStart w:id="64" w:name="_Toc127777740"/>
            <w:bookmarkStart w:id="65" w:name="_Toc140555878"/>
            <w:r w:rsidRPr="006D33C9">
              <w:rPr>
                <w:i w:val="0"/>
                <w:iCs w:val="0"/>
                <w:smallCaps/>
                <w:sz w:val="24"/>
              </w:rPr>
              <w:t>1.10 Compagine sociale</w:t>
            </w:r>
            <w:bookmarkEnd w:id="60"/>
            <w:bookmarkEnd w:id="61"/>
            <w:bookmarkEnd w:id="62"/>
            <w:bookmarkEnd w:id="63"/>
            <w:bookmarkEnd w:id="64"/>
            <w:bookmarkEnd w:id="65"/>
          </w:p>
          <w:p w:rsidR="00D93D81" w:rsidRPr="006D33C9" w:rsidRDefault="00D93D81" w:rsidP="002B5E42">
            <w:pPr>
              <w:jc w:val="center"/>
              <w:rPr>
                <w:i/>
                <w:smallCaps/>
                <w:sz w:val="24"/>
              </w:rPr>
            </w:pPr>
            <w:r w:rsidRPr="006D33C9">
              <w:rPr>
                <w:i/>
              </w:rPr>
              <w:t>(solo per le imprese costituite in forma societaria)</w:t>
            </w:r>
          </w:p>
        </w:tc>
      </w:tr>
      <w:tr w:rsidR="00D93D81" w:rsidRPr="006D33C9" w:rsidTr="002B5E42">
        <w:tc>
          <w:tcPr>
            <w:tcW w:w="680" w:type="dxa"/>
            <w:tcBorders>
              <w:top w:val="dotted" w:sz="4" w:space="0" w:color="auto"/>
            </w:tcBorders>
            <w:shd w:val="clear" w:color="auto" w:fill="C2D69B"/>
            <w:vAlign w:val="center"/>
          </w:tcPr>
          <w:p w:rsidR="00D93D81" w:rsidRPr="006D33C9" w:rsidRDefault="00D93D81" w:rsidP="002B5E42">
            <w:pPr>
              <w:spacing w:before="40" w:after="40"/>
              <w:jc w:val="center"/>
            </w:pPr>
            <w:proofErr w:type="spellStart"/>
            <w:r w:rsidRPr="006D33C9">
              <w:t>Num</w:t>
            </w:r>
            <w:proofErr w:type="spellEnd"/>
            <w:r w:rsidRPr="006D33C9">
              <w:t>.</w:t>
            </w:r>
          </w:p>
        </w:tc>
        <w:tc>
          <w:tcPr>
            <w:tcW w:w="2223" w:type="dxa"/>
            <w:gridSpan w:val="2"/>
            <w:tcBorders>
              <w:top w:val="dotted" w:sz="4" w:space="0" w:color="auto"/>
            </w:tcBorders>
            <w:shd w:val="clear" w:color="auto" w:fill="C2D69B"/>
            <w:vAlign w:val="center"/>
          </w:tcPr>
          <w:p w:rsidR="00D93D81" w:rsidRPr="006D33C9" w:rsidRDefault="00D93D81" w:rsidP="002B5E42">
            <w:pPr>
              <w:spacing w:before="40" w:after="40"/>
              <w:ind w:left="-28"/>
              <w:jc w:val="center"/>
              <w:rPr>
                <w:spacing w:val="-4"/>
              </w:rPr>
            </w:pPr>
            <w:r w:rsidRPr="006D33C9">
              <w:rPr>
                <w:spacing w:val="-4"/>
              </w:rPr>
              <w:t>Denominazione</w:t>
            </w:r>
          </w:p>
        </w:tc>
        <w:tc>
          <w:tcPr>
            <w:tcW w:w="3204" w:type="dxa"/>
            <w:gridSpan w:val="4"/>
            <w:tcBorders>
              <w:top w:val="dotted" w:sz="4" w:space="0" w:color="auto"/>
            </w:tcBorders>
            <w:shd w:val="clear" w:color="auto" w:fill="C2D69B"/>
          </w:tcPr>
          <w:p w:rsidR="00D93D81" w:rsidRPr="006D33C9" w:rsidRDefault="00D93D81" w:rsidP="002B5E42">
            <w:pPr>
              <w:spacing w:before="40" w:after="40"/>
              <w:jc w:val="center"/>
            </w:pPr>
            <w:r w:rsidRPr="006D33C9">
              <w:t xml:space="preserve">Sede Legale (via, comune, </w:t>
            </w:r>
            <w:proofErr w:type="spellStart"/>
            <w:r w:rsidRPr="006D33C9">
              <w:t>prov</w:t>
            </w:r>
            <w:proofErr w:type="spellEnd"/>
            <w:r w:rsidRPr="006D33C9">
              <w:t>.)</w:t>
            </w:r>
          </w:p>
        </w:tc>
        <w:tc>
          <w:tcPr>
            <w:tcW w:w="1644" w:type="dxa"/>
            <w:gridSpan w:val="6"/>
            <w:shd w:val="clear" w:color="auto" w:fill="C2D69B"/>
          </w:tcPr>
          <w:p w:rsidR="00D93D81" w:rsidRPr="006D33C9" w:rsidRDefault="00D93D81" w:rsidP="002B5E42">
            <w:pPr>
              <w:spacing w:before="40" w:after="40"/>
              <w:jc w:val="center"/>
            </w:pPr>
            <w:r w:rsidRPr="006D33C9">
              <w:t>Quota posseduta (€ e %)</w:t>
            </w:r>
          </w:p>
        </w:tc>
        <w:tc>
          <w:tcPr>
            <w:tcW w:w="1982" w:type="dxa"/>
            <w:gridSpan w:val="3"/>
            <w:shd w:val="clear" w:color="auto" w:fill="C2D69B"/>
          </w:tcPr>
          <w:p w:rsidR="00D93D81" w:rsidRPr="006D33C9" w:rsidRDefault="00D93D81" w:rsidP="002B5E42">
            <w:pPr>
              <w:spacing w:before="40" w:after="40"/>
              <w:ind w:left="-11"/>
              <w:jc w:val="center"/>
            </w:pPr>
            <w:r w:rsidRPr="006D33C9">
              <w:t>Legale Rappresentante</w:t>
            </w:r>
          </w:p>
        </w:tc>
      </w:tr>
      <w:tr w:rsidR="00D93D81" w:rsidRPr="006D33C9" w:rsidTr="002B5E42">
        <w:trPr>
          <w:trHeight w:val="389"/>
        </w:trPr>
        <w:tc>
          <w:tcPr>
            <w:tcW w:w="680" w:type="dxa"/>
            <w:vAlign w:val="center"/>
          </w:tcPr>
          <w:p w:rsidR="00D93D81" w:rsidRPr="006D33C9" w:rsidRDefault="00D93D81" w:rsidP="002B5E42">
            <w:pPr>
              <w:spacing w:before="40" w:after="40"/>
              <w:ind w:left="85"/>
            </w:pPr>
          </w:p>
        </w:tc>
        <w:tc>
          <w:tcPr>
            <w:tcW w:w="2223" w:type="dxa"/>
            <w:gridSpan w:val="2"/>
            <w:vAlign w:val="center"/>
          </w:tcPr>
          <w:p w:rsidR="00D93D81" w:rsidRPr="006D33C9" w:rsidRDefault="00D93D81" w:rsidP="002B5E42">
            <w:pPr>
              <w:spacing w:before="40" w:after="40"/>
            </w:pPr>
          </w:p>
        </w:tc>
        <w:tc>
          <w:tcPr>
            <w:tcW w:w="3204" w:type="dxa"/>
            <w:gridSpan w:val="4"/>
            <w:vAlign w:val="center"/>
          </w:tcPr>
          <w:p w:rsidR="00D93D81" w:rsidRPr="006D33C9" w:rsidRDefault="00D93D81" w:rsidP="002B5E42">
            <w:pPr>
              <w:tabs>
                <w:tab w:val="left" w:pos="357"/>
                <w:tab w:val="left" w:pos="782"/>
                <w:tab w:val="right" w:pos="1207"/>
              </w:tabs>
              <w:spacing w:before="40" w:after="40"/>
            </w:pPr>
          </w:p>
        </w:tc>
        <w:tc>
          <w:tcPr>
            <w:tcW w:w="1644" w:type="dxa"/>
            <w:gridSpan w:val="6"/>
            <w:vAlign w:val="center"/>
          </w:tcPr>
          <w:p w:rsidR="00D93D81" w:rsidRPr="006D33C9" w:rsidRDefault="00D93D81" w:rsidP="002B5E42">
            <w:pPr>
              <w:spacing w:before="40" w:after="40"/>
            </w:pPr>
          </w:p>
        </w:tc>
        <w:tc>
          <w:tcPr>
            <w:tcW w:w="1982" w:type="dxa"/>
            <w:gridSpan w:val="3"/>
          </w:tcPr>
          <w:p w:rsidR="00D93D81" w:rsidRPr="006D33C9" w:rsidRDefault="00D93D81" w:rsidP="002B5E42">
            <w:pPr>
              <w:spacing w:before="40" w:after="40"/>
            </w:pPr>
          </w:p>
        </w:tc>
      </w:tr>
      <w:tr w:rsidR="00D93D81" w:rsidRPr="006D33C9" w:rsidTr="002B5E42">
        <w:trPr>
          <w:trHeight w:val="389"/>
        </w:trPr>
        <w:tc>
          <w:tcPr>
            <w:tcW w:w="680" w:type="dxa"/>
            <w:vAlign w:val="center"/>
          </w:tcPr>
          <w:p w:rsidR="00D93D81" w:rsidRPr="006D33C9" w:rsidRDefault="00D93D81" w:rsidP="002B5E42">
            <w:pPr>
              <w:spacing w:before="40" w:after="40"/>
              <w:ind w:left="85"/>
            </w:pPr>
          </w:p>
        </w:tc>
        <w:tc>
          <w:tcPr>
            <w:tcW w:w="2223" w:type="dxa"/>
            <w:gridSpan w:val="2"/>
            <w:vAlign w:val="center"/>
          </w:tcPr>
          <w:p w:rsidR="00D93D81" w:rsidRPr="006D33C9" w:rsidRDefault="00D93D81" w:rsidP="002B5E42">
            <w:pPr>
              <w:spacing w:before="40" w:after="40"/>
            </w:pPr>
          </w:p>
        </w:tc>
        <w:tc>
          <w:tcPr>
            <w:tcW w:w="3204" w:type="dxa"/>
            <w:gridSpan w:val="4"/>
            <w:vAlign w:val="center"/>
          </w:tcPr>
          <w:p w:rsidR="00D93D81" w:rsidRPr="006D33C9" w:rsidRDefault="00D93D81" w:rsidP="002B5E42">
            <w:pPr>
              <w:tabs>
                <w:tab w:val="left" w:pos="357"/>
                <w:tab w:val="left" w:pos="782"/>
                <w:tab w:val="right" w:pos="1207"/>
              </w:tabs>
              <w:spacing w:before="40" w:after="40"/>
            </w:pPr>
          </w:p>
        </w:tc>
        <w:tc>
          <w:tcPr>
            <w:tcW w:w="1644" w:type="dxa"/>
            <w:gridSpan w:val="6"/>
            <w:vAlign w:val="center"/>
          </w:tcPr>
          <w:p w:rsidR="00D93D81" w:rsidRPr="006D33C9" w:rsidRDefault="00D93D81" w:rsidP="002B5E42">
            <w:pPr>
              <w:spacing w:before="40" w:after="40"/>
            </w:pPr>
          </w:p>
        </w:tc>
        <w:tc>
          <w:tcPr>
            <w:tcW w:w="1982" w:type="dxa"/>
            <w:gridSpan w:val="3"/>
          </w:tcPr>
          <w:p w:rsidR="00D93D81" w:rsidRPr="006D33C9" w:rsidRDefault="00D93D81" w:rsidP="002B5E42">
            <w:pPr>
              <w:spacing w:before="40" w:after="40"/>
            </w:pPr>
          </w:p>
        </w:tc>
      </w:tr>
      <w:tr w:rsidR="00D93D81" w:rsidRPr="006D33C9" w:rsidTr="002B5E42">
        <w:trPr>
          <w:cantSplit/>
          <w:trHeight w:val="395"/>
        </w:trPr>
        <w:tc>
          <w:tcPr>
            <w:tcW w:w="9733" w:type="dxa"/>
            <w:gridSpan w:val="16"/>
            <w:shd w:val="clear" w:color="auto" w:fill="C2D69B"/>
            <w:vAlign w:val="center"/>
          </w:tcPr>
          <w:p w:rsidR="00D93D81" w:rsidRPr="006D33C9" w:rsidRDefault="00D93D81" w:rsidP="002B5E42">
            <w:pPr>
              <w:pStyle w:val="Titolo2"/>
              <w:jc w:val="center"/>
              <w:rPr>
                <w:i w:val="0"/>
                <w:iCs w:val="0"/>
                <w:smallCaps/>
                <w:sz w:val="24"/>
              </w:rPr>
            </w:pPr>
            <w:bookmarkStart w:id="66" w:name="_Toc94934554"/>
            <w:bookmarkStart w:id="67" w:name="_Toc95048042"/>
            <w:bookmarkStart w:id="68" w:name="_Toc95196676"/>
            <w:bookmarkStart w:id="69" w:name="_Toc95284463"/>
            <w:bookmarkStart w:id="70" w:name="_Toc127777742"/>
            <w:bookmarkStart w:id="71" w:name="_Toc140555880"/>
            <w:r w:rsidRPr="006D33C9">
              <w:rPr>
                <w:i w:val="0"/>
                <w:iCs w:val="0"/>
                <w:smallCaps/>
                <w:sz w:val="24"/>
              </w:rPr>
              <w:lastRenderedPageBreak/>
              <w:t>1.11 Legale rappresentante</w:t>
            </w:r>
            <w:bookmarkEnd w:id="66"/>
            <w:bookmarkEnd w:id="67"/>
            <w:bookmarkEnd w:id="68"/>
            <w:bookmarkEnd w:id="69"/>
            <w:bookmarkEnd w:id="70"/>
            <w:bookmarkEnd w:id="71"/>
          </w:p>
        </w:tc>
      </w:tr>
      <w:tr w:rsidR="00D93D81" w:rsidRPr="006D33C9" w:rsidTr="002B5E42">
        <w:trPr>
          <w:cantSplit/>
          <w:trHeight w:val="389"/>
        </w:trPr>
        <w:tc>
          <w:tcPr>
            <w:tcW w:w="1998" w:type="dxa"/>
            <w:gridSpan w:val="2"/>
            <w:tcBorders>
              <w:top w:val="nil"/>
            </w:tcBorders>
            <w:shd w:val="clear" w:color="auto" w:fill="C2D69B"/>
            <w:vAlign w:val="center"/>
          </w:tcPr>
          <w:p w:rsidR="00D93D81" w:rsidRPr="006D33C9" w:rsidRDefault="00D93D81" w:rsidP="002B5E42">
            <w:pPr>
              <w:spacing w:before="40" w:after="40"/>
              <w:ind w:left="85"/>
            </w:pPr>
            <w:r w:rsidRPr="006D33C9">
              <w:t>Cognome</w:t>
            </w:r>
          </w:p>
        </w:tc>
        <w:tc>
          <w:tcPr>
            <w:tcW w:w="3415" w:type="dxa"/>
            <w:gridSpan w:val="4"/>
            <w:vAlign w:val="center"/>
          </w:tcPr>
          <w:p w:rsidR="00D93D81" w:rsidRPr="006D33C9" w:rsidRDefault="00D93D81" w:rsidP="002B5E42">
            <w:pPr>
              <w:spacing w:before="40" w:after="40"/>
              <w:ind w:left="85"/>
              <w:jc w:val="center"/>
            </w:pPr>
          </w:p>
        </w:tc>
        <w:tc>
          <w:tcPr>
            <w:tcW w:w="1605" w:type="dxa"/>
            <w:gridSpan w:val="4"/>
            <w:shd w:val="clear" w:color="auto" w:fill="C2D69B"/>
            <w:vAlign w:val="center"/>
          </w:tcPr>
          <w:p w:rsidR="00D93D81" w:rsidRPr="006D33C9" w:rsidRDefault="00D93D81" w:rsidP="002B5E42">
            <w:pPr>
              <w:spacing w:before="40" w:after="40"/>
              <w:ind w:left="85"/>
              <w:jc w:val="center"/>
            </w:pPr>
            <w:r w:rsidRPr="006D33C9">
              <w:t>Nome</w:t>
            </w:r>
          </w:p>
        </w:tc>
        <w:tc>
          <w:tcPr>
            <w:tcW w:w="2715" w:type="dxa"/>
            <w:gridSpan w:val="6"/>
            <w:vAlign w:val="center"/>
          </w:tcPr>
          <w:p w:rsidR="00D93D81" w:rsidRPr="006D33C9" w:rsidRDefault="00D93D81" w:rsidP="002B5E42">
            <w:pPr>
              <w:spacing w:before="40" w:after="40"/>
              <w:ind w:left="85"/>
              <w:jc w:val="center"/>
            </w:pPr>
          </w:p>
        </w:tc>
      </w:tr>
      <w:tr w:rsidR="00D93D81" w:rsidRPr="006D33C9" w:rsidTr="002B5E42">
        <w:trPr>
          <w:cantSplit/>
          <w:trHeight w:val="389"/>
        </w:trPr>
        <w:tc>
          <w:tcPr>
            <w:tcW w:w="1998" w:type="dxa"/>
            <w:gridSpan w:val="2"/>
            <w:shd w:val="clear" w:color="auto" w:fill="C2D69B"/>
            <w:vAlign w:val="center"/>
          </w:tcPr>
          <w:p w:rsidR="00D93D81" w:rsidRPr="006D33C9" w:rsidRDefault="00D93D81" w:rsidP="002B5E42">
            <w:pPr>
              <w:spacing w:before="40" w:after="40"/>
              <w:ind w:left="85" w:right="-70"/>
            </w:pPr>
            <w:r w:rsidRPr="006D33C9">
              <w:t>Comune di nascita</w:t>
            </w:r>
          </w:p>
        </w:tc>
        <w:tc>
          <w:tcPr>
            <w:tcW w:w="7735" w:type="dxa"/>
            <w:gridSpan w:val="14"/>
            <w:vAlign w:val="center"/>
          </w:tcPr>
          <w:p w:rsidR="00D93D81" w:rsidRPr="006D33C9" w:rsidRDefault="00D93D81" w:rsidP="002B5E42">
            <w:pPr>
              <w:tabs>
                <w:tab w:val="left" w:pos="553"/>
                <w:tab w:val="left" w:pos="1262"/>
                <w:tab w:val="left" w:pos="1687"/>
              </w:tabs>
              <w:spacing w:before="40" w:after="40"/>
              <w:ind w:left="128"/>
              <w:rPr>
                <w:sz w:val="22"/>
              </w:rPr>
            </w:pPr>
          </w:p>
        </w:tc>
      </w:tr>
      <w:tr w:rsidR="00D93D81" w:rsidRPr="006D33C9" w:rsidTr="002B5E42">
        <w:trPr>
          <w:cantSplit/>
          <w:trHeight w:val="389"/>
        </w:trPr>
        <w:tc>
          <w:tcPr>
            <w:tcW w:w="1998" w:type="dxa"/>
            <w:gridSpan w:val="2"/>
            <w:shd w:val="clear" w:color="auto" w:fill="C2D69B"/>
            <w:vAlign w:val="center"/>
          </w:tcPr>
          <w:p w:rsidR="00D93D81" w:rsidRPr="006D33C9" w:rsidRDefault="00D93D81" w:rsidP="002B5E42">
            <w:pPr>
              <w:spacing w:before="40" w:after="40"/>
              <w:ind w:left="85"/>
            </w:pPr>
            <w:r w:rsidRPr="006D33C9">
              <w:t>Data di nascita</w:t>
            </w:r>
          </w:p>
        </w:tc>
        <w:tc>
          <w:tcPr>
            <w:tcW w:w="3402" w:type="dxa"/>
            <w:gridSpan w:val="3"/>
            <w:vAlign w:val="center"/>
          </w:tcPr>
          <w:p w:rsidR="00D93D81" w:rsidRPr="006D33C9" w:rsidRDefault="00D93D81" w:rsidP="002B5E42">
            <w:pPr>
              <w:spacing w:before="40" w:after="40"/>
            </w:pPr>
          </w:p>
        </w:tc>
        <w:tc>
          <w:tcPr>
            <w:tcW w:w="1928" w:type="dxa"/>
            <w:gridSpan w:val="7"/>
            <w:shd w:val="clear" w:color="auto" w:fill="C2D69B"/>
            <w:vAlign w:val="center"/>
          </w:tcPr>
          <w:p w:rsidR="00D93D81" w:rsidRPr="006D33C9" w:rsidRDefault="00D93D81" w:rsidP="002B5E42">
            <w:pPr>
              <w:spacing w:before="40" w:after="40"/>
              <w:jc w:val="center"/>
            </w:pPr>
            <w:r w:rsidRPr="006D33C9">
              <w:t>Sesso</w:t>
            </w:r>
          </w:p>
        </w:tc>
        <w:tc>
          <w:tcPr>
            <w:tcW w:w="2405" w:type="dxa"/>
            <w:gridSpan w:val="4"/>
            <w:vAlign w:val="center"/>
          </w:tcPr>
          <w:p w:rsidR="00D93D81" w:rsidRPr="006D33C9" w:rsidRDefault="00D93D81" w:rsidP="002B5E42">
            <w:pPr>
              <w:tabs>
                <w:tab w:val="left" w:pos="553"/>
                <w:tab w:val="left" w:pos="1262"/>
                <w:tab w:val="left" w:pos="1687"/>
              </w:tabs>
              <w:spacing w:before="40" w:after="40"/>
              <w:ind w:left="128"/>
            </w:pPr>
            <w:r w:rsidRPr="006D33C9">
              <w:rPr>
                <w:sz w:val="22"/>
                <w:szCs w:val="22"/>
              </w:rPr>
              <w:sym w:font="Wingdings" w:char="F06F"/>
            </w:r>
            <w:r w:rsidRPr="006D33C9">
              <w:rPr>
                <w:sz w:val="22"/>
              </w:rPr>
              <w:tab/>
              <w:t>M</w:t>
            </w:r>
            <w:r w:rsidRPr="006D33C9">
              <w:rPr>
                <w:sz w:val="22"/>
              </w:rPr>
              <w:tab/>
            </w:r>
            <w:r w:rsidRPr="006D33C9">
              <w:rPr>
                <w:sz w:val="22"/>
                <w:szCs w:val="22"/>
              </w:rPr>
              <w:sym w:font="Wingdings" w:char="F06F"/>
            </w:r>
            <w:r w:rsidRPr="006D33C9">
              <w:rPr>
                <w:sz w:val="22"/>
              </w:rPr>
              <w:tab/>
              <w:t>F</w:t>
            </w:r>
          </w:p>
        </w:tc>
      </w:tr>
      <w:tr w:rsidR="00D93D81" w:rsidRPr="006D33C9" w:rsidTr="002B5E42">
        <w:trPr>
          <w:trHeight w:val="389"/>
        </w:trPr>
        <w:tc>
          <w:tcPr>
            <w:tcW w:w="1998" w:type="dxa"/>
            <w:gridSpan w:val="2"/>
            <w:shd w:val="clear" w:color="auto" w:fill="C2D69B"/>
            <w:vAlign w:val="center"/>
          </w:tcPr>
          <w:p w:rsidR="00D93D81" w:rsidRPr="006D33C9" w:rsidRDefault="00D93D81" w:rsidP="002B5E42">
            <w:pPr>
              <w:spacing w:before="40" w:after="40"/>
              <w:ind w:left="85"/>
            </w:pPr>
            <w:r w:rsidRPr="006D33C9">
              <w:t>Via / Piazza</w:t>
            </w:r>
          </w:p>
        </w:tc>
        <w:tc>
          <w:tcPr>
            <w:tcW w:w="3402" w:type="dxa"/>
            <w:gridSpan w:val="3"/>
            <w:vAlign w:val="center"/>
          </w:tcPr>
          <w:p w:rsidR="00D93D81" w:rsidRPr="006D33C9" w:rsidRDefault="00D93D81" w:rsidP="002B5E42">
            <w:pPr>
              <w:spacing w:before="40" w:after="40"/>
            </w:pPr>
          </w:p>
        </w:tc>
        <w:tc>
          <w:tcPr>
            <w:tcW w:w="850" w:type="dxa"/>
            <w:gridSpan w:val="3"/>
            <w:shd w:val="clear" w:color="auto" w:fill="C2D69B"/>
            <w:vAlign w:val="center"/>
          </w:tcPr>
          <w:p w:rsidR="00D93D81" w:rsidRPr="006D33C9" w:rsidRDefault="00D93D81" w:rsidP="002B5E42">
            <w:pPr>
              <w:spacing w:before="40" w:after="40"/>
            </w:pPr>
            <w:r w:rsidRPr="006D33C9">
              <w:t>N° civ.</w:t>
            </w:r>
          </w:p>
        </w:tc>
        <w:tc>
          <w:tcPr>
            <w:tcW w:w="1078" w:type="dxa"/>
            <w:gridSpan w:val="4"/>
            <w:vAlign w:val="center"/>
          </w:tcPr>
          <w:p w:rsidR="00D93D81" w:rsidRPr="006D33C9" w:rsidRDefault="00D93D81" w:rsidP="002B5E42">
            <w:pPr>
              <w:spacing w:before="40" w:after="40"/>
            </w:pPr>
          </w:p>
        </w:tc>
        <w:tc>
          <w:tcPr>
            <w:tcW w:w="737" w:type="dxa"/>
            <w:gridSpan w:val="2"/>
            <w:shd w:val="clear" w:color="auto" w:fill="C2D69B"/>
            <w:vAlign w:val="center"/>
          </w:tcPr>
          <w:p w:rsidR="00D93D81" w:rsidRPr="006D33C9" w:rsidRDefault="00D93D81" w:rsidP="002B5E42">
            <w:pPr>
              <w:spacing w:before="40" w:after="40"/>
            </w:pPr>
            <w:r w:rsidRPr="006D33C9">
              <w:t>CAP</w:t>
            </w:r>
          </w:p>
        </w:tc>
        <w:tc>
          <w:tcPr>
            <w:tcW w:w="1668" w:type="dxa"/>
            <w:gridSpan w:val="2"/>
            <w:vAlign w:val="center"/>
          </w:tcPr>
          <w:p w:rsidR="00D93D81" w:rsidRPr="006D33C9" w:rsidRDefault="00D93D81" w:rsidP="002B5E42">
            <w:pPr>
              <w:spacing w:before="40" w:after="40"/>
            </w:pPr>
          </w:p>
        </w:tc>
      </w:tr>
      <w:tr w:rsidR="00D93D81" w:rsidRPr="006D33C9" w:rsidTr="002B5E42">
        <w:trPr>
          <w:cantSplit/>
          <w:trHeight w:val="389"/>
        </w:trPr>
        <w:tc>
          <w:tcPr>
            <w:tcW w:w="1998" w:type="dxa"/>
            <w:gridSpan w:val="2"/>
            <w:shd w:val="clear" w:color="auto" w:fill="C2D69B"/>
            <w:vAlign w:val="center"/>
          </w:tcPr>
          <w:p w:rsidR="00D93D81" w:rsidRPr="006D33C9" w:rsidRDefault="00D93D81" w:rsidP="002B5E42">
            <w:pPr>
              <w:spacing w:before="40" w:after="40"/>
              <w:ind w:left="85"/>
            </w:pPr>
            <w:r w:rsidRPr="006D33C9">
              <w:t>Comune</w:t>
            </w:r>
          </w:p>
        </w:tc>
        <w:tc>
          <w:tcPr>
            <w:tcW w:w="4252" w:type="dxa"/>
            <w:gridSpan w:val="6"/>
            <w:vAlign w:val="center"/>
          </w:tcPr>
          <w:p w:rsidR="00D93D81" w:rsidRPr="006D33C9" w:rsidRDefault="00D93D81" w:rsidP="002B5E42">
            <w:pPr>
              <w:spacing w:before="40" w:after="40"/>
            </w:pPr>
          </w:p>
        </w:tc>
        <w:tc>
          <w:tcPr>
            <w:tcW w:w="1985" w:type="dxa"/>
            <w:gridSpan w:val="7"/>
            <w:shd w:val="clear" w:color="auto" w:fill="C2D69B"/>
            <w:vAlign w:val="center"/>
          </w:tcPr>
          <w:p w:rsidR="00D93D81" w:rsidRPr="006D33C9" w:rsidRDefault="00D93D81" w:rsidP="002B5E42">
            <w:pPr>
              <w:spacing w:before="40" w:after="40"/>
              <w:jc w:val="center"/>
            </w:pPr>
            <w:r w:rsidRPr="006D33C9">
              <w:t>Provincia</w:t>
            </w:r>
          </w:p>
        </w:tc>
        <w:tc>
          <w:tcPr>
            <w:tcW w:w="1498" w:type="dxa"/>
            <w:vAlign w:val="center"/>
          </w:tcPr>
          <w:p w:rsidR="00D93D81" w:rsidRPr="006D33C9" w:rsidRDefault="00D93D81" w:rsidP="002B5E42">
            <w:pPr>
              <w:spacing w:before="40" w:after="40"/>
            </w:pPr>
          </w:p>
        </w:tc>
      </w:tr>
      <w:tr w:rsidR="00D93D81" w:rsidRPr="006D33C9" w:rsidTr="002B5E42">
        <w:trPr>
          <w:cantSplit/>
          <w:trHeight w:val="389"/>
        </w:trPr>
        <w:tc>
          <w:tcPr>
            <w:tcW w:w="1998" w:type="dxa"/>
            <w:gridSpan w:val="2"/>
            <w:shd w:val="clear" w:color="auto" w:fill="C2D69B"/>
            <w:vAlign w:val="center"/>
          </w:tcPr>
          <w:p w:rsidR="00D93D81" w:rsidRPr="006D33C9" w:rsidRDefault="00D93D81" w:rsidP="002B5E42">
            <w:pPr>
              <w:spacing w:before="40" w:after="40"/>
              <w:ind w:left="85"/>
            </w:pPr>
            <w:r w:rsidRPr="006D33C9">
              <w:t>Telefono fisso</w:t>
            </w:r>
          </w:p>
        </w:tc>
        <w:tc>
          <w:tcPr>
            <w:tcW w:w="3036" w:type="dxa"/>
            <w:gridSpan w:val="2"/>
            <w:vAlign w:val="center"/>
          </w:tcPr>
          <w:p w:rsidR="00D93D81" w:rsidRPr="006D33C9" w:rsidRDefault="00D93D81" w:rsidP="002B5E42">
            <w:pPr>
              <w:spacing w:before="40" w:after="40"/>
            </w:pPr>
          </w:p>
        </w:tc>
        <w:tc>
          <w:tcPr>
            <w:tcW w:w="2209" w:type="dxa"/>
            <w:gridSpan w:val="7"/>
            <w:shd w:val="clear" w:color="auto" w:fill="C2D69B"/>
            <w:vAlign w:val="center"/>
          </w:tcPr>
          <w:p w:rsidR="00D93D81" w:rsidRPr="006D33C9" w:rsidRDefault="00D93D81" w:rsidP="002B5E42">
            <w:pPr>
              <w:spacing w:before="40" w:after="40"/>
            </w:pPr>
            <w:r w:rsidRPr="006D33C9">
              <w:t>Telefono mobile</w:t>
            </w:r>
          </w:p>
        </w:tc>
        <w:tc>
          <w:tcPr>
            <w:tcW w:w="2490" w:type="dxa"/>
            <w:gridSpan w:val="5"/>
            <w:vAlign w:val="center"/>
          </w:tcPr>
          <w:p w:rsidR="00D93D81" w:rsidRPr="006D33C9" w:rsidRDefault="00D93D81" w:rsidP="002B5E42">
            <w:pPr>
              <w:spacing w:before="40" w:after="40"/>
            </w:pPr>
          </w:p>
        </w:tc>
      </w:tr>
      <w:tr w:rsidR="00D93D81" w:rsidRPr="006D33C9" w:rsidTr="002B5E42">
        <w:trPr>
          <w:cantSplit/>
          <w:trHeight w:val="389"/>
        </w:trPr>
        <w:tc>
          <w:tcPr>
            <w:tcW w:w="1998" w:type="dxa"/>
            <w:gridSpan w:val="2"/>
            <w:shd w:val="clear" w:color="auto" w:fill="C2D69B"/>
            <w:vAlign w:val="center"/>
          </w:tcPr>
          <w:p w:rsidR="00D93D81" w:rsidRPr="006D33C9" w:rsidRDefault="00D93D81" w:rsidP="002B5E42">
            <w:pPr>
              <w:spacing w:before="40" w:after="40"/>
              <w:ind w:left="85"/>
            </w:pPr>
            <w:r w:rsidRPr="006D33C9">
              <w:t>Telefax</w:t>
            </w:r>
          </w:p>
        </w:tc>
        <w:tc>
          <w:tcPr>
            <w:tcW w:w="3036" w:type="dxa"/>
            <w:gridSpan w:val="2"/>
            <w:vAlign w:val="center"/>
          </w:tcPr>
          <w:p w:rsidR="00D93D81" w:rsidRPr="006D33C9" w:rsidRDefault="00D93D81" w:rsidP="002B5E42">
            <w:pPr>
              <w:spacing w:before="40" w:after="40"/>
            </w:pPr>
          </w:p>
        </w:tc>
        <w:tc>
          <w:tcPr>
            <w:tcW w:w="1531" w:type="dxa"/>
            <w:gridSpan w:val="5"/>
            <w:shd w:val="clear" w:color="auto" w:fill="C2D69B"/>
            <w:vAlign w:val="center"/>
          </w:tcPr>
          <w:p w:rsidR="00D93D81" w:rsidRPr="006D33C9" w:rsidRDefault="00D93D81" w:rsidP="002B5E42">
            <w:pPr>
              <w:spacing w:before="40" w:after="40"/>
              <w:jc w:val="center"/>
            </w:pPr>
            <w:r w:rsidRPr="006D33C9">
              <w:t>E-mail</w:t>
            </w:r>
          </w:p>
        </w:tc>
        <w:tc>
          <w:tcPr>
            <w:tcW w:w="3168" w:type="dxa"/>
            <w:gridSpan w:val="7"/>
            <w:vAlign w:val="center"/>
          </w:tcPr>
          <w:p w:rsidR="00D93D81" w:rsidRPr="006D33C9" w:rsidRDefault="00D93D81" w:rsidP="002B5E42">
            <w:pPr>
              <w:spacing w:before="40" w:after="40"/>
            </w:pPr>
          </w:p>
        </w:tc>
      </w:tr>
    </w:tbl>
    <w:p w:rsidR="00D93D81" w:rsidRPr="006D33C9" w:rsidRDefault="00D93D81" w:rsidP="008B00C5">
      <w:pPr>
        <w:rPr>
          <w:sz w:val="2"/>
        </w:rPr>
      </w:pPr>
    </w:p>
    <w:p w:rsidR="00D93D81" w:rsidRPr="006D33C9" w:rsidRDefault="00D93D81" w:rsidP="008B00C5">
      <w:pPr>
        <w:rPr>
          <w:sz w:val="2"/>
        </w:rPr>
      </w:pPr>
    </w:p>
    <w:p w:rsidR="00D93D81" w:rsidRPr="006D33C9" w:rsidRDefault="00D93D81" w:rsidP="008B00C5">
      <w:pPr>
        <w:rPr>
          <w:sz w:val="2"/>
        </w:rPr>
      </w:pPr>
    </w:p>
    <w:p w:rsidR="00D93D81" w:rsidRPr="006D33C9" w:rsidRDefault="00D93D81" w:rsidP="008B00C5">
      <w:pPr>
        <w:rPr>
          <w:sz w:val="2"/>
        </w:rPr>
      </w:pPr>
    </w:p>
    <w:p w:rsidR="00D93D81" w:rsidRPr="006D33C9" w:rsidRDefault="00D93D81" w:rsidP="008B00C5">
      <w:pPr>
        <w:rPr>
          <w:sz w:val="2"/>
        </w:rPr>
      </w:pPr>
    </w:p>
    <w:p w:rsidR="00D93D81" w:rsidRPr="006D33C9" w:rsidRDefault="00D93D81" w:rsidP="008B00C5">
      <w:pPr>
        <w:rPr>
          <w:sz w:val="2"/>
        </w:rPr>
      </w:pPr>
    </w:p>
    <w:p w:rsidR="00D93D81" w:rsidRPr="006D33C9" w:rsidRDefault="00D93D81" w:rsidP="008B00C5">
      <w:pPr>
        <w:rPr>
          <w:sz w:val="2"/>
        </w:rPr>
      </w:pPr>
    </w:p>
    <w:p w:rsidR="00D93D81" w:rsidRPr="006D33C9" w:rsidRDefault="00D93D81" w:rsidP="008B00C5">
      <w:pPr>
        <w:rPr>
          <w:sz w:val="2"/>
        </w:rPr>
      </w:pPr>
    </w:p>
    <w:p w:rsidR="00D93D81" w:rsidRPr="006D33C9" w:rsidRDefault="00D93D81" w:rsidP="008B00C5">
      <w:pPr>
        <w:rPr>
          <w:sz w:val="2"/>
        </w:rPr>
      </w:pPr>
    </w:p>
    <w:p w:rsidR="00D93D81" w:rsidRPr="006D33C9" w:rsidRDefault="00D93D81" w:rsidP="008B00C5">
      <w:pPr>
        <w:rPr>
          <w:sz w:val="2"/>
        </w:rPr>
      </w:pPr>
    </w:p>
    <w:p w:rsidR="00D93D81" w:rsidRPr="006D33C9" w:rsidRDefault="00D93D81" w:rsidP="008B00C5">
      <w:pPr>
        <w:rPr>
          <w:sz w:val="2"/>
        </w:rPr>
      </w:pPr>
    </w:p>
    <w:p w:rsidR="00D93D81" w:rsidRPr="006D33C9" w:rsidRDefault="00D93D81" w:rsidP="008B00C5">
      <w:pPr>
        <w:rPr>
          <w:sz w:val="2"/>
        </w:rPr>
      </w:pPr>
    </w:p>
    <w:p w:rsidR="00D93D81" w:rsidRPr="006D33C9" w:rsidRDefault="00D93D81" w:rsidP="008B00C5">
      <w:pPr>
        <w:rPr>
          <w:sz w:val="2"/>
        </w:rPr>
      </w:pPr>
    </w:p>
    <w:p w:rsidR="00D93D81" w:rsidRPr="006D33C9" w:rsidRDefault="00D93D81" w:rsidP="008B00C5">
      <w:pPr>
        <w:rPr>
          <w:sz w:val="2"/>
        </w:rPr>
      </w:pPr>
    </w:p>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33"/>
      </w:tblGrid>
      <w:tr w:rsidR="00D93D81" w:rsidRPr="006D33C9" w:rsidTr="002B5E42">
        <w:trPr>
          <w:cantSplit/>
        </w:trPr>
        <w:tc>
          <w:tcPr>
            <w:tcW w:w="9733" w:type="dxa"/>
            <w:shd w:val="clear" w:color="auto" w:fill="C2D69B"/>
            <w:vAlign w:val="center"/>
          </w:tcPr>
          <w:p w:rsidR="00D93D81" w:rsidRPr="006D33C9" w:rsidRDefault="00D93D81" w:rsidP="002B5E42">
            <w:pPr>
              <w:pStyle w:val="Titolo2"/>
              <w:jc w:val="center"/>
              <w:rPr>
                <w:i w:val="0"/>
                <w:iCs w:val="0"/>
                <w:smallCaps/>
                <w:sz w:val="24"/>
              </w:rPr>
            </w:pPr>
            <w:bookmarkStart w:id="72" w:name="_Toc94934555"/>
            <w:bookmarkStart w:id="73" w:name="_Toc95048043"/>
            <w:bookmarkStart w:id="74" w:name="_Toc95196677"/>
            <w:bookmarkStart w:id="75" w:name="_Toc95284464"/>
            <w:bookmarkStart w:id="76" w:name="_Toc127777743"/>
            <w:bookmarkStart w:id="77" w:name="_Toc140555881"/>
            <w:r w:rsidRPr="006D33C9">
              <w:rPr>
                <w:i w:val="0"/>
                <w:iCs w:val="0"/>
                <w:smallCaps/>
                <w:sz w:val="24"/>
                <w:shd w:val="clear" w:color="auto" w:fill="C2D69B"/>
              </w:rPr>
              <w:t>1.12 Descrizione</w:t>
            </w:r>
            <w:bookmarkEnd w:id="72"/>
            <w:bookmarkEnd w:id="73"/>
            <w:bookmarkEnd w:id="74"/>
            <w:bookmarkEnd w:id="75"/>
            <w:bookmarkEnd w:id="76"/>
            <w:bookmarkEnd w:id="77"/>
            <w:r w:rsidR="00354126">
              <w:rPr>
                <w:i w:val="0"/>
                <w:iCs w:val="0"/>
                <w:smallCaps/>
                <w:sz w:val="24"/>
                <w:shd w:val="clear" w:color="auto" w:fill="C2D69B"/>
              </w:rPr>
              <w:t xml:space="preserve"> </w:t>
            </w:r>
            <w:r w:rsidRPr="006D33C9">
              <w:rPr>
                <w:i w:val="0"/>
                <w:iCs w:val="0"/>
                <w:smallCaps/>
                <w:sz w:val="24"/>
              </w:rPr>
              <w:t>della situazione attuale dell’impresa</w:t>
            </w:r>
          </w:p>
        </w:tc>
      </w:tr>
      <w:tr w:rsidR="00D93D81" w:rsidRPr="006D33C9" w:rsidTr="002B5E42">
        <w:trPr>
          <w:cantSplit/>
          <w:trHeight w:val="4657"/>
        </w:trPr>
        <w:tc>
          <w:tcPr>
            <w:tcW w:w="9733" w:type="dxa"/>
          </w:tcPr>
          <w:p w:rsidR="00D93D81" w:rsidRPr="006D33C9" w:rsidRDefault="00D93D81" w:rsidP="002B5E42">
            <w:pPr>
              <w:jc w:val="both"/>
              <w:rPr>
                <w:i/>
                <w:sz w:val="18"/>
                <w:szCs w:val="18"/>
              </w:rPr>
            </w:pPr>
            <w:r w:rsidRPr="006D33C9">
              <w:rPr>
                <w:i/>
                <w:sz w:val="18"/>
                <w:szCs w:val="18"/>
              </w:rPr>
              <w:t>Breve descrizione dell’attività svolta dall’impresa,  della struttura organizzativa e del management aziendale, dei principali risultati di gestione conseguiti, ecc. (</w:t>
            </w:r>
            <w:proofErr w:type="spellStart"/>
            <w:r w:rsidRPr="006D33C9">
              <w:rPr>
                <w:i/>
                <w:sz w:val="18"/>
                <w:szCs w:val="18"/>
              </w:rPr>
              <w:t>max</w:t>
            </w:r>
            <w:proofErr w:type="spellEnd"/>
            <w:r w:rsidRPr="006D33C9">
              <w:rPr>
                <w:i/>
                <w:sz w:val="18"/>
                <w:szCs w:val="18"/>
              </w:rPr>
              <w:t xml:space="preserve"> 2 pagine)</w:t>
            </w:r>
          </w:p>
          <w:p w:rsidR="00D93D81" w:rsidRPr="006D33C9" w:rsidRDefault="00D93D81" w:rsidP="002B5E42">
            <w:pPr>
              <w:jc w:val="both"/>
              <w:rPr>
                <w:i/>
                <w:sz w:val="18"/>
                <w:szCs w:val="18"/>
              </w:rPr>
            </w:pPr>
          </w:p>
          <w:p w:rsidR="00D93D81" w:rsidRPr="006D33C9" w:rsidRDefault="00D93D81" w:rsidP="002B5E42">
            <w:pPr>
              <w:jc w:val="both"/>
              <w:rPr>
                <w:i/>
                <w:sz w:val="18"/>
                <w:szCs w:val="18"/>
              </w:rPr>
            </w:pPr>
          </w:p>
          <w:p w:rsidR="00D93D81" w:rsidRPr="006D33C9" w:rsidRDefault="00D93D81" w:rsidP="002B5E42">
            <w:pPr>
              <w:jc w:val="both"/>
              <w:rPr>
                <w:i/>
                <w:sz w:val="18"/>
                <w:szCs w:val="18"/>
              </w:rPr>
            </w:pPr>
          </w:p>
          <w:p w:rsidR="00D93D81" w:rsidRPr="006D33C9" w:rsidRDefault="00D93D81" w:rsidP="002B5E42">
            <w:pPr>
              <w:jc w:val="both"/>
              <w:rPr>
                <w:i/>
                <w:sz w:val="18"/>
                <w:szCs w:val="18"/>
              </w:rPr>
            </w:pPr>
          </w:p>
          <w:p w:rsidR="00D93D81" w:rsidRPr="006D33C9" w:rsidRDefault="00D93D81" w:rsidP="002B5E42">
            <w:pPr>
              <w:jc w:val="both"/>
              <w:rPr>
                <w:i/>
                <w:sz w:val="18"/>
                <w:szCs w:val="18"/>
              </w:rPr>
            </w:pPr>
          </w:p>
          <w:p w:rsidR="00D93D81" w:rsidRPr="006D33C9" w:rsidRDefault="00D93D81" w:rsidP="002B5E42">
            <w:pPr>
              <w:jc w:val="both"/>
              <w:rPr>
                <w:i/>
                <w:sz w:val="18"/>
                <w:szCs w:val="18"/>
              </w:rPr>
            </w:pPr>
          </w:p>
          <w:p w:rsidR="00D93D81" w:rsidRPr="006D33C9" w:rsidRDefault="00D93D81" w:rsidP="002B5E42">
            <w:pPr>
              <w:jc w:val="both"/>
              <w:rPr>
                <w:i/>
                <w:sz w:val="18"/>
                <w:szCs w:val="18"/>
              </w:rPr>
            </w:pPr>
          </w:p>
          <w:p w:rsidR="00D93D81" w:rsidRPr="006D33C9" w:rsidRDefault="00D93D81" w:rsidP="002B5E42">
            <w:pPr>
              <w:jc w:val="both"/>
              <w:rPr>
                <w:i/>
                <w:sz w:val="18"/>
                <w:szCs w:val="18"/>
              </w:rPr>
            </w:pPr>
          </w:p>
          <w:p w:rsidR="00D93D81" w:rsidRPr="006D33C9" w:rsidRDefault="00D93D81" w:rsidP="002B5E42">
            <w:pPr>
              <w:jc w:val="both"/>
              <w:rPr>
                <w:i/>
                <w:sz w:val="18"/>
                <w:szCs w:val="18"/>
              </w:rPr>
            </w:pPr>
          </w:p>
          <w:p w:rsidR="00D93D81" w:rsidRPr="006D33C9" w:rsidRDefault="00D93D81" w:rsidP="002B5E42">
            <w:pPr>
              <w:jc w:val="both"/>
              <w:rPr>
                <w:i/>
                <w:sz w:val="18"/>
                <w:szCs w:val="18"/>
              </w:rPr>
            </w:pPr>
          </w:p>
          <w:p w:rsidR="00D93D81" w:rsidRPr="006D33C9" w:rsidRDefault="00D93D81" w:rsidP="002B5E42">
            <w:pPr>
              <w:jc w:val="both"/>
              <w:rPr>
                <w:i/>
                <w:sz w:val="18"/>
                <w:szCs w:val="18"/>
              </w:rPr>
            </w:pPr>
          </w:p>
          <w:p w:rsidR="00D93D81" w:rsidRPr="006D33C9" w:rsidRDefault="00D93D81" w:rsidP="002B5E42">
            <w:pPr>
              <w:jc w:val="both"/>
              <w:rPr>
                <w:i/>
                <w:sz w:val="18"/>
                <w:szCs w:val="18"/>
              </w:rPr>
            </w:pPr>
          </w:p>
          <w:p w:rsidR="00D93D81" w:rsidRPr="006D33C9" w:rsidRDefault="00D93D81" w:rsidP="002B5E42">
            <w:pPr>
              <w:jc w:val="both"/>
              <w:rPr>
                <w:i/>
                <w:sz w:val="18"/>
                <w:szCs w:val="18"/>
              </w:rPr>
            </w:pPr>
          </w:p>
          <w:p w:rsidR="00D93D81" w:rsidRPr="006D33C9" w:rsidRDefault="00D93D81" w:rsidP="002B5E42">
            <w:pPr>
              <w:jc w:val="both"/>
              <w:rPr>
                <w:i/>
                <w:sz w:val="18"/>
                <w:szCs w:val="18"/>
              </w:rPr>
            </w:pPr>
          </w:p>
          <w:p w:rsidR="00D93D81" w:rsidRPr="006D33C9" w:rsidRDefault="00D93D81" w:rsidP="002B5E42">
            <w:pPr>
              <w:jc w:val="both"/>
              <w:rPr>
                <w:i/>
                <w:sz w:val="18"/>
                <w:szCs w:val="18"/>
              </w:rPr>
            </w:pPr>
          </w:p>
          <w:p w:rsidR="00D93D81" w:rsidRPr="006D33C9" w:rsidRDefault="00D93D81" w:rsidP="002B5E42">
            <w:pPr>
              <w:jc w:val="both"/>
              <w:rPr>
                <w:i/>
                <w:sz w:val="18"/>
                <w:szCs w:val="18"/>
              </w:rPr>
            </w:pPr>
          </w:p>
          <w:p w:rsidR="00D93D81" w:rsidRPr="006D33C9" w:rsidRDefault="00D93D81" w:rsidP="002B5E42">
            <w:pPr>
              <w:jc w:val="both"/>
              <w:rPr>
                <w:i/>
                <w:sz w:val="18"/>
                <w:szCs w:val="18"/>
              </w:rPr>
            </w:pPr>
          </w:p>
          <w:p w:rsidR="00D93D81" w:rsidRPr="006D33C9" w:rsidRDefault="00D93D81" w:rsidP="002B5E42">
            <w:pPr>
              <w:jc w:val="both"/>
              <w:rPr>
                <w:i/>
                <w:sz w:val="18"/>
                <w:szCs w:val="18"/>
              </w:rPr>
            </w:pPr>
          </w:p>
          <w:p w:rsidR="00D93D81" w:rsidRPr="006D33C9" w:rsidRDefault="00D93D81" w:rsidP="002B5E42">
            <w:pPr>
              <w:jc w:val="both"/>
              <w:rPr>
                <w:i/>
                <w:sz w:val="18"/>
                <w:szCs w:val="18"/>
              </w:rPr>
            </w:pPr>
          </w:p>
          <w:p w:rsidR="00D93D81" w:rsidRPr="006D33C9" w:rsidRDefault="00D93D81" w:rsidP="002B5E42">
            <w:pPr>
              <w:jc w:val="both"/>
              <w:rPr>
                <w:i/>
                <w:sz w:val="18"/>
                <w:szCs w:val="18"/>
              </w:rPr>
            </w:pPr>
          </w:p>
          <w:p w:rsidR="00D93D81" w:rsidRPr="006D33C9" w:rsidRDefault="00D93D81" w:rsidP="002B5E42">
            <w:pPr>
              <w:jc w:val="both"/>
              <w:rPr>
                <w:i/>
                <w:sz w:val="18"/>
                <w:szCs w:val="18"/>
              </w:rPr>
            </w:pPr>
          </w:p>
          <w:p w:rsidR="00D93D81" w:rsidRPr="006D33C9" w:rsidRDefault="00D93D81" w:rsidP="002B5E42">
            <w:pPr>
              <w:jc w:val="both"/>
              <w:rPr>
                <w:i/>
                <w:sz w:val="18"/>
                <w:szCs w:val="18"/>
              </w:rPr>
            </w:pPr>
          </w:p>
          <w:p w:rsidR="00D93D81" w:rsidRPr="006D33C9" w:rsidRDefault="00D93D81" w:rsidP="002B5E42">
            <w:pPr>
              <w:jc w:val="both"/>
              <w:rPr>
                <w:i/>
                <w:sz w:val="18"/>
                <w:szCs w:val="18"/>
              </w:rPr>
            </w:pPr>
          </w:p>
          <w:p w:rsidR="00D93D81" w:rsidRPr="006D33C9" w:rsidRDefault="00D93D81" w:rsidP="002B5E42">
            <w:pPr>
              <w:jc w:val="both"/>
              <w:rPr>
                <w:i/>
                <w:sz w:val="18"/>
                <w:szCs w:val="18"/>
              </w:rPr>
            </w:pPr>
          </w:p>
          <w:p w:rsidR="00D93D81" w:rsidRPr="006D33C9" w:rsidRDefault="00D93D81" w:rsidP="002B5E42">
            <w:pPr>
              <w:jc w:val="both"/>
              <w:rPr>
                <w:i/>
                <w:sz w:val="18"/>
                <w:szCs w:val="18"/>
              </w:rPr>
            </w:pPr>
          </w:p>
          <w:p w:rsidR="00D93D81" w:rsidRPr="006D33C9" w:rsidRDefault="00D93D81" w:rsidP="002B5E42">
            <w:pPr>
              <w:jc w:val="both"/>
              <w:rPr>
                <w:i/>
                <w:sz w:val="18"/>
                <w:szCs w:val="18"/>
              </w:rPr>
            </w:pPr>
          </w:p>
          <w:p w:rsidR="00D93D81" w:rsidRPr="006D33C9" w:rsidRDefault="00D93D81" w:rsidP="002B5E42">
            <w:pPr>
              <w:jc w:val="both"/>
              <w:rPr>
                <w:i/>
                <w:sz w:val="18"/>
                <w:szCs w:val="18"/>
              </w:rPr>
            </w:pPr>
          </w:p>
          <w:p w:rsidR="00D93D81" w:rsidRPr="006D33C9" w:rsidRDefault="00D93D81" w:rsidP="002B5E42">
            <w:pPr>
              <w:jc w:val="both"/>
              <w:rPr>
                <w:i/>
                <w:sz w:val="18"/>
                <w:szCs w:val="18"/>
              </w:rPr>
            </w:pPr>
          </w:p>
          <w:p w:rsidR="00D93D81" w:rsidRPr="006D33C9" w:rsidRDefault="00D93D81" w:rsidP="002B5E42">
            <w:pPr>
              <w:jc w:val="both"/>
              <w:rPr>
                <w:i/>
                <w:sz w:val="18"/>
                <w:szCs w:val="18"/>
              </w:rPr>
            </w:pPr>
          </w:p>
          <w:p w:rsidR="00D93D81" w:rsidRPr="006D33C9" w:rsidRDefault="00D93D81" w:rsidP="002B5E42">
            <w:pPr>
              <w:jc w:val="both"/>
              <w:rPr>
                <w:i/>
                <w:sz w:val="18"/>
                <w:szCs w:val="18"/>
              </w:rPr>
            </w:pPr>
          </w:p>
          <w:p w:rsidR="00D93D81" w:rsidRPr="006D33C9" w:rsidRDefault="00D93D81" w:rsidP="002B5E42">
            <w:pPr>
              <w:jc w:val="both"/>
              <w:rPr>
                <w:i/>
                <w:sz w:val="18"/>
                <w:szCs w:val="18"/>
              </w:rPr>
            </w:pPr>
          </w:p>
          <w:p w:rsidR="00D93D81" w:rsidRPr="006D33C9" w:rsidRDefault="00D93D81" w:rsidP="002B5E42">
            <w:pPr>
              <w:jc w:val="both"/>
              <w:rPr>
                <w:i/>
                <w:sz w:val="18"/>
                <w:szCs w:val="18"/>
              </w:rPr>
            </w:pPr>
          </w:p>
          <w:p w:rsidR="00D93D81" w:rsidRPr="006D33C9" w:rsidRDefault="00D93D81" w:rsidP="002B5E42">
            <w:pPr>
              <w:jc w:val="both"/>
              <w:rPr>
                <w:i/>
                <w:sz w:val="18"/>
                <w:szCs w:val="18"/>
              </w:rPr>
            </w:pPr>
          </w:p>
          <w:p w:rsidR="00D93D81" w:rsidRPr="006D33C9" w:rsidRDefault="00D93D81" w:rsidP="002B5E42">
            <w:pPr>
              <w:jc w:val="both"/>
              <w:rPr>
                <w:i/>
                <w:sz w:val="18"/>
                <w:szCs w:val="18"/>
              </w:rPr>
            </w:pPr>
          </w:p>
          <w:p w:rsidR="00D93D81" w:rsidRPr="006D33C9" w:rsidRDefault="00D93D81" w:rsidP="002B5E42">
            <w:pPr>
              <w:jc w:val="both"/>
              <w:rPr>
                <w:i/>
                <w:sz w:val="18"/>
                <w:szCs w:val="18"/>
              </w:rPr>
            </w:pPr>
          </w:p>
          <w:p w:rsidR="00D93D81" w:rsidRPr="006D33C9" w:rsidRDefault="00D93D81" w:rsidP="002B5E42">
            <w:pPr>
              <w:jc w:val="both"/>
              <w:rPr>
                <w:i/>
                <w:sz w:val="18"/>
                <w:szCs w:val="18"/>
              </w:rPr>
            </w:pPr>
          </w:p>
          <w:p w:rsidR="00D93D81" w:rsidRPr="006D33C9" w:rsidRDefault="00D93D81" w:rsidP="002B5E42">
            <w:pPr>
              <w:jc w:val="both"/>
              <w:rPr>
                <w:i/>
                <w:sz w:val="18"/>
                <w:szCs w:val="18"/>
              </w:rPr>
            </w:pPr>
          </w:p>
          <w:p w:rsidR="00D93D81" w:rsidRPr="006D33C9" w:rsidRDefault="00D93D81" w:rsidP="002B5E42">
            <w:pPr>
              <w:jc w:val="both"/>
              <w:rPr>
                <w:i/>
                <w:sz w:val="18"/>
                <w:szCs w:val="18"/>
              </w:rPr>
            </w:pPr>
          </w:p>
          <w:p w:rsidR="00D93D81" w:rsidRPr="006D33C9" w:rsidRDefault="00D93D81" w:rsidP="002B5E42">
            <w:pPr>
              <w:jc w:val="both"/>
              <w:rPr>
                <w:i/>
                <w:sz w:val="18"/>
                <w:szCs w:val="18"/>
              </w:rPr>
            </w:pPr>
          </w:p>
          <w:p w:rsidR="00D93D81" w:rsidRPr="006D33C9" w:rsidRDefault="00D93D81" w:rsidP="002B5E42">
            <w:pPr>
              <w:jc w:val="both"/>
              <w:rPr>
                <w:i/>
                <w:sz w:val="18"/>
                <w:szCs w:val="18"/>
              </w:rPr>
            </w:pPr>
          </w:p>
          <w:p w:rsidR="00D93D81" w:rsidRPr="006D33C9" w:rsidRDefault="00D93D81" w:rsidP="002B5E42">
            <w:pPr>
              <w:jc w:val="both"/>
              <w:rPr>
                <w:i/>
                <w:sz w:val="18"/>
                <w:szCs w:val="18"/>
              </w:rPr>
            </w:pPr>
          </w:p>
        </w:tc>
      </w:tr>
    </w:tbl>
    <w:p w:rsidR="00D93D81" w:rsidRPr="006D33C9" w:rsidRDefault="00D93D81" w:rsidP="008B00C5"/>
    <w:p w:rsidR="00D93D81" w:rsidRPr="006D33C9" w:rsidRDefault="00D93D81" w:rsidP="008B00C5"/>
    <w:p w:rsidR="00D93D81" w:rsidRPr="006D33C9" w:rsidRDefault="00D93D81" w:rsidP="008B00C5">
      <w:pPr>
        <w:pStyle w:val="Stile1"/>
        <w:numPr>
          <w:ilvl w:val="1"/>
          <w:numId w:val="27"/>
        </w:numPr>
        <w:shd w:val="clear" w:color="auto" w:fill="auto"/>
        <w:suppressAutoHyphens/>
        <w:rPr>
          <w:rFonts w:ascii="Times New Roman" w:hAnsi="Times New Roman" w:cs="Times New Roman"/>
          <w:noProof/>
          <w:sz w:val="24"/>
        </w:rPr>
      </w:pPr>
      <w:bookmarkStart w:id="78" w:name="_Toc192925455"/>
      <w:bookmarkStart w:id="79" w:name="_Toc192925736"/>
      <w:bookmarkStart w:id="80" w:name="_Toc192926256"/>
      <w:r w:rsidRPr="006D33C9">
        <w:rPr>
          <w:rFonts w:ascii="Times New Roman" w:hAnsi="Times New Roman" w:cs="Times New Roman"/>
          <w:noProof/>
          <w:sz w:val="24"/>
        </w:rPr>
        <w:t>DATI ECONOMICI DELL’AZIENDA</w:t>
      </w:r>
      <w:bookmarkEnd w:id="78"/>
      <w:bookmarkEnd w:id="79"/>
      <w:bookmarkEnd w:id="80"/>
    </w:p>
    <w:p w:rsidR="00D93D81" w:rsidRPr="006D33C9" w:rsidRDefault="00D93D81" w:rsidP="008B00C5">
      <w:pPr>
        <w:pStyle w:val="Stile1"/>
        <w:shd w:val="clear" w:color="auto" w:fill="auto"/>
        <w:tabs>
          <w:tab w:val="num" w:pos="1440"/>
        </w:tabs>
        <w:suppressAutoHyphens/>
        <w:rPr>
          <w:rFonts w:ascii="Times New Roman" w:hAnsi="Times New Roman" w:cs="Times New Roman"/>
          <w:smallCaps/>
          <w:sz w:val="24"/>
        </w:rPr>
      </w:pPr>
      <w:bookmarkStart w:id="81" w:name="_Toc192925456"/>
      <w:bookmarkStart w:id="82" w:name="_Toc192925737"/>
      <w:bookmarkStart w:id="83" w:name="_Toc192926257"/>
      <w:r w:rsidRPr="006D33C9">
        <w:rPr>
          <w:rFonts w:ascii="Times New Roman" w:hAnsi="Times New Roman" w:cs="Times New Roman"/>
          <w:smallCaps/>
          <w:sz w:val="24"/>
        </w:rPr>
        <w:t>1.13.1 Conto economico consuntivo (ultimi due esercizi)</w:t>
      </w:r>
      <w:bookmarkEnd w:id="81"/>
      <w:bookmarkEnd w:id="82"/>
      <w:bookmarkEnd w:id="83"/>
    </w:p>
    <w:p w:rsidR="00D93D81" w:rsidRPr="006D33C9" w:rsidRDefault="00D93D81" w:rsidP="008B00C5">
      <w:pPr>
        <w:jc w:val="both"/>
        <w:rPr>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2"/>
        <w:gridCol w:w="3061"/>
        <w:gridCol w:w="3061"/>
      </w:tblGrid>
      <w:tr w:rsidR="00D93D81" w:rsidRPr="006D33C9" w:rsidTr="002B5E42">
        <w:trPr>
          <w:trHeight w:val="70"/>
        </w:trPr>
        <w:tc>
          <w:tcPr>
            <w:tcW w:w="3732" w:type="dxa"/>
            <w:shd w:val="clear" w:color="auto" w:fill="C2D69B"/>
            <w:vAlign w:val="center"/>
          </w:tcPr>
          <w:p w:rsidR="00D93D81" w:rsidRPr="006D33C9" w:rsidRDefault="00D93D81" w:rsidP="002B5E42">
            <w:pPr>
              <w:spacing w:before="20" w:after="20"/>
              <w:rPr>
                <w:b/>
                <w:smallCaps/>
                <w:sz w:val="28"/>
              </w:rPr>
            </w:pPr>
            <w:r w:rsidRPr="006D33C9">
              <w:rPr>
                <w:b/>
                <w:smallCaps/>
                <w:sz w:val="28"/>
              </w:rPr>
              <w:t>Voce del conto economico riclassificato</w:t>
            </w:r>
          </w:p>
        </w:tc>
        <w:tc>
          <w:tcPr>
            <w:tcW w:w="3061" w:type="dxa"/>
            <w:shd w:val="clear" w:color="auto" w:fill="C2D69B"/>
            <w:vAlign w:val="center"/>
          </w:tcPr>
          <w:p w:rsidR="00D93D81" w:rsidRPr="006D33C9" w:rsidRDefault="00D93D81" w:rsidP="002B5E42">
            <w:pPr>
              <w:spacing w:before="20" w:after="20"/>
              <w:jc w:val="center"/>
              <w:rPr>
                <w:b/>
                <w:smallCaps/>
                <w:sz w:val="28"/>
              </w:rPr>
            </w:pPr>
            <w:r w:rsidRPr="006D33C9">
              <w:rPr>
                <w:b/>
                <w:smallCaps/>
                <w:sz w:val="28"/>
              </w:rPr>
              <w:t>Ultimo esercizio</w:t>
            </w:r>
          </w:p>
        </w:tc>
        <w:tc>
          <w:tcPr>
            <w:tcW w:w="3061" w:type="dxa"/>
            <w:shd w:val="clear" w:color="auto" w:fill="C2D69B"/>
            <w:vAlign w:val="center"/>
          </w:tcPr>
          <w:p w:rsidR="00D93D81" w:rsidRPr="006D33C9" w:rsidRDefault="00D93D81" w:rsidP="002B5E42">
            <w:pPr>
              <w:spacing w:before="20" w:after="20"/>
              <w:jc w:val="center"/>
              <w:rPr>
                <w:b/>
                <w:smallCaps/>
                <w:sz w:val="28"/>
              </w:rPr>
            </w:pPr>
            <w:r w:rsidRPr="006D33C9">
              <w:rPr>
                <w:b/>
                <w:smallCaps/>
                <w:sz w:val="28"/>
              </w:rPr>
              <w:t>penultimo esercizio</w:t>
            </w:r>
          </w:p>
        </w:tc>
      </w:tr>
      <w:tr w:rsidR="00D93D81" w:rsidRPr="006D33C9" w:rsidTr="002B5E42">
        <w:tc>
          <w:tcPr>
            <w:tcW w:w="3732" w:type="dxa"/>
          </w:tcPr>
          <w:p w:rsidR="00D93D81" w:rsidRPr="006D33C9" w:rsidRDefault="00D93D81" w:rsidP="002B5E42">
            <w:pPr>
              <w:spacing w:before="20" w:after="20"/>
              <w:jc w:val="both"/>
            </w:pPr>
            <w:r w:rsidRPr="006D33C9">
              <w:rPr>
                <w:b/>
              </w:rPr>
              <w:t>A) RICAVI NETTI DI VENDITA</w:t>
            </w:r>
          </w:p>
        </w:tc>
        <w:tc>
          <w:tcPr>
            <w:tcW w:w="3061" w:type="dxa"/>
          </w:tcPr>
          <w:p w:rsidR="00D93D81" w:rsidRPr="006D33C9" w:rsidRDefault="00D93D81" w:rsidP="002B5E42">
            <w:pPr>
              <w:spacing w:before="20" w:after="20"/>
              <w:jc w:val="both"/>
            </w:pPr>
          </w:p>
        </w:tc>
        <w:tc>
          <w:tcPr>
            <w:tcW w:w="3061" w:type="dxa"/>
          </w:tcPr>
          <w:p w:rsidR="00D93D81" w:rsidRPr="006D33C9" w:rsidRDefault="00D93D81" w:rsidP="002B5E42">
            <w:pPr>
              <w:spacing w:before="20" w:after="20"/>
              <w:jc w:val="both"/>
            </w:pPr>
          </w:p>
        </w:tc>
      </w:tr>
      <w:tr w:rsidR="00D93D81" w:rsidRPr="006D33C9" w:rsidTr="002B5E42">
        <w:tc>
          <w:tcPr>
            <w:tcW w:w="3732" w:type="dxa"/>
          </w:tcPr>
          <w:p w:rsidR="00D93D81" w:rsidRPr="006D33C9" w:rsidRDefault="00D93D81" w:rsidP="002B5E42">
            <w:pPr>
              <w:spacing w:before="20" w:after="20"/>
              <w:jc w:val="both"/>
            </w:pPr>
            <w:r w:rsidRPr="006D33C9">
              <w:t>B) Anticipazioni lavorazioni e rimanenze finali</w:t>
            </w:r>
          </w:p>
        </w:tc>
        <w:tc>
          <w:tcPr>
            <w:tcW w:w="3061" w:type="dxa"/>
          </w:tcPr>
          <w:p w:rsidR="00D93D81" w:rsidRPr="006D33C9" w:rsidRDefault="00D93D81" w:rsidP="002B5E42">
            <w:pPr>
              <w:spacing w:before="20" w:after="20"/>
              <w:jc w:val="both"/>
            </w:pPr>
          </w:p>
        </w:tc>
        <w:tc>
          <w:tcPr>
            <w:tcW w:w="3061" w:type="dxa"/>
          </w:tcPr>
          <w:p w:rsidR="00D93D81" w:rsidRPr="006D33C9" w:rsidRDefault="00D93D81" w:rsidP="002B5E42">
            <w:pPr>
              <w:spacing w:before="20" w:after="20"/>
              <w:jc w:val="both"/>
            </w:pPr>
          </w:p>
        </w:tc>
      </w:tr>
      <w:tr w:rsidR="00D93D81" w:rsidRPr="006D33C9" w:rsidTr="002B5E42">
        <w:tc>
          <w:tcPr>
            <w:tcW w:w="3732" w:type="dxa"/>
          </w:tcPr>
          <w:p w:rsidR="00D93D81" w:rsidRPr="006D33C9" w:rsidRDefault="00D93D81" w:rsidP="002B5E42">
            <w:pPr>
              <w:spacing w:before="20" w:after="20"/>
              <w:jc w:val="both"/>
            </w:pPr>
            <w:r w:rsidRPr="006D33C9">
              <w:t>C) Anticipazioni lavorazioni e rimanenze iniziali</w:t>
            </w:r>
          </w:p>
        </w:tc>
        <w:tc>
          <w:tcPr>
            <w:tcW w:w="3061" w:type="dxa"/>
          </w:tcPr>
          <w:p w:rsidR="00D93D81" w:rsidRPr="006D33C9" w:rsidRDefault="00D93D81" w:rsidP="002B5E42">
            <w:pPr>
              <w:spacing w:before="20" w:after="20"/>
              <w:jc w:val="both"/>
            </w:pPr>
          </w:p>
        </w:tc>
        <w:tc>
          <w:tcPr>
            <w:tcW w:w="3061" w:type="dxa"/>
          </w:tcPr>
          <w:p w:rsidR="00D93D81" w:rsidRPr="006D33C9" w:rsidRDefault="00D93D81" w:rsidP="002B5E42">
            <w:pPr>
              <w:spacing w:before="20" w:after="20"/>
              <w:jc w:val="both"/>
            </w:pPr>
          </w:p>
        </w:tc>
      </w:tr>
      <w:tr w:rsidR="00D93D81" w:rsidRPr="006D33C9" w:rsidTr="002B5E42">
        <w:tc>
          <w:tcPr>
            <w:tcW w:w="3732" w:type="dxa"/>
          </w:tcPr>
          <w:p w:rsidR="00D93D81" w:rsidRPr="006D33C9" w:rsidRDefault="00D93D81" w:rsidP="002B5E42">
            <w:pPr>
              <w:spacing w:before="20" w:after="20"/>
              <w:jc w:val="both"/>
              <w:rPr>
                <w:b/>
              </w:rPr>
            </w:pPr>
            <w:r w:rsidRPr="006D33C9">
              <w:rPr>
                <w:b/>
              </w:rPr>
              <w:t>D) PRODUZIONE LORDA VENDIBILE (A+B-C)</w:t>
            </w:r>
          </w:p>
        </w:tc>
        <w:tc>
          <w:tcPr>
            <w:tcW w:w="3061" w:type="dxa"/>
          </w:tcPr>
          <w:p w:rsidR="00D93D81" w:rsidRPr="006D33C9" w:rsidRDefault="00D93D81" w:rsidP="002B5E42">
            <w:pPr>
              <w:spacing w:before="20" w:after="20"/>
            </w:pPr>
          </w:p>
        </w:tc>
        <w:tc>
          <w:tcPr>
            <w:tcW w:w="3061" w:type="dxa"/>
          </w:tcPr>
          <w:p w:rsidR="00D93D81" w:rsidRPr="006D33C9" w:rsidRDefault="00D93D81" w:rsidP="002B5E42">
            <w:pPr>
              <w:spacing w:before="20" w:after="20"/>
            </w:pPr>
          </w:p>
        </w:tc>
      </w:tr>
      <w:tr w:rsidR="00D93D81" w:rsidRPr="006D33C9" w:rsidTr="002B5E42">
        <w:tc>
          <w:tcPr>
            <w:tcW w:w="3732" w:type="dxa"/>
          </w:tcPr>
          <w:p w:rsidR="00D93D81" w:rsidRPr="006D33C9" w:rsidRDefault="00D93D81" w:rsidP="002B5E42">
            <w:pPr>
              <w:spacing w:before="20" w:after="20"/>
              <w:jc w:val="both"/>
            </w:pPr>
            <w:r w:rsidRPr="006D33C9">
              <w:t>E) Costi delle materie prime e servizi</w:t>
            </w:r>
          </w:p>
        </w:tc>
        <w:tc>
          <w:tcPr>
            <w:tcW w:w="3061" w:type="dxa"/>
          </w:tcPr>
          <w:p w:rsidR="00D93D81" w:rsidRPr="006D33C9" w:rsidRDefault="00D93D81" w:rsidP="002B5E42">
            <w:pPr>
              <w:spacing w:before="20" w:after="20"/>
              <w:jc w:val="both"/>
            </w:pPr>
          </w:p>
        </w:tc>
        <w:tc>
          <w:tcPr>
            <w:tcW w:w="3061" w:type="dxa"/>
          </w:tcPr>
          <w:p w:rsidR="00D93D81" w:rsidRPr="006D33C9" w:rsidRDefault="00D93D81" w:rsidP="002B5E42">
            <w:pPr>
              <w:spacing w:before="20" w:after="20"/>
              <w:jc w:val="both"/>
            </w:pPr>
          </w:p>
        </w:tc>
      </w:tr>
      <w:tr w:rsidR="00D93D81" w:rsidRPr="006D33C9" w:rsidTr="002B5E42">
        <w:tc>
          <w:tcPr>
            <w:tcW w:w="3732" w:type="dxa"/>
          </w:tcPr>
          <w:p w:rsidR="00D93D81" w:rsidRPr="006D33C9" w:rsidRDefault="00D93D81" w:rsidP="002B5E42">
            <w:pPr>
              <w:spacing w:before="20" w:after="20"/>
              <w:jc w:val="both"/>
            </w:pPr>
            <w:r w:rsidRPr="006D33C9">
              <w:t>F) Spese generali e fondiarie</w:t>
            </w:r>
          </w:p>
        </w:tc>
        <w:tc>
          <w:tcPr>
            <w:tcW w:w="3061" w:type="dxa"/>
          </w:tcPr>
          <w:p w:rsidR="00D93D81" w:rsidRPr="006D33C9" w:rsidRDefault="00D93D81" w:rsidP="002B5E42">
            <w:pPr>
              <w:spacing w:before="20" w:after="20"/>
              <w:jc w:val="both"/>
            </w:pPr>
          </w:p>
        </w:tc>
        <w:tc>
          <w:tcPr>
            <w:tcW w:w="3061" w:type="dxa"/>
          </w:tcPr>
          <w:p w:rsidR="00D93D81" w:rsidRPr="006D33C9" w:rsidRDefault="00D93D81" w:rsidP="002B5E42">
            <w:pPr>
              <w:spacing w:before="20" w:after="20"/>
              <w:jc w:val="both"/>
            </w:pPr>
          </w:p>
        </w:tc>
      </w:tr>
      <w:tr w:rsidR="00D93D81" w:rsidRPr="006D33C9" w:rsidTr="002B5E42">
        <w:tc>
          <w:tcPr>
            <w:tcW w:w="3732" w:type="dxa"/>
          </w:tcPr>
          <w:p w:rsidR="00D93D81" w:rsidRPr="006D33C9" w:rsidRDefault="00D93D81" w:rsidP="002B5E42">
            <w:pPr>
              <w:spacing w:before="20" w:after="20"/>
              <w:jc w:val="both"/>
              <w:rPr>
                <w:b/>
              </w:rPr>
            </w:pPr>
            <w:r w:rsidRPr="006D33C9">
              <w:rPr>
                <w:b/>
              </w:rPr>
              <w:t>G) VALORE AGGIUNTO (D-E-F)</w:t>
            </w:r>
          </w:p>
        </w:tc>
        <w:tc>
          <w:tcPr>
            <w:tcW w:w="3061" w:type="dxa"/>
          </w:tcPr>
          <w:p w:rsidR="00D93D81" w:rsidRPr="006D33C9" w:rsidRDefault="00D93D81" w:rsidP="002B5E42">
            <w:pPr>
              <w:spacing w:before="20" w:after="20"/>
            </w:pPr>
          </w:p>
        </w:tc>
        <w:tc>
          <w:tcPr>
            <w:tcW w:w="3061" w:type="dxa"/>
          </w:tcPr>
          <w:p w:rsidR="00D93D81" w:rsidRPr="006D33C9" w:rsidRDefault="00D93D81" w:rsidP="002B5E42">
            <w:pPr>
              <w:spacing w:before="20" w:after="20"/>
            </w:pPr>
          </w:p>
        </w:tc>
      </w:tr>
      <w:tr w:rsidR="00D93D81" w:rsidRPr="006D33C9" w:rsidTr="002B5E42">
        <w:tc>
          <w:tcPr>
            <w:tcW w:w="3732" w:type="dxa"/>
          </w:tcPr>
          <w:p w:rsidR="00D93D81" w:rsidRPr="006D33C9" w:rsidRDefault="00D93D81" w:rsidP="002B5E42">
            <w:pPr>
              <w:spacing w:before="20" w:after="20"/>
              <w:jc w:val="both"/>
            </w:pPr>
            <w:r w:rsidRPr="006D33C9">
              <w:t>H) Salari e stipendi</w:t>
            </w:r>
          </w:p>
        </w:tc>
        <w:tc>
          <w:tcPr>
            <w:tcW w:w="3061" w:type="dxa"/>
          </w:tcPr>
          <w:p w:rsidR="00D93D81" w:rsidRPr="006D33C9" w:rsidRDefault="00D93D81" w:rsidP="002B5E42">
            <w:pPr>
              <w:spacing w:before="20" w:after="20"/>
              <w:jc w:val="both"/>
            </w:pPr>
          </w:p>
        </w:tc>
        <w:tc>
          <w:tcPr>
            <w:tcW w:w="3061" w:type="dxa"/>
          </w:tcPr>
          <w:p w:rsidR="00D93D81" w:rsidRPr="006D33C9" w:rsidRDefault="00D93D81" w:rsidP="002B5E42">
            <w:pPr>
              <w:spacing w:before="20" w:after="20"/>
              <w:jc w:val="both"/>
            </w:pPr>
          </w:p>
        </w:tc>
      </w:tr>
      <w:tr w:rsidR="00D93D81" w:rsidRPr="006D33C9" w:rsidTr="002B5E42">
        <w:tc>
          <w:tcPr>
            <w:tcW w:w="3732" w:type="dxa"/>
          </w:tcPr>
          <w:p w:rsidR="00D93D81" w:rsidRPr="006D33C9" w:rsidRDefault="00D93D81" w:rsidP="002B5E42">
            <w:pPr>
              <w:spacing w:before="20" w:after="20"/>
              <w:jc w:val="both"/>
            </w:pPr>
            <w:r w:rsidRPr="006D33C9">
              <w:t xml:space="preserve">I) Oneri sociali </w:t>
            </w:r>
          </w:p>
        </w:tc>
        <w:tc>
          <w:tcPr>
            <w:tcW w:w="3061" w:type="dxa"/>
          </w:tcPr>
          <w:p w:rsidR="00D93D81" w:rsidRPr="006D33C9" w:rsidRDefault="00D93D81" w:rsidP="002B5E42">
            <w:pPr>
              <w:spacing w:before="20" w:after="20"/>
              <w:jc w:val="both"/>
            </w:pPr>
          </w:p>
        </w:tc>
        <w:tc>
          <w:tcPr>
            <w:tcW w:w="3061" w:type="dxa"/>
          </w:tcPr>
          <w:p w:rsidR="00D93D81" w:rsidRPr="006D33C9" w:rsidRDefault="00D93D81" w:rsidP="002B5E42">
            <w:pPr>
              <w:spacing w:before="20" w:after="20"/>
              <w:jc w:val="both"/>
            </w:pPr>
          </w:p>
        </w:tc>
      </w:tr>
      <w:tr w:rsidR="00D93D81" w:rsidRPr="006D33C9" w:rsidTr="002B5E42">
        <w:tc>
          <w:tcPr>
            <w:tcW w:w="3732" w:type="dxa"/>
          </w:tcPr>
          <w:p w:rsidR="00D93D81" w:rsidRPr="006D33C9" w:rsidRDefault="00D93D81" w:rsidP="002B5E42">
            <w:pPr>
              <w:spacing w:before="20" w:after="20"/>
              <w:jc w:val="both"/>
              <w:rPr>
                <w:b/>
              </w:rPr>
            </w:pPr>
            <w:r w:rsidRPr="006D33C9">
              <w:rPr>
                <w:b/>
              </w:rPr>
              <w:t>L) VALORE AGGIUNTO NETTO (G-H-I)</w:t>
            </w:r>
          </w:p>
        </w:tc>
        <w:tc>
          <w:tcPr>
            <w:tcW w:w="3061" w:type="dxa"/>
          </w:tcPr>
          <w:p w:rsidR="00D93D81" w:rsidRPr="006D33C9" w:rsidRDefault="00D93D81" w:rsidP="002B5E42">
            <w:pPr>
              <w:spacing w:before="20" w:after="20"/>
            </w:pPr>
          </w:p>
        </w:tc>
        <w:tc>
          <w:tcPr>
            <w:tcW w:w="3061" w:type="dxa"/>
          </w:tcPr>
          <w:p w:rsidR="00D93D81" w:rsidRPr="006D33C9" w:rsidRDefault="00D93D81" w:rsidP="002B5E42">
            <w:pPr>
              <w:spacing w:before="20" w:after="20"/>
            </w:pPr>
          </w:p>
        </w:tc>
      </w:tr>
      <w:tr w:rsidR="00D93D81" w:rsidRPr="006D33C9" w:rsidTr="002B5E42">
        <w:tc>
          <w:tcPr>
            <w:tcW w:w="3732" w:type="dxa"/>
          </w:tcPr>
          <w:p w:rsidR="00D93D81" w:rsidRPr="006D33C9" w:rsidRDefault="00D93D81" w:rsidP="002B5E42">
            <w:pPr>
              <w:spacing w:before="20" w:after="20"/>
              <w:jc w:val="both"/>
            </w:pPr>
            <w:r w:rsidRPr="006D33C9">
              <w:t xml:space="preserve">M) Ammortamenti ed accantonamenti </w:t>
            </w:r>
          </w:p>
        </w:tc>
        <w:tc>
          <w:tcPr>
            <w:tcW w:w="3061" w:type="dxa"/>
          </w:tcPr>
          <w:p w:rsidR="00D93D81" w:rsidRPr="006D33C9" w:rsidRDefault="00D93D81" w:rsidP="002B5E42">
            <w:pPr>
              <w:spacing w:before="20" w:after="20"/>
              <w:jc w:val="both"/>
            </w:pPr>
          </w:p>
        </w:tc>
        <w:tc>
          <w:tcPr>
            <w:tcW w:w="3061" w:type="dxa"/>
          </w:tcPr>
          <w:p w:rsidR="00D93D81" w:rsidRPr="006D33C9" w:rsidRDefault="00D93D81" w:rsidP="002B5E42">
            <w:pPr>
              <w:spacing w:before="20" w:after="20"/>
              <w:jc w:val="both"/>
            </w:pPr>
          </w:p>
        </w:tc>
      </w:tr>
      <w:tr w:rsidR="00D93D81" w:rsidRPr="006D33C9" w:rsidTr="002B5E42">
        <w:tc>
          <w:tcPr>
            <w:tcW w:w="3732" w:type="dxa"/>
          </w:tcPr>
          <w:p w:rsidR="00D93D81" w:rsidRPr="006D33C9" w:rsidRDefault="00D93D81" w:rsidP="002B5E42">
            <w:pPr>
              <w:spacing w:before="20" w:after="20"/>
              <w:jc w:val="both"/>
              <w:rPr>
                <w:b/>
              </w:rPr>
            </w:pPr>
            <w:r w:rsidRPr="006D33C9">
              <w:rPr>
                <w:b/>
              </w:rPr>
              <w:t>N) REDDITO OPERATIVO (L-M)</w:t>
            </w:r>
          </w:p>
        </w:tc>
        <w:tc>
          <w:tcPr>
            <w:tcW w:w="3061" w:type="dxa"/>
          </w:tcPr>
          <w:p w:rsidR="00D93D81" w:rsidRPr="006D33C9" w:rsidRDefault="00D93D81" w:rsidP="002B5E42">
            <w:pPr>
              <w:spacing w:before="20" w:after="20"/>
            </w:pPr>
          </w:p>
        </w:tc>
        <w:tc>
          <w:tcPr>
            <w:tcW w:w="3061" w:type="dxa"/>
          </w:tcPr>
          <w:p w:rsidR="00D93D81" w:rsidRPr="006D33C9" w:rsidRDefault="00D93D81" w:rsidP="002B5E42">
            <w:pPr>
              <w:spacing w:before="20" w:after="20"/>
            </w:pPr>
          </w:p>
        </w:tc>
      </w:tr>
      <w:tr w:rsidR="00D93D81" w:rsidRPr="006D33C9" w:rsidTr="002B5E42">
        <w:tc>
          <w:tcPr>
            <w:tcW w:w="3732" w:type="dxa"/>
          </w:tcPr>
          <w:p w:rsidR="00D93D81" w:rsidRPr="006D33C9" w:rsidRDefault="00D93D81" w:rsidP="002B5E42">
            <w:pPr>
              <w:spacing w:before="20" w:after="20"/>
              <w:jc w:val="both"/>
            </w:pPr>
            <w:r w:rsidRPr="006D33C9">
              <w:t xml:space="preserve">O) Ricavi non caratteristici </w:t>
            </w:r>
          </w:p>
        </w:tc>
        <w:tc>
          <w:tcPr>
            <w:tcW w:w="3061" w:type="dxa"/>
          </w:tcPr>
          <w:p w:rsidR="00D93D81" w:rsidRPr="006D33C9" w:rsidRDefault="00D93D81" w:rsidP="002B5E42">
            <w:pPr>
              <w:spacing w:before="20" w:after="20"/>
              <w:jc w:val="both"/>
            </w:pPr>
          </w:p>
        </w:tc>
        <w:tc>
          <w:tcPr>
            <w:tcW w:w="3061" w:type="dxa"/>
          </w:tcPr>
          <w:p w:rsidR="00D93D81" w:rsidRPr="006D33C9" w:rsidRDefault="00D93D81" w:rsidP="002B5E42">
            <w:pPr>
              <w:spacing w:before="20" w:after="20"/>
              <w:jc w:val="both"/>
            </w:pPr>
          </w:p>
        </w:tc>
      </w:tr>
      <w:tr w:rsidR="00D93D81" w:rsidRPr="006D33C9" w:rsidTr="002B5E42">
        <w:tc>
          <w:tcPr>
            <w:tcW w:w="3732" w:type="dxa"/>
          </w:tcPr>
          <w:p w:rsidR="00D93D81" w:rsidRPr="006D33C9" w:rsidRDefault="00D93D81" w:rsidP="002B5E42">
            <w:pPr>
              <w:spacing w:before="20" w:after="20"/>
              <w:jc w:val="both"/>
            </w:pPr>
            <w:r w:rsidRPr="006D33C9">
              <w:t>P) Costi non caratteristici</w:t>
            </w:r>
          </w:p>
        </w:tc>
        <w:tc>
          <w:tcPr>
            <w:tcW w:w="3061" w:type="dxa"/>
          </w:tcPr>
          <w:p w:rsidR="00D93D81" w:rsidRPr="006D33C9" w:rsidRDefault="00D93D81" w:rsidP="002B5E42">
            <w:pPr>
              <w:spacing w:before="20" w:after="20"/>
              <w:jc w:val="both"/>
            </w:pPr>
          </w:p>
        </w:tc>
        <w:tc>
          <w:tcPr>
            <w:tcW w:w="3061" w:type="dxa"/>
          </w:tcPr>
          <w:p w:rsidR="00D93D81" w:rsidRPr="006D33C9" w:rsidRDefault="00D93D81" w:rsidP="002B5E42">
            <w:pPr>
              <w:spacing w:before="20" w:after="20"/>
              <w:jc w:val="both"/>
            </w:pPr>
          </w:p>
        </w:tc>
      </w:tr>
      <w:tr w:rsidR="00D93D81" w:rsidRPr="006D33C9" w:rsidTr="002B5E42">
        <w:tc>
          <w:tcPr>
            <w:tcW w:w="3732" w:type="dxa"/>
          </w:tcPr>
          <w:p w:rsidR="00D93D81" w:rsidRPr="006D33C9" w:rsidRDefault="00D93D81" w:rsidP="002B5E42">
            <w:pPr>
              <w:spacing w:before="20" w:after="20"/>
              <w:jc w:val="both"/>
            </w:pPr>
            <w:r w:rsidRPr="006D33C9">
              <w:t xml:space="preserve">Q) Proventi straordinari </w:t>
            </w:r>
          </w:p>
        </w:tc>
        <w:tc>
          <w:tcPr>
            <w:tcW w:w="3061" w:type="dxa"/>
          </w:tcPr>
          <w:p w:rsidR="00D93D81" w:rsidRPr="006D33C9" w:rsidRDefault="00D93D81" w:rsidP="002B5E42">
            <w:pPr>
              <w:spacing w:before="20" w:after="20"/>
              <w:jc w:val="both"/>
            </w:pPr>
          </w:p>
        </w:tc>
        <w:tc>
          <w:tcPr>
            <w:tcW w:w="3061" w:type="dxa"/>
          </w:tcPr>
          <w:p w:rsidR="00D93D81" w:rsidRPr="006D33C9" w:rsidRDefault="00D93D81" w:rsidP="002B5E42">
            <w:pPr>
              <w:spacing w:before="20" w:after="20"/>
              <w:jc w:val="both"/>
            </w:pPr>
          </w:p>
        </w:tc>
      </w:tr>
      <w:tr w:rsidR="00D93D81" w:rsidRPr="006D33C9" w:rsidTr="002B5E42">
        <w:tc>
          <w:tcPr>
            <w:tcW w:w="3732" w:type="dxa"/>
          </w:tcPr>
          <w:p w:rsidR="00D93D81" w:rsidRPr="006D33C9" w:rsidRDefault="00D93D81" w:rsidP="002B5E42">
            <w:pPr>
              <w:spacing w:before="20" w:after="20"/>
              <w:jc w:val="both"/>
            </w:pPr>
            <w:r w:rsidRPr="006D33C9">
              <w:t>R) Oneri straordinari</w:t>
            </w:r>
          </w:p>
        </w:tc>
        <w:tc>
          <w:tcPr>
            <w:tcW w:w="3061" w:type="dxa"/>
          </w:tcPr>
          <w:p w:rsidR="00D93D81" w:rsidRPr="006D33C9" w:rsidRDefault="00D93D81" w:rsidP="002B5E42">
            <w:pPr>
              <w:spacing w:before="20" w:after="20"/>
              <w:jc w:val="both"/>
            </w:pPr>
          </w:p>
        </w:tc>
        <w:tc>
          <w:tcPr>
            <w:tcW w:w="3061" w:type="dxa"/>
          </w:tcPr>
          <w:p w:rsidR="00D93D81" w:rsidRPr="006D33C9" w:rsidRDefault="00D93D81" w:rsidP="002B5E42">
            <w:pPr>
              <w:spacing w:before="20" w:after="20"/>
              <w:jc w:val="both"/>
            </w:pPr>
          </w:p>
        </w:tc>
      </w:tr>
      <w:tr w:rsidR="00D93D81" w:rsidRPr="006D33C9" w:rsidTr="002B5E42">
        <w:tc>
          <w:tcPr>
            <w:tcW w:w="3732" w:type="dxa"/>
          </w:tcPr>
          <w:p w:rsidR="00D93D81" w:rsidRPr="006D33C9" w:rsidRDefault="00D93D81" w:rsidP="002B5E42">
            <w:pPr>
              <w:spacing w:before="20" w:after="20"/>
              <w:jc w:val="both"/>
            </w:pPr>
            <w:r w:rsidRPr="006D33C9">
              <w:t>S) Interessi attivi</w:t>
            </w:r>
          </w:p>
        </w:tc>
        <w:tc>
          <w:tcPr>
            <w:tcW w:w="3061" w:type="dxa"/>
          </w:tcPr>
          <w:p w:rsidR="00D93D81" w:rsidRPr="006D33C9" w:rsidRDefault="00D93D81" w:rsidP="002B5E42">
            <w:pPr>
              <w:spacing w:before="20" w:after="20"/>
              <w:jc w:val="both"/>
            </w:pPr>
          </w:p>
        </w:tc>
        <w:tc>
          <w:tcPr>
            <w:tcW w:w="3061" w:type="dxa"/>
          </w:tcPr>
          <w:p w:rsidR="00D93D81" w:rsidRPr="006D33C9" w:rsidRDefault="00D93D81" w:rsidP="002B5E42">
            <w:pPr>
              <w:spacing w:before="20" w:after="20"/>
              <w:jc w:val="both"/>
            </w:pPr>
          </w:p>
        </w:tc>
      </w:tr>
      <w:tr w:rsidR="00D93D81" w:rsidRPr="006D33C9" w:rsidTr="002B5E42">
        <w:tc>
          <w:tcPr>
            <w:tcW w:w="3732" w:type="dxa"/>
          </w:tcPr>
          <w:p w:rsidR="00D93D81" w:rsidRPr="006D33C9" w:rsidRDefault="00D93D81" w:rsidP="002B5E42">
            <w:pPr>
              <w:spacing w:before="20" w:after="20"/>
              <w:jc w:val="both"/>
            </w:pPr>
            <w:r w:rsidRPr="006D33C9">
              <w:t>T) Interessi passivi</w:t>
            </w:r>
          </w:p>
        </w:tc>
        <w:tc>
          <w:tcPr>
            <w:tcW w:w="3061" w:type="dxa"/>
          </w:tcPr>
          <w:p w:rsidR="00D93D81" w:rsidRPr="006D33C9" w:rsidRDefault="00D93D81" w:rsidP="002B5E42">
            <w:pPr>
              <w:spacing w:before="20" w:after="20"/>
              <w:jc w:val="both"/>
            </w:pPr>
          </w:p>
        </w:tc>
        <w:tc>
          <w:tcPr>
            <w:tcW w:w="3061" w:type="dxa"/>
          </w:tcPr>
          <w:p w:rsidR="00D93D81" w:rsidRPr="006D33C9" w:rsidRDefault="00D93D81" w:rsidP="002B5E42">
            <w:pPr>
              <w:spacing w:before="20" w:after="20"/>
              <w:jc w:val="both"/>
            </w:pPr>
          </w:p>
        </w:tc>
      </w:tr>
      <w:tr w:rsidR="00D93D81" w:rsidRPr="006D33C9" w:rsidTr="002B5E42">
        <w:tc>
          <w:tcPr>
            <w:tcW w:w="3732" w:type="dxa"/>
          </w:tcPr>
          <w:p w:rsidR="00D93D81" w:rsidRPr="006D33C9" w:rsidRDefault="00D93D81" w:rsidP="002B5E42">
            <w:pPr>
              <w:spacing w:before="20" w:after="20"/>
              <w:jc w:val="both"/>
            </w:pPr>
            <w:r w:rsidRPr="006D33C9">
              <w:t>U) Imposte e tasse</w:t>
            </w:r>
          </w:p>
        </w:tc>
        <w:tc>
          <w:tcPr>
            <w:tcW w:w="3061" w:type="dxa"/>
          </w:tcPr>
          <w:p w:rsidR="00D93D81" w:rsidRPr="006D33C9" w:rsidRDefault="00D93D81" w:rsidP="002B5E42">
            <w:pPr>
              <w:spacing w:before="20" w:after="20"/>
              <w:jc w:val="both"/>
            </w:pPr>
          </w:p>
        </w:tc>
        <w:tc>
          <w:tcPr>
            <w:tcW w:w="3061" w:type="dxa"/>
          </w:tcPr>
          <w:p w:rsidR="00D93D81" w:rsidRPr="006D33C9" w:rsidRDefault="00D93D81" w:rsidP="002B5E42">
            <w:pPr>
              <w:spacing w:before="20" w:after="20"/>
              <w:jc w:val="both"/>
            </w:pPr>
          </w:p>
        </w:tc>
      </w:tr>
      <w:tr w:rsidR="00D93D81" w:rsidRPr="006D33C9" w:rsidTr="002B5E42">
        <w:tc>
          <w:tcPr>
            <w:tcW w:w="3732" w:type="dxa"/>
          </w:tcPr>
          <w:p w:rsidR="00D93D81" w:rsidRPr="006D33C9" w:rsidRDefault="00D93D81" w:rsidP="002B5E42">
            <w:pPr>
              <w:spacing w:before="20" w:after="20"/>
              <w:jc w:val="both"/>
              <w:rPr>
                <w:b/>
              </w:rPr>
            </w:pPr>
            <w:r w:rsidRPr="006D33C9">
              <w:rPr>
                <w:b/>
              </w:rPr>
              <w:t>V) REDDITO NETTO (N+O-P+Q-R+S-T-U)</w:t>
            </w:r>
          </w:p>
        </w:tc>
        <w:tc>
          <w:tcPr>
            <w:tcW w:w="3061" w:type="dxa"/>
          </w:tcPr>
          <w:p w:rsidR="00D93D81" w:rsidRPr="006D33C9" w:rsidRDefault="00D93D81" w:rsidP="002B5E42">
            <w:pPr>
              <w:spacing w:before="20" w:after="20"/>
            </w:pPr>
          </w:p>
        </w:tc>
        <w:tc>
          <w:tcPr>
            <w:tcW w:w="3061" w:type="dxa"/>
          </w:tcPr>
          <w:p w:rsidR="00D93D81" w:rsidRPr="006D33C9" w:rsidRDefault="00D93D81" w:rsidP="002B5E42">
            <w:pPr>
              <w:spacing w:before="20" w:after="20"/>
            </w:pPr>
          </w:p>
        </w:tc>
      </w:tr>
      <w:tr w:rsidR="00D93D81" w:rsidRPr="006D33C9" w:rsidTr="002B5E42">
        <w:tc>
          <w:tcPr>
            <w:tcW w:w="3732" w:type="dxa"/>
          </w:tcPr>
          <w:p w:rsidR="00D93D81" w:rsidRPr="006D33C9" w:rsidRDefault="00D93D81" w:rsidP="002B5E42">
            <w:pPr>
              <w:spacing w:before="20" w:after="20"/>
              <w:jc w:val="both"/>
            </w:pPr>
            <w:r w:rsidRPr="006D33C9">
              <w:t>Z) contributi PAC</w:t>
            </w:r>
          </w:p>
        </w:tc>
        <w:tc>
          <w:tcPr>
            <w:tcW w:w="3061" w:type="dxa"/>
          </w:tcPr>
          <w:p w:rsidR="00D93D81" w:rsidRPr="006D33C9" w:rsidRDefault="00D93D81" w:rsidP="002B5E42">
            <w:pPr>
              <w:spacing w:before="20" w:after="20"/>
              <w:jc w:val="both"/>
              <w:rPr>
                <w:b/>
              </w:rPr>
            </w:pPr>
          </w:p>
        </w:tc>
        <w:tc>
          <w:tcPr>
            <w:tcW w:w="3061" w:type="dxa"/>
          </w:tcPr>
          <w:p w:rsidR="00D93D81" w:rsidRPr="006D33C9" w:rsidRDefault="00D93D81" w:rsidP="002B5E42">
            <w:pPr>
              <w:spacing w:before="20" w:after="20"/>
              <w:jc w:val="both"/>
              <w:rPr>
                <w:b/>
              </w:rPr>
            </w:pPr>
          </w:p>
        </w:tc>
      </w:tr>
      <w:tr w:rsidR="00D93D81" w:rsidRPr="006D33C9" w:rsidTr="002B5E42">
        <w:tc>
          <w:tcPr>
            <w:tcW w:w="3732" w:type="dxa"/>
          </w:tcPr>
          <w:p w:rsidR="00D93D81" w:rsidRPr="006D33C9" w:rsidRDefault="00D93D81" w:rsidP="002B5E42">
            <w:pPr>
              <w:spacing w:before="20" w:after="20"/>
              <w:jc w:val="both"/>
              <w:rPr>
                <w:b/>
              </w:rPr>
            </w:pPr>
            <w:r w:rsidRPr="006D33C9">
              <w:rPr>
                <w:b/>
              </w:rPr>
              <w:t>W) REDDITO NETTO + CONTRIBUTI PAC (V+Z)</w:t>
            </w:r>
          </w:p>
        </w:tc>
        <w:tc>
          <w:tcPr>
            <w:tcW w:w="3061" w:type="dxa"/>
          </w:tcPr>
          <w:p w:rsidR="00D93D81" w:rsidRPr="006D33C9" w:rsidRDefault="00D93D81" w:rsidP="002B5E42">
            <w:pPr>
              <w:spacing w:before="20" w:after="20"/>
            </w:pPr>
          </w:p>
        </w:tc>
        <w:tc>
          <w:tcPr>
            <w:tcW w:w="3061" w:type="dxa"/>
          </w:tcPr>
          <w:p w:rsidR="00D93D81" w:rsidRPr="006D33C9" w:rsidRDefault="00D93D81" w:rsidP="002B5E42">
            <w:pPr>
              <w:spacing w:before="20" w:after="20"/>
            </w:pPr>
          </w:p>
        </w:tc>
      </w:tr>
      <w:tr w:rsidR="00D93D81" w:rsidRPr="006D33C9" w:rsidTr="002B5E42">
        <w:tc>
          <w:tcPr>
            <w:tcW w:w="3732" w:type="dxa"/>
          </w:tcPr>
          <w:p w:rsidR="00D93D81" w:rsidRPr="006D33C9" w:rsidRDefault="00D93D81" w:rsidP="002B5E42">
            <w:pPr>
              <w:spacing w:before="20" w:after="20"/>
              <w:jc w:val="both"/>
              <w:rPr>
                <w:b/>
              </w:rPr>
            </w:pPr>
          </w:p>
        </w:tc>
        <w:tc>
          <w:tcPr>
            <w:tcW w:w="3061" w:type="dxa"/>
          </w:tcPr>
          <w:p w:rsidR="00D93D81" w:rsidRPr="006D33C9" w:rsidRDefault="00D93D81" w:rsidP="002B5E42">
            <w:pPr>
              <w:spacing w:before="20" w:after="20"/>
            </w:pPr>
          </w:p>
        </w:tc>
        <w:tc>
          <w:tcPr>
            <w:tcW w:w="3061" w:type="dxa"/>
          </w:tcPr>
          <w:p w:rsidR="00D93D81" w:rsidRPr="006D33C9" w:rsidRDefault="00D93D81" w:rsidP="002B5E42">
            <w:pPr>
              <w:spacing w:before="20" w:after="20"/>
            </w:pPr>
          </w:p>
        </w:tc>
      </w:tr>
      <w:tr w:rsidR="00D93D81" w:rsidRPr="006D33C9" w:rsidTr="002B5E42">
        <w:tc>
          <w:tcPr>
            <w:tcW w:w="3732" w:type="dxa"/>
          </w:tcPr>
          <w:p w:rsidR="00D93D81" w:rsidRPr="006D33C9" w:rsidRDefault="00D93D81" w:rsidP="002B5E42">
            <w:pPr>
              <w:spacing w:before="20" w:after="20"/>
              <w:jc w:val="both"/>
              <w:rPr>
                <w:b/>
              </w:rPr>
            </w:pPr>
          </w:p>
        </w:tc>
        <w:tc>
          <w:tcPr>
            <w:tcW w:w="3061" w:type="dxa"/>
          </w:tcPr>
          <w:p w:rsidR="00D93D81" w:rsidRPr="006D33C9" w:rsidRDefault="00D93D81" w:rsidP="002B5E42">
            <w:pPr>
              <w:spacing w:before="20" w:after="20"/>
            </w:pPr>
          </w:p>
        </w:tc>
        <w:tc>
          <w:tcPr>
            <w:tcW w:w="3061" w:type="dxa"/>
          </w:tcPr>
          <w:p w:rsidR="00D93D81" w:rsidRPr="006D33C9" w:rsidRDefault="00D93D81" w:rsidP="002B5E42">
            <w:pPr>
              <w:spacing w:before="20" w:after="20"/>
            </w:pPr>
          </w:p>
        </w:tc>
      </w:tr>
      <w:tr w:rsidR="00D93D81" w:rsidRPr="006D33C9" w:rsidTr="002B5E42">
        <w:tc>
          <w:tcPr>
            <w:tcW w:w="3732" w:type="dxa"/>
            <w:shd w:val="clear" w:color="auto" w:fill="C2D69B"/>
          </w:tcPr>
          <w:p w:rsidR="00D93D81" w:rsidRPr="006D33C9" w:rsidRDefault="00D93D81" w:rsidP="002B5E42">
            <w:pPr>
              <w:spacing w:before="20" w:after="20"/>
              <w:rPr>
                <w:b/>
                <w:smallCaps/>
                <w:sz w:val="28"/>
              </w:rPr>
            </w:pPr>
            <w:r w:rsidRPr="006D33C9">
              <w:rPr>
                <w:b/>
                <w:smallCaps/>
                <w:sz w:val="28"/>
              </w:rPr>
              <w:t>Flussi di cassa</w:t>
            </w:r>
          </w:p>
        </w:tc>
        <w:tc>
          <w:tcPr>
            <w:tcW w:w="3061" w:type="dxa"/>
            <w:shd w:val="clear" w:color="auto" w:fill="C2D69B"/>
          </w:tcPr>
          <w:p w:rsidR="00D93D81" w:rsidRPr="006D33C9" w:rsidRDefault="00D93D81" w:rsidP="002B5E42">
            <w:pPr>
              <w:spacing w:before="20" w:after="20"/>
            </w:pPr>
          </w:p>
        </w:tc>
        <w:tc>
          <w:tcPr>
            <w:tcW w:w="3061" w:type="dxa"/>
            <w:shd w:val="clear" w:color="auto" w:fill="C2D69B"/>
          </w:tcPr>
          <w:p w:rsidR="00D93D81" w:rsidRPr="006D33C9" w:rsidRDefault="00D93D81" w:rsidP="002B5E42">
            <w:pPr>
              <w:spacing w:before="20" w:after="20"/>
            </w:pPr>
          </w:p>
        </w:tc>
      </w:tr>
      <w:tr w:rsidR="00D93D81" w:rsidRPr="006D33C9" w:rsidTr="002B5E42">
        <w:tc>
          <w:tcPr>
            <w:tcW w:w="3732" w:type="dxa"/>
          </w:tcPr>
          <w:p w:rsidR="00D93D81" w:rsidRPr="006D33C9" w:rsidRDefault="00D93D81" w:rsidP="008B00C5">
            <w:pPr>
              <w:numPr>
                <w:ilvl w:val="0"/>
                <w:numId w:val="26"/>
              </w:numPr>
              <w:spacing w:before="20" w:after="20"/>
            </w:pPr>
            <w:r w:rsidRPr="006D33C9">
              <w:t>Reddito netto + Contributi PAC (W)</w:t>
            </w:r>
          </w:p>
        </w:tc>
        <w:tc>
          <w:tcPr>
            <w:tcW w:w="3061" w:type="dxa"/>
          </w:tcPr>
          <w:p w:rsidR="00D93D81" w:rsidRPr="006D33C9" w:rsidRDefault="00D93D81" w:rsidP="002B5E42">
            <w:pPr>
              <w:spacing w:before="20" w:after="20"/>
            </w:pPr>
          </w:p>
        </w:tc>
        <w:tc>
          <w:tcPr>
            <w:tcW w:w="3061" w:type="dxa"/>
          </w:tcPr>
          <w:p w:rsidR="00D93D81" w:rsidRPr="006D33C9" w:rsidRDefault="00D93D81" w:rsidP="002B5E42">
            <w:pPr>
              <w:spacing w:before="20" w:after="20"/>
            </w:pPr>
          </w:p>
        </w:tc>
      </w:tr>
      <w:tr w:rsidR="00D93D81" w:rsidRPr="006D33C9" w:rsidTr="002B5E42">
        <w:tc>
          <w:tcPr>
            <w:tcW w:w="3732" w:type="dxa"/>
          </w:tcPr>
          <w:p w:rsidR="00D93D81" w:rsidRPr="006D33C9" w:rsidRDefault="00D93D81" w:rsidP="008B00C5">
            <w:pPr>
              <w:numPr>
                <w:ilvl w:val="0"/>
                <w:numId w:val="26"/>
              </w:numPr>
              <w:spacing w:before="20" w:after="20"/>
            </w:pPr>
            <w:r w:rsidRPr="006D33C9">
              <w:t>Ammortamenti (M)</w:t>
            </w:r>
          </w:p>
        </w:tc>
        <w:tc>
          <w:tcPr>
            <w:tcW w:w="3061" w:type="dxa"/>
          </w:tcPr>
          <w:p w:rsidR="00D93D81" w:rsidRPr="006D33C9" w:rsidRDefault="00D93D81" w:rsidP="002B5E42">
            <w:pPr>
              <w:spacing w:before="20" w:after="20"/>
            </w:pPr>
          </w:p>
        </w:tc>
        <w:tc>
          <w:tcPr>
            <w:tcW w:w="3061" w:type="dxa"/>
          </w:tcPr>
          <w:p w:rsidR="00D93D81" w:rsidRPr="006D33C9" w:rsidRDefault="00D93D81" w:rsidP="002B5E42">
            <w:pPr>
              <w:spacing w:before="20" w:after="20"/>
            </w:pPr>
          </w:p>
        </w:tc>
      </w:tr>
      <w:tr w:rsidR="00D93D81" w:rsidRPr="006D33C9" w:rsidTr="002B5E42">
        <w:tc>
          <w:tcPr>
            <w:tcW w:w="3732" w:type="dxa"/>
          </w:tcPr>
          <w:p w:rsidR="00D93D81" w:rsidRPr="006D33C9" w:rsidRDefault="00D93D81" w:rsidP="008B00C5">
            <w:pPr>
              <w:numPr>
                <w:ilvl w:val="0"/>
                <w:numId w:val="26"/>
              </w:numPr>
              <w:spacing w:before="20" w:after="20"/>
            </w:pPr>
            <w:r w:rsidRPr="006D33C9">
              <w:t>Altri redditi (Pensioni, stipendi, ecc.)</w:t>
            </w:r>
          </w:p>
        </w:tc>
        <w:tc>
          <w:tcPr>
            <w:tcW w:w="3061" w:type="dxa"/>
          </w:tcPr>
          <w:p w:rsidR="00D93D81" w:rsidRPr="006D33C9" w:rsidRDefault="00D93D81" w:rsidP="002B5E42">
            <w:pPr>
              <w:spacing w:before="20" w:after="20"/>
            </w:pPr>
          </w:p>
        </w:tc>
        <w:tc>
          <w:tcPr>
            <w:tcW w:w="3061" w:type="dxa"/>
          </w:tcPr>
          <w:p w:rsidR="00D93D81" w:rsidRPr="006D33C9" w:rsidRDefault="00D93D81" w:rsidP="002B5E42">
            <w:pPr>
              <w:spacing w:before="20" w:after="20"/>
            </w:pPr>
          </w:p>
        </w:tc>
      </w:tr>
      <w:tr w:rsidR="00D93D81" w:rsidRPr="006D33C9" w:rsidTr="002B5E42">
        <w:tc>
          <w:tcPr>
            <w:tcW w:w="3732" w:type="dxa"/>
          </w:tcPr>
          <w:p w:rsidR="00D93D81" w:rsidRPr="006D33C9" w:rsidRDefault="00D93D81" w:rsidP="008B00C5">
            <w:pPr>
              <w:numPr>
                <w:ilvl w:val="0"/>
                <w:numId w:val="26"/>
              </w:numPr>
              <w:spacing w:before="20" w:after="20"/>
            </w:pPr>
            <w:r w:rsidRPr="006D33C9">
              <w:t>Rimborso quote capitale finanziamenti in essere</w:t>
            </w:r>
          </w:p>
        </w:tc>
        <w:tc>
          <w:tcPr>
            <w:tcW w:w="3061" w:type="dxa"/>
          </w:tcPr>
          <w:p w:rsidR="00D93D81" w:rsidRPr="006D33C9" w:rsidRDefault="00D93D81" w:rsidP="002B5E42">
            <w:pPr>
              <w:spacing w:before="20" w:after="20"/>
            </w:pPr>
          </w:p>
        </w:tc>
        <w:tc>
          <w:tcPr>
            <w:tcW w:w="3061" w:type="dxa"/>
          </w:tcPr>
          <w:p w:rsidR="00D93D81" w:rsidRPr="006D33C9" w:rsidRDefault="00D93D81" w:rsidP="002B5E42">
            <w:pPr>
              <w:spacing w:before="20" w:after="20"/>
            </w:pPr>
          </w:p>
        </w:tc>
      </w:tr>
      <w:tr w:rsidR="00D93D81" w:rsidRPr="006D33C9" w:rsidTr="002B5E42">
        <w:tc>
          <w:tcPr>
            <w:tcW w:w="3732" w:type="dxa"/>
          </w:tcPr>
          <w:p w:rsidR="00D93D81" w:rsidRPr="006D33C9" w:rsidRDefault="00D93D81" w:rsidP="008B00C5">
            <w:pPr>
              <w:numPr>
                <w:ilvl w:val="0"/>
                <w:numId w:val="26"/>
              </w:numPr>
              <w:spacing w:before="20" w:after="20"/>
              <w:jc w:val="both"/>
            </w:pPr>
            <w:r w:rsidRPr="006D33C9">
              <w:t>Prelievi del titolare e dei suoi familiari</w:t>
            </w:r>
          </w:p>
        </w:tc>
        <w:tc>
          <w:tcPr>
            <w:tcW w:w="3061" w:type="dxa"/>
          </w:tcPr>
          <w:p w:rsidR="00D93D81" w:rsidRPr="006D33C9" w:rsidRDefault="00D93D81" w:rsidP="002B5E42">
            <w:pPr>
              <w:spacing w:before="20" w:after="20"/>
            </w:pPr>
          </w:p>
        </w:tc>
        <w:tc>
          <w:tcPr>
            <w:tcW w:w="3061" w:type="dxa"/>
          </w:tcPr>
          <w:p w:rsidR="00D93D81" w:rsidRPr="006D33C9" w:rsidRDefault="00D93D81" w:rsidP="002B5E42">
            <w:pPr>
              <w:spacing w:before="20" w:after="20"/>
            </w:pPr>
          </w:p>
        </w:tc>
      </w:tr>
      <w:tr w:rsidR="00D93D81" w:rsidRPr="006D33C9" w:rsidTr="002B5E42">
        <w:tc>
          <w:tcPr>
            <w:tcW w:w="3732" w:type="dxa"/>
          </w:tcPr>
          <w:p w:rsidR="00D93D81" w:rsidRPr="006D33C9" w:rsidRDefault="00D93D81" w:rsidP="002B5E42">
            <w:pPr>
              <w:spacing w:before="20" w:after="20"/>
              <w:jc w:val="both"/>
              <w:rPr>
                <w:b/>
                <w:sz w:val="28"/>
              </w:rPr>
            </w:pPr>
            <w:r w:rsidRPr="006D33C9">
              <w:rPr>
                <w:b/>
                <w:sz w:val="28"/>
              </w:rPr>
              <w:t>Margine netto di liquidità (</w:t>
            </w:r>
            <w:proofErr w:type="spellStart"/>
            <w:r w:rsidRPr="006D33C9">
              <w:rPr>
                <w:b/>
                <w:sz w:val="28"/>
              </w:rPr>
              <w:t>a+b+c-d-e</w:t>
            </w:r>
            <w:proofErr w:type="spellEnd"/>
            <w:r w:rsidRPr="006D33C9">
              <w:rPr>
                <w:b/>
                <w:sz w:val="28"/>
              </w:rPr>
              <w:t>)</w:t>
            </w:r>
          </w:p>
        </w:tc>
        <w:tc>
          <w:tcPr>
            <w:tcW w:w="3061" w:type="dxa"/>
          </w:tcPr>
          <w:p w:rsidR="00D93D81" w:rsidRPr="006D33C9" w:rsidRDefault="00D93D81" w:rsidP="002B5E42">
            <w:pPr>
              <w:spacing w:before="20" w:after="20"/>
              <w:rPr>
                <w:b/>
                <w:sz w:val="28"/>
              </w:rPr>
            </w:pPr>
          </w:p>
        </w:tc>
        <w:tc>
          <w:tcPr>
            <w:tcW w:w="3061" w:type="dxa"/>
          </w:tcPr>
          <w:p w:rsidR="00D93D81" w:rsidRPr="006D33C9" w:rsidRDefault="00D93D81" w:rsidP="002B5E42">
            <w:pPr>
              <w:spacing w:before="20" w:after="20"/>
              <w:rPr>
                <w:b/>
                <w:sz w:val="28"/>
              </w:rPr>
            </w:pPr>
          </w:p>
        </w:tc>
      </w:tr>
    </w:tbl>
    <w:p w:rsidR="00D93D81" w:rsidRPr="006D33C9" w:rsidRDefault="00D93D81" w:rsidP="008B00C5">
      <w:pPr>
        <w:jc w:val="both"/>
      </w:pPr>
    </w:p>
    <w:p w:rsidR="00D93D81" w:rsidRPr="006D33C9" w:rsidRDefault="00D93D81" w:rsidP="008B00C5">
      <w:pPr>
        <w:pStyle w:val="Stile1"/>
        <w:shd w:val="clear" w:color="auto" w:fill="auto"/>
        <w:tabs>
          <w:tab w:val="num" w:pos="1440"/>
        </w:tabs>
        <w:suppressAutoHyphens/>
        <w:rPr>
          <w:rFonts w:ascii="Times New Roman" w:hAnsi="Times New Roman" w:cs="Times New Roman"/>
          <w:smallCaps/>
          <w:sz w:val="24"/>
        </w:rPr>
      </w:pPr>
      <w:r w:rsidRPr="006D33C9">
        <w:rPr>
          <w:rFonts w:ascii="Times New Roman" w:hAnsi="Times New Roman" w:cs="Times New Roman"/>
          <w:b w:val="0"/>
        </w:rPr>
        <w:br w:type="page"/>
      </w:r>
      <w:bookmarkStart w:id="84" w:name="_Toc192925457"/>
      <w:bookmarkStart w:id="85" w:name="_Toc192925738"/>
      <w:bookmarkStart w:id="86" w:name="_Toc192926258"/>
      <w:r w:rsidRPr="006D33C9">
        <w:rPr>
          <w:rFonts w:ascii="Times New Roman" w:hAnsi="Times New Roman" w:cs="Times New Roman"/>
        </w:rPr>
        <w:lastRenderedPageBreak/>
        <w:t>1.13.2</w:t>
      </w:r>
      <w:r w:rsidRPr="006D33C9">
        <w:rPr>
          <w:rFonts w:ascii="Times New Roman" w:hAnsi="Times New Roman" w:cs="Times New Roman"/>
          <w:smallCaps/>
          <w:sz w:val="24"/>
        </w:rPr>
        <w:t>Stato patrimoniale consuntivo (ultimi due esercizi)</w:t>
      </w:r>
      <w:bookmarkEnd w:id="84"/>
      <w:bookmarkEnd w:id="85"/>
      <w:bookmarkEnd w:id="86"/>
    </w:p>
    <w:p w:rsidR="00D93D81" w:rsidRPr="006D33C9" w:rsidRDefault="00D93D81" w:rsidP="008B00C5">
      <w:pPr>
        <w:jc w:val="both"/>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8"/>
        <w:gridCol w:w="4214"/>
        <w:gridCol w:w="1497"/>
        <w:gridCol w:w="1497"/>
      </w:tblGrid>
      <w:tr w:rsidR="00D93D81" w:rsidRPr="006D33C9" w:rsidTr="002B5E42">
        <w:trPr>
          <w:trHeight w:val="411"/>
        </w:trPr>
        <w:tc>
          <w:tcPr>
            <w:tcW w:w="6612" w:type="dxa"/>
            <w:gridSpan w:val="2"/>
            <w:shd w:val="clear" w:color="auto" w:fill="C2D69B"/>
          </w:tcPr>
          <w:p w:rsidR="00D93D81" w:rsidRPr="006D33C9" w:rsidRDefault="00D93D81" w:rsidP="002B5E42">
            <w:pPr>
              <w:jc w:val="center"/>
              <w:rPr>
                <w:b/>
              </w:rPr>
            </w:pPr>
            <w:r w:rsidRPr="006D33C9">
              <w:rPr>
                <w:b/>
              </w:rPr>
              <w:br w:type="page"/>
            </w:r>
            <w:r w:rsidRPr="006D33C9">
              <w:rPr>
                <w:b/>
              </w:rPr>
              <w:br w:type="page"/>
            </w:r>
            <w:bookmarkStart w:id="87" w:name="_Stato_Patrimoniale_“Storico”"/>
            <w:bookmarkEnd w:id="87"/>
            <w:r w:rsidRPr="006D33C9">
              <w:rPr>
                <w:b/>
              </w:rPr>
              <w:br w:type="page"/>
            </w:r>
            <w:r w:rsidRPr="006D33C9">
              <w:rPr>
                <w:b/>
              </w:rPr>
              <w:br w:type="page"/>
            </w:r>
            <w:bookmarkStart w:id="88" w:name="_Toc157603971"/>
            <w:r w:rsidRPr="006D33C9">
              <w:rPr>
                <w:b/>
              </w:rPr>
              <w:t>Stato Patrimoniale “consuntivo“ riclassificato</w:t>
            </w:r>
            <w:bookmarkEnd w:id="88"/>
          </w:p>
        </w:tc>
        <w:tc>
          <w:tcPr>
            <w:tcW w:w="1497" w:type="dxa"/>
            <w:shd w:val="clear" w:color="auto" w:fill="C2D69B"/>
          </w:tcPr>
          <w:p w:rsidR="00D93D81" w:rsidRPr="006D33C9" w:rsidRDefault="00D93D81" w:rsidP="002B5E42">
            <w:pPr>
              <w:jc w:val="center"/>
              <w:rPr>
                <w:b/>
              </w:rPr>
            </w:pPr>
            <w:r w:rsidRPr="006D33C9">
              <w:rPr>
                <w:b/>
              </w:rPr>
              <w:t>Ultimo esercizio</w:t>
            </w:r>
          </w:p>
        </w:tc>
        <w:tc>
          <w:tcPr>
            <w:tcW w:w="1497" w:type="dxa"/>
            <w:shd w:val="clear" w:color="auto" w:fill="C2D69B"/>
          </w:tcPr>
          <w:p w:rsidR="00D93D81" w:rsidRPr="006D33C9" w:rsidRDefault="00D93D81" w:rsidP="002B5E42">
            <w:pPr>
              <w:jc w:val="center"/>
              <w:rPr>
                <w:b/>
              </w:rPr>
            </w:pPr>
            <w:r w:rsidRPr="006D33C9">
              <w:rPr>
                <w:b/>
              </w:rPr>
              <w:t>Penultimo esercizio</w:t>
            </w:r>
          </w:p>
        </w:tc>
      </w:tr>
      <w:tr w:rsidR="00D93D81" w:rsidRPr="006D33C9" w:rsidTr="002B5E42">
        <w:trPr>
          <w:trHeight w:val="113"/>
        </w:trPr>
        <w:tc>
          <w:tcPr>
            <w:tcW w:w="9606" w:type="dxa"/>
            <w:gridSpan w:val="4"/>
          </w:tcPr>
          <w:p w:rsidR="00D93D81" w:rsidRPr="006D33C9" w:rsidRDefault="00D93D81" w:rsidP="002B5E42">
            <w:pPr>
              <w:jc w:val="both"/>
            </w:pPr>
            <w:r w:rsidRPr="006D33C9">
              <w:rPr>
                <w:b/>
                <w:bCs/>
              </w:rPr>
              <w:t>IMPIEGHI FINANZIARI</w:t>
            </w:r>
          </w:p>
        </w:tc>
      </w:tr>
      <w:tr w:rsidR="00D93D81" w:rsidRPr="006D33C9" w:rsidTr="002B5E42">
        <w:trPr>
          <w:trHeight w:val="113"/>
        </w:trPr>
        <w:tc>
          <w:tcPr>
            <w:tcW w:w="2398" w:type="dxa"/>
          </w:tcPr>
          <w:p w:rsidR="00D93D81" w:rsidRPr="006D33C9" w:rsidRDefault="00D93D81" w:rsidP="002B5E42">
            <w:pPr>
              <w:jc w:val="both"/>
              <w:rPr>
                <w:b/>
              </w:rPr>
            </w:pPr>
            <w:r w:rsidRPr="006D33C9">
              <w:rPr>
                <w:b/>
              </w:rPr>
              <w:t>CAPITALE FISSO</w:t>
            </w:r>
          </w:p>
        </w:tc>
        <w:tc>
          <w:tcPr>
            <w:tcW w:w="4214" w:type="dxa"/>
          </w:tcPr>
          <w:p w:rsidR="00D93D81" w:rsidRPr="006D33C9" w:rsidRDefault="00D93D81" w:rsidP="002B5E42">
            <w:pPr>
              <w:jc w:val="both"/>
              <w:rPr>
                <w:b/>
              </w:rPr>
            </w:pPr>
            <w:r w:rsidRPr="006D33C9">
              <w:rPr>
                <w:b/>
              </w:rPr>
              <w:t>CAPITALE FONDIARIO (A)</w:t>
            </w:r>
          </w:p>
        </w:tc>
        <w:tc>
          <w:tcPr>
            <w:tcW w:w="1497" w:type="dxa"/>
          </w:tcPr>
          <w:p w:rsidR="00D93D81" w:rsidRPr="006D33C9" w:rsidRDefault="00D93D81" w:rsidP="002B5E42">
            <w:pPr>
              <w:jc w:val="both"/>
            </w:pPr>
          </w:p>
        </w:tc>
        <w:tc>
          <w:tcPr>
            <w:tcW w:w="1497" w:type="dxa"/>
          </w:tcPr>
          <w:p w:rsidR="00D93D81" w:rsidRPr="006D33C9" w:rsidRDefault="00D93D81" w:rsidP="002B5E42">
            <w:pPr>
              <w:jc w:val="both"/>
            </w:pPr>
          </w:p>
        </w:tc>
      </w:tr>
      <w:tr w:rsidR="00D93D81" w:rsidRPr="006D33C9" w:rsidTr="002B5E42">
        <w:trPr>
          <w:trHeight w:val="113"/>
        </w:trPr>
        <w:tc>
          <w:tcPr>
            <w:tcW w:w="2398" w:type="dxa"/>
          </w:tcPr>
          <w:p w:rsidR="00D93D81" w:rsidRPr="006D33C9" w:rsidRDefault="00D93D81" w:rsidP="002B5E42">
            <w:pPr>
              <w:jc w:val="both"/>
            </w:pPr>
          </w:p>
        </w:tc>
        <w:tc>
          <w:tcPr>
            <w:tcW w:w="4214" w:type="dxa"/>
          </w:tcPr>
          <w:p w:rsidR="00D93D81" w:rsidRPr="006D33C9" w:rsidRDefault="00D93D81" w:rsidP="002B5E42">
            <w:pPr>
              <w:ind w:left="296"/>
              <w:jc w:val="both"/>
            </w:pPr>
            <w:r w:rsidRPr="006D33C9">
              <w:t>Terreni</w:t>
            </w:r>
          </w:p>
        </w:tc>
        <w:tc>
          <w:tcPr>
            <w:tcW w:w="1497" w:type="dxa"/>
          </w:tcPr>
          <w:p w:rsidR="00D93D81" w:rsidRPr="006D33C9" w:rsidRDefault="00D93D81" w:rsidP="002B5E42">
            <w:pPr>
              <w:jc w:val="both"/>
            </w:pPr>
          </w:p>
        </w:tc>
        <w:tc>
          <w:tcPr>
            <w:tcW w:w="1497" w:type="dxa"/>
          </w:tcPr>
          <w:p w:rsidR="00D93D81" w:rsidRPr="006D33C9" w:rsidRDefault="00D93D81" w:rsidP="002B5E42">
            <w:pPr>
              <w:jc w:val="both"/>
            </w:pPr>
          </w:p>
        </w:tc>
      </w:tr>
      <w:tr w:rsidR="00D93D81" w:rsidRPr="006D33C9" w:rsidTr="002B5E42">
        <w:trPr>
          <w:trHeight w:val="113"/>
        </w:trPr>
        <w:tc>
          <w:tcPr>
            <w:tcW w:w="2398" w:type="dxa"/>
          </w:tcPr>
          <w:p w:rsidR="00D93D81" w:rsidRPr="006D33C9" w:rsidRDefault="00D93D81" w:rsidP="002B5E42">
            <w:pPr>
              <w:jc w:val="both"/>
            </w:pPr>
          </w:p>
        </w:tc>
        <w:tc>
          <w:tcPr>
            <w:tcW w:w="4214" w:type="dxa"/>
          </w:tcPr>
          <w:p w:rsidR="00D93D81" w:rsidRPr="006D33C9" w:rsidRDefault="00D93D81" w:rsidP="002B5E42">
            <w:pPr>
              <w:ind w:left="296"/>
              <w:jc w:val="both"/>
            </w:pPr>
            <w:r w:rsidRPr="006D33C9">
              <w:t xml:space="preserve">Impianti e fabbricati </w:t>
            </w:r>
          </w:p>
        </w:tc>
        <w:tc>
          <w:tcPr>
            <w:tcW w:w="1497" w:type="dxa"/>
          </w:tcPr>
          <w:p w:rsidR="00D93D81" w:rsidRPr="006D33C9" w:rsidRDefault="00D93D81" w:rsidP="002B5E42">
            <w:pPr>
              <w:jc w:val="both"/>
            </w:pPr>
          </w:p>
        </w:tc>
        <w:tc>
          <w:tcPr>
            <w:tcW w:w="1497" w:type="dxa"/>
          </w:tcPr>
          <w:p w:rsidR="00D93D81" w:rsidRPr="006D33C9" w:rsidRDefault="00D93D81" w:rsidP="002B5E42">
            <w:pPr>
              <w:jc w:val="both"/>
            </w:pPr>
          </w:p>
        </w:tc>
      </w:tr>
      <w:tr w:rsidR="00D93D81" w:rsidRPr="006D33C9" w:rsidTr="002B5E42">
        <w:trPr>
          <w:trHeight w:val="113"/>
        </w:trPr>
        <w:tc>
          <w:tcPr>
            <w:tcW w:w="2398" w:type="dxa"/>
          </w:tcPr>
          <w:p w:rsidR="00D93D81" w:rsidRPr="006D33C9" w:rsidRDefault="00D93D81" w:rsidP="002B5E42">
            <w:pPr>
              <w:jc w:val="both"/>
            </w:pPr>
          </w:p>
        </w:tc>
        <w:tc>
          <w:tcPr>
            <w:tcW w:w="4214" w:type="dxa"/>
          </w:tcPr>
          <w:p w:rsidR="00D93D81" w:rsidRPr="006D33C9" w:rsidRDefault="00D93D81" w:rsidP="002B5E42">
            <w:pPr>
              <w:ind w:left="296"/>
              <w:jc w:val="both"/>
            </w:pPr>
            <w:r w:rsidRPr="006D33C9">
              <w:t>Altro………</w:t>
            </w:r>
          </w:p>
        </w:tc>
        <w:tc>
          <w:tcPr>
            <w:tcW w:w="1497" w:type="dxa"/>
          </w:tcPr>
          <w:p w:rsidR="00D93D81" w:rsidRPr="006D33C9" w:rsidRDefault="00D93D81" w:rsidP="002B5E42">
            <w:pPr>
              <w:jc w:val="both"/>
            </w:pPr>
          </w:p>
        </w:tc>
        <w:tc>
          <w:tcPr>
            <w:tcW w:w="1497" w:type="dxa"/>
          </w:tcPr>
          <w:p w:rsidR="00D93D81" w:rsidRPr="006D33C9" w:rsidRDefault="00D93D81" w:rsidP="002B5E42">
            <w:pPr>
              <w:jc w:val="both"/>
            </w:pPr>
          </w:p>
        </w:tc>
      </w:tr>
      <w:tr w:rsidR="00D93D81" w:rsidRPr="006D33C9" w:rsidTr="002B5E42">
        <w:trPr>
          <w:trHeight w:val="113"/>
        </w:trPr>
        <w:tc>
          <w:tcPr>
            <w:tcW w:w="2398" w:type="dxa"/>
          </w:tcPr>
          <w:p w:rsidR="00D93D81" w:rsidRPr="006D33C9" w:rsidRDefault="00D93D81" w:rsidP="002B5E42">
            <w:pPr>
              <w:jc w:val="both"/>
            </w:pPr>
          </w:p>
        </w:tc>
        <w:tc>
          <w:tcPr>
            <w:tcW w:w="4214" w:type="dxa"/>
          </w:tcPr>
          <w:p w:rsidR="00D93D81" w:rsidRPr="006D33C9" w:rsidRDefault="00D93D81" w:rsidP="002B5E42">
            <w:pPr>
              <w:jc w:val="both"/>
              <w:rPr>
                <w:b/>
              </w:rPr>
            </w:pPr>
            <w:r w:rsidRPr="006D33C9">
              <w:rPr>
                <w:b/>
              </w:rPr>
              <w:t>CAPITALE (B)</w:t>
            </w:r>
          </w:p>
        </w:tc>
        <w:tc>
          <w:tcPr>
            <w:tcW w:w="1497" w:type="dxa"/>
          </w:tcPr>
          <w:p w:rsidR="00D93D81" w:rsidRPr="006D33C9" w:rsidRDefault="00D93D81" w:rsidP="002B5E42">
            <w:pPr>
              <w:jc w:val="both"/>
            </w:pPr>
          </w:p>
        </w:tc>
        <w:tc>
          <w:tcPr>
            <w:tcW w:w="1497" w:type="dxa"/>
          </w:tcPr>
          <w:p w:rsidR="00D93D81" w:rsidRPr="006D33C9" w:rsidRDefault="00D93D81" w:rsidP="002B5E42">
            <w:pPr>
              <w:jc w:val="both"/>
            </w:pPr>
          </w:p>
        </w:tc>
      </w:tr>
      <w:tr w:rsidR="00D93D81" w:rsidRPr="006D33C9" w:rsidTr="002B5E42">
        <w:trPr>
          <w:trHeight w:val="113"/>
        </w:trPr>
        <w:tc>
          <w:tcPr>
            <w:tcW w:w="2398" w:type="dxa"/>
          </w:tcPr>
          <w:p w:rsidR="00D93D81" w:rsidRPr="006D33C9" w:rsidRDefault="00D93D81" w:rsidP="002B5E42">
            <w:pPr>
              <w:jc w:val="both"/>
            </w:pPr>
          </w:p>
        </w:tc>
        <w:tc>
          <w:tcPr>
            <w:tcW w:w="4214" w:type="dxa"/>
          </w:tcPr>
          <w:p w:rsidR="00D93D81" w:rsidRPr="006D33C9" w:rsidRDefault="00D93D81" w:rsidP="002B5E42">
            <w:pPr>
              <w:ind w:left="296"/>
              <w:jc w:val="both"/>
            </w:pPr>
            <w:r w:rsidRPr="006D33C9">
              <w:t>Macchine e attrezzature</w:t>
            </w:r>
          </w:p>
        </w:tc>
        <w:tc>
          <w:tcPr>
            <w:tcW w:w="1497" w:type="dxa"/>
          </w:tcPr>
          <w:p w:rsidR="00D93D81" w:rsidRPr="006D33C9" w:rsidRDefault="00D93D81" w:rsidP="002B5E42">
            <w:pPr>
              <w:jc w:val="both"/>
            </w:pPr>
          </w:p>
        </w:tc>
        <w:tc>
          <w:tcPr>
            <w:tcW w:w="1497" w:type="dxa"/>
          </w:tcPr>
          <w:p w:rsidR="00D93D81" w:rsidRPr="006D33C9" w:rsidRDefault="00D93D81" w:rsidP="002B5E42">
            <w:pPr>
              <w:jc w:val="both"/>
            </w:pPr>
          </w:p>
        </w:tc>
      </w:tr>
      <w:tr w:rsidR="00D93D81" w:rsidRPr="006D33C9" w:rsidTr="002B5E42">
        <w:trPr>
          <w:trHeight w:val="113"/>
        </w:trPr>
        <w:tc>
          <w:tcPr>
            <w:tcW w:w="2398" w:type="dxa"/>
          </w:tcPr>
          <w:p w:rsidR="00D93D81" w:rsidRPr="006D33C9" w:rsidRDefault="00D93D81" w:rsidP="002B5E42">
            <w:pPr>
              <w:jc w:val="both"/>
            </w:pPr>
          </w:p>
        </w:tc>
        <w:tc>
          <w:tcPr>
            <w:tcW w:w="4214" w:type="dxa"/>
          </w:tcPr>
          <w:p w:rsidR="00D93D81" w:rsidRPr="006D33C9" w:rsidRDefault="00D93D81" w:rsidP="002B5E42">
            <w:pPr>
              <w:ind w:left="296"/>
              <w:jc w:val="both"/>
            </w:pPr>
            <w:r w:rsidRPr="006D33C9">
              <w:t>………………….</w:t>
            </w:r>
          </w:p>
        </w:tc>
        <w:tc>
          <w:tcPr>
            <w:tcW w:w="1497" w:type="dxa"/>
          </w:tcPr>
          <w:p w:rsidR="00D93D81" w:rsidRPr="006D33C9" w:rsidRDefault="00D93D81" w:rsidP="002B5E42">
            <w:pPr>
              <w:jc w:val="both"/>
            </w:pPr>
          </w:p>
        </w:tc>
        <w:tc>
          <w:tcPr>
            <w:tcW w:w="1497" w:type="dxa"/>
          </w:tcPr>
          <w:p w:rsidR="00D93D81" w:rsidRPr="006D33C9" w:rsidRDefault="00D93D81" w:rsidP="002B5E42">
            <w:pPr>
              <w:jc w:val="both"/>
            </w:pPr>
          </w:p>
        </w:tc>
      </w:tr>
      <w:tr w:rsidR="00D93D81" w:rsidRPr="006D33C9" w:rsidTr="002B5E42">
        <w:trPr>
          <w:trHeight w:val="113"/>
        </w:trPr>
        <w:tc>
          <w:tcPr>
            <w:tcW w:w="2398" w:type="dxa"/>
          </w:tcPr>
          <w:p w:rsidR="00D93D81" w:rsidRPr="006D33C9" w:rsidRDefault="00D93D81" w:rsidP="002B5E42">
            <w:pPr>
              <w:jc w:val="both"/>
            </w:pPr>
          </w:p>
        </w:tc>
        <w:tc>
          <w:tcPr>
            <w:tcW w:w="4214" w:type="dxa"/>
          </w:tcPr>
          <w:p w:rsidR="00D93D81" w:rsidRPr="006D33C9" w:rsidRDefault="00D93D81" w:rsidP="002B5E42">
            <w:pPr>
              <w:jc w:val="both"/>
              <w:rPr>
                <w:b/>
              </w:rPr>
            </w:pPr>
            <w:r w:rsidRPr="006D33C9">
              <w:rPr>
                <w:b/>
              </w:rPr>
              <w:t>IMMOBILIZZAZIONI FINANZIARIE (C)</w:t>
            </w:r>
          </w:p>
        </w:tc>
        <w:tc>
          <w:tcPr>
            <w:tcW w:w="1497" w:type="dxa"/>
          </w:tcPr>
          <w:p w:rsidR="00D93D81" w:rsidRPr="006D33C9" w:rsidRDefault="00D93D81" w:rsidP="002B5E42">
            <w:pPr>
              <w:jc w:val="both"/>
            </w:pPr>
          </w:p>
        </w:tc>
        <w:tc>
          <w:tcPr>
            <w:tcW w:w="1497" w:type="dxa"/>
          </w:tcPr>
          <w:p w:rsidR="00D93D81" w:rsidRPr="006D33C9" w:rsidRDefault="00D93D81" w:rsidP="002B5E42">
            <w:pPr>
              <w:jc w:val="both"/>
            </w:pPr>
          </w:p>
        </w:tc>
      </w:tr>
      <w:tr w:rsidR="00D93D81" w:rsidRPr="006D33C9" w:rsidTr="002B5E42">
        <w:trPr>
          <w:trHeight w:val="113"/>
        </w:trPr>
        <w:tc>
          <w:tcPr>
            <w:tcW w:w="2398" w:type="dxa"/>
          </w:tcPr>
          <w:p w:rsidR="00D93D81" w:rsidRPr="006D33C9" w:rsidRDefault="00D93D81" w:rsidP="002B5E42">
            <w:pPr>
              <w:jc w:val="both"/>
            </w:pPr>
          </w:p>
        </w:tc>
        <w:tc>
          <w:tcPr>
            <w:tcW w:w="4214" w:type="dxa"/>
          </w:tcPr>
          <w:p w:rsidR="00D93D81" w:rsidRPr="006D33C9" w:rsidRDefault="00D93D81" w:rsidP="002B5E42">
            <w:pPr>
              <w:ind w:left="296"/>
              <w:jc w:val="both"/>
            </w:pPr>
            <w:r w:rsidRPr="006D33C9">
              <w:t>Partecipazioni</w:t>
            </w:r>
          </w:p>
        </w:tc>
        <w:tc>
          <w:tcPr>
            <w:tcW w:w="1497" w:type="dxa"/>
          </w:tcPr>
          <w:p w:rsidR="00D93D81" w:rsidRPr="006D33C9" w:rsidRDefault="00D93D81" w:rsidP="002B5E42">
            <w:pPr>
              <w:jc w:val="both"/>
            </w:pPr>
          </w:p>
        </w:tc>
        <w:tc>
          <w:tcPr>
            <w:tcW w:w="1497" w:type="dxa"/>
          </w:tcPr>
          <w:p w:rsidR="00D93D81" w:rsidRPr="006D33C9" w:rsidRDefault="00D93D81" w:rsidP="002B5E42">
            <w:pPr>
              <w:jc w:val="both"/>
            </w:pPr>
          </w:p>
        </w:tc>
      </w:tr>
      <w:tr w:rsidR="00D93D81" w:rsidRPr="006D33C9" w:rsidTr="002B5E42">
        <w:trPr>
          <w:trHeight w:val="113"/>
        </w:trPr>
        <w:tc>
          <w:tcPr>
            <w:tcW w:w="2398" w:type="dxa"/>
          </w:tcPr>
          <w:p w:rsidR="00D93D81" w:rsidRPr="006D33C9" w:rsidRDefault="00D93D81" w:rsidP="002B5E42">
            <w:pPr>
              <w:jc w:val="both"/>
              <w:rPr>
                <w:b/>
              </w:rPr>
            </w:pPr>
          </w:p>
        </w:tc>
        <w:tc>
          <w:tcPr>
            <w:tcW w:w="4214" w:type="dxa"/>
          </w:tcPr>
          <w:p w:rsidR="00D93D81" w:rsidRPr="006D33C9" w:rsidRDefault="00D93D81" w:rsidP="002B5E42">
            <w:pPr>
              <w:jc w:val="both"/>
              <w:rPr>
                <w:b/>
              </w:rPr>
            </w:pPr>
            <w:r w:rsidRPr="006D33C9">
              <w:rPr>
                <w:b/>
              </w:rPr>
              <w:t>IMMOBILIZZAZIONI IMMATERIALI (D)</w:t>
            </w:r>
          </w:p>
        </w:tc>
        <w:tc>
          <w:tcPr>
            <w:tcW w:w="1497" w:type="dxa"/>
          </w:tcPr>
          <w:p w:rsidR="00D93D81" w:rsidRPr="006D33C9" w:rsidRDefault="00D93D81" w:rsidP="002B5E42">
            <w:pPr>
              <w:jc w:val="both"/>
            </w:pPr>
          </w:p>
        </w:tc>
        <w:tc>
          <w:tcPr>
            <w:tcW w:w="1497" w:type="dxa"/>
          </w:tcPr>
          <w:p w:rsidR="00D93D81" w:rsidRPr="006D33C9" w:rsidRDefault="00D93D81" w:rsidP="002B5E42">
            <w:pPr>
              <w:jc w:val="both"/>
            </w:pPr>
          </w:p>
        </w:tc>
      </w:tr>
      <w:tr w:rsidR="00D93D81" w:rsidRPr="006D33C9" w:rsidTr="002B5E42">
        <w:trPr>
          <w:trHeight w:val="113"/>
        </w:trPr>
        <w:tc>
          <w:tcPr>
            <w:tcW w:w="2398" w:type="dxa"/>
          </w:tcPr>
          <w:p w:rsidR="00D93D81" w:rsidRPr="006D33C9" w:rsidRDefault="00D93D81" w:rsidP="002B5E42">
            <w:pPr>
              <w:jc w:val="both"/>
              <w:rPr>
                <w:b/>
              </w:rPr>
            </w:pPr>
          </w:p>
        </w:tc>
        <w:tc>
          <w:tcPr>
            <w:tcW w:w="4214" w:type="dxa"/>
          </w:tcPr>
          <w:p w:rsidR="00D93D81" w:rsidRPr="006D33C9" w:rsidRDefault="00D93D81" w:rsidP="002B5E42">
            <w:pPr>
              <w:ind w:left="296"/>
              <w:jc w:val="both"/>
            </w:pPr>
            <w:r w:rsidRPr="006D33C9">
              <w:t>Quote, diritti, marchi…………</w:t>
            </w:r>
          </w:p>
        </w:tc>
        <w:tc>
          <w:tcPr>
            <w:tcW w:w="1497" w:type="dxa"/>
          </w:tcPr>
          <w:p w:rsidR="00D93D81" w:rsidRPr="006D33C9" w:rsidRDefault="00D93D81" w:rsidP="002B5E42">
            <w:pPr>
              <w:jc w:val="both"/>
            </w:pPr>
          </w:p>
        </w:tc>
        <w:tc>
          <w:tcPr>
            <w:tcW w:w="1497" w:type="dxa"/>
          </w:tcPr>
          <w:p w:rsidR="00D93D81" w:rsidRPr="006D33C9" w:rsidRDefault="00D93D81" w:rsidP="002B5E42">
            <w:pPr>
              <w:jc w:val="both"/>
            </w:pPr>
          </w:p>
        </w:tc>
      </w:tr>
      <w:tr w:rsidR="00D93D81" w:rsidRPr="006D33C9" w:rsidTr="002B5E42">
        <w:trPr>
          <w:trHeight w:val="113"/>
        </w:trPr>
        <w:tc>
          <w:tcPr>
            <w:tcW w:w="2398" w:type="dxa"/>
          </w:tcPr>
          <w:p w:rsidR="00D93D81" w:rsidRPr="006D33C9" w:rsidRDefault="00D93D81" w:rsidP="002B5E42">
            <w:pPr>
              <w:jc w:val="both"/>
              <w:rPr>
                <w:b/>
              </w:rPr>
            </w:pPr>
            <w:r w:rsidRPr="006D33C9">
              <w:rPr>
                <w:b/>
              </w:rPr>
              <w:t>CAPITALE CIRCOLANTE</w:t>
            </w:r>
          </w:p>
        </w:tc>
        <w:tc>
          <w:tcPr>
            <w:tcW w:w="4214" w:type="dxa"/>
          </w:tcPr>
          <w:p w:rsidR="00D93D81" w:rsidRPr="006D33C9" w:rsidRDefault="00D93D81" w:rsidP="002B5E42">
            <w:pPr>
              <w:jc w:val="both"/>
              <w:rPr>
                <w:b/>
              </w:rPr>
            </w:pPr>
            <w:r w:rsidRPr="006D33C9">
              <w:rPr>
                <w:b/>
              </w:rPr>
              <w:t>DISPONIBILITA' FINANZIARIE (E)</w:t>
            </w:r>
          </w:p>
        </w:tc>
        <w:tc>
          <w:tcPr>
            <w:tcW w:w="1497" w:type="dxa"/>
          </w:tcPr>
          <w:p w:rsidR="00D93D81" w:rsidRPr="006D33C9" w:rsidRDefault="00D93D81" w:rsidP="002B5E42">
            <w:pPr>
              <w:jc w:val="both"/>
            </w:pPr>
          </w:p>
        </w:tc>
        <w:tc>
          <w:tcPr>
            <w:tcW w:w="1497" w:type="dxa"/>
          </w:tcPr>
          <w:p w:rsidR="00D93D81" w:rsidRPr="006D33C9" w:rsidRDefault="00D93D81" w:rsidP="002B5E42">
            <w:pPr>
              <w:jc w:val="both"/>
            </w:pPr>
          </w:p>
        </w:tc>
      </w:tr>
      <w:tr w:rsidR="00D93D81" w:rsidRPr="006D33C9" w:rsidTr="002B5E42">
        <w:trPr>
          <w:trHeight w:val="113"/>
        </w:trPr>
        <w:tc>
          <w:tcPr>
            <w:tcW w:w="2398" w:type="dxa"/>
            <w:vMerge w:val="restart"/>
          </w:tcPr>
          <w:p w:rsidR="00D93D81" w:rsidRPr="006D33C9" w:rsidRDefault="00D93D81" w:rsidP="002B5E42">
            <w:pPr>
              <w:jc w:val="both"/>
            </w:pPr>
            <w:r w:rsidRPr="006D33C9">
              <w:t> </w:t>
            </w:r>
          </w:p>
          <w:p w:rsidR="00D93D81" w:rsidRPr="006D33C9" w:rsidRDefault="00D93D81" w:rsidP="002B5E42">
            <w:pPr>
              <w:jc w:val="both"/>
            </w:pPr>
            <w:r w:rsidRPr="006D33C9">
              <w:t> </w:t>
            </w:r>
          </w:p>
          <w:p w:rsidR="00D93D81" w:rsidRPr="006D33C9" w:rsidRDefault="00D93D81" w:rsidP="002B5E42">
            <w:pPr>
              <w:jc w:val="both"/>
            </w:pPr>
            <w:r w:rsidRPr="006D33C9">
              <w:t> </w:t>
            </w:r>
          </w:p>
          <w:p w:rsidR="00D93D81" w:rsidRPr="006D33C9" w:rsidRDefault="00D93D81" w:rsidP="002B5E42">
            <w:pPr>
              <w:jc w:val="both"/>
            </w:pPr>
            <w:r w:rsidRPr="006D33C9">
              <w:t> </w:t>
            </w:r>
          </w:p>
          <w:p w:rsidR="00D93D81" w:rsidRPr="006D33C9" w:rsidRDefault="00D93D81" w:rsidP="002B5E42">
            <w:pPr>
              <w:jc w:val="both"/>
            </w:pPr>
            <w:r w:rsidRPr="006D33C9">
              <w:t> </w:t>
            </w:r>
          </w:p>
          <w:p w:rsidR="00D93D81" w:rsidRPr="006D33C9" w:rsidRDefault="00D93D81" w:rsidP="002B5E42">
            <w:pPr>
              <w:jc w:val="both"/>
            </w:pPr>
            <w:r w:rsidRPr="006D33C9">
              <w:t> </w:t>
            </w:r>
          </w:p>
          <w:p w:rsidR="00D93D81" w:rsidRPr="006D33C9" w:rsidRDefault="00D93D81" w:rsidP="002B5E42">
            <w:pPr>
              <w:jc w:val="both"/>
            </w:pPr>
            <w:r w:rsidRPr="006D33C9">
              <w:t> </w:t>
            </w:r>
          </w:p>
        </w:tc>
        <w:tc>
          <w:tcPr>
            <w:tcW w:w="4214" w:type="dxa"/>
          </w:tcPr>
          <w:p w:rsidR="00D93D81" w:rsidRPr="006D33C9" w:rsidRDefault="00D93D81" w:rsidP="002B5E42">
            <w:pPr>
              <w:ind w:left="296"/>
              <w:jc w:val="both"/>
            </w:pPr>
            <w:r w:rsidRPr="006D33C9">
              <w:t>Rimanenze finali</w:t>
            </w:r>
          </w:p>
        </w:tc>
        <w:tc>
          <w:tcPr>
            <w:tcW w:w="1497" w:type="dxa"/>
          </w:tcPr>
          <w:p w:rsidR="00D93D81" w:rsidRPr="006D33C9" w:rsidRDefault="00D93D81" w:rsidP="002B5E42">
            <w:pPr>
              <w:jc w:val="both"/>
            </w:pPr>
          </w:p>
        </w:tc>
        <w:tc>
          <w:tcPr>
            <w:tcW w:w="1497" w:type="dxa"/>
          </w:tcPr>
          <w:p w:rsidR="00D93D81" w:rsidRPr="006D33C9" w:rsidRDefault="00D93D81" w:rsidP="002B5E42">
            <w:pPr>
              <w:jc w:val="both"/>
            </w:pPr>
          </w:p>
        </w:tc>
      </w:tr>
      <w:tr w:rsidR="00D93D81" w:rsidRPr="006D33C9" w:rsidTr="002B5E42">
        <w:trPr>
          <w:trHeight w:val="113"/>
        </w:trPr>
        <w:tc>
          <w:tcPr>
            <w:tcW w:w="2398" w:type="dxa"/>
            <w:vMerge/>
          </w:tcPr>
          <w:p w:rsidR="00D93D81" w:rsidRPr="006D33C9" w:rsidRDefault="00D93D81" w:rsidP="002B5E42">
            <w:pPr>
              <w:jc w:val="both"/>
            </w:pPr>
          </w:p>
        </w:tc>
        <w:tc>
          <w:tcPr>
            <w:tcW w:w="4214" w:type="dxa"/>
          </w:tcPr>
          <w:p w:rsidR="00D93D81" w:rsidRPr="006D33C9" w:rsidRDefault="00D93D81" w:rsidP="002B5E42">
            <w:pPr>
              <w:ind w:left="296"/>
              <w:jc w:val="both"/>
            </w:pPr>
            <w:r w:rsidRPr="006D33C9">
              <w:t>Anticipazioni aziendali finali</w:t>
            </w:r>
          </w:p>
        </w:tc>
        <w:tc>
          <w:tcPr>
            <w:tcW w:w="1497" w:type="dxa"/>
          </w:tcPr>
          <w:p w:rsidR="00D93D81" w:rsidRPr="006D33C9" w:rsidRDefault="00D93D81" w:rsidP="002B5E42">
            <w:pPr>
              <w:jc w:val="both"/>
            </w:pPr>
          </w:p>
        </w:tc>
        <w:tc>
          <w:tcPr>
            <w:tcW w:w="1497" w:type="dxa"/>
          </w:tcPr>
          <w:p w:rsidR="00D93D81" w:rsidRPr="006D33C9" w:rsidRDefault="00D93D81" w:rsidP="002B5E42">
            <w:pPr>
              <w:jc w:val="both"/>
            </w:pPr>
          </w:p>
        </w:tc>
      </w:tr>
      <w:tr w:rsidR="00D93D81" w:rsidRPr="006D33C9" w:rsidTr="002B5E42">
        <w:trPr>
          <w:trHeight w:val="113"/>
        </w:trPr>
        <w:tc>
          <w:tcPr>
            <w:tcW w:w="2398" w:type="dxa"/>
            <w:vMerge/>
          </w:tcPr>
          <w:p w:rsidR="00D93D81" w:rsidRPr="006D33C9" w:rsidRDefault="00D93D81" w:rsidP="002B5E42">
            <w:pPr>
              <w:jc w:val="both"/>
            </w:pPr>
          </w:p>
        </w:tc>
        <w:tc>
          <w:tcPr>
            <w:tcW w:w="4214" w:type="dxa"/>
          </w:tcPr>
          <w:p w:rsidR="00D93D81" w:rsidRPr="006D33C9" w:rsidRDefault="00D93D81" w:rsidP="002B5E42">
            <w:pPr>
              <w:jc w:val="both"/>
              <w:rPr>
                <w:b/>
              </w:rPr>
            </w:pPr>
            <w:r w:rsidRPr="006D33C9">
              <w:rPr>
                <w:b/>
              </w:rPr>
              <w:t>LIQUIDITÀ DIFFERITE</w:t>
            </w:r>
          </w:p>
        </w:tc>
        <w:tc>
          <w:tcPr>
            <w:tcW w:w="1497" w:type="dxa"/>
          </w:tcPr>
          <w:p w:rsidR="00D93D81" w:rsidRPr="006D33C9" w:rsidRDefault="00D93D81" w:rsidP="002B5E42">
            <w:pPr>
              <w:jc w:val="both"/>
            </w:pPr>
          </w:p>
        </w:tc>
        <w:tc>
          <w:tcPr>
            <w:tcW w:w="1497" w:type="dxa"/>
          </w:tcPr>
          <w:p w:rsidR="00D93D81" w:rsidRPr="006D33C9" w:rsidRDefault="00D93D81" w:rsidP="002B5E42">
            <w:pPr>
              <w:jc w:val="both"/>
            </w:pPr>
          </w:p>
        </w:tc>
      </w:tr>
      <w:tr w:rsidR="00D93D81" w:rsidRPr="006D33C9" w:rsidTr="002B5E42">
        <w:trPr>
          <w:trHeight w:val="113"/>
        </w:trPr>
        <w:tc>
          <w:tcPr>
            <w:tcW w:w="2398" w:type="dxa"/>
            <w:vMerge/>
          </w:tcPr>
          <w:p w:rsidR="00D93D81" w:rsidRPr="006D33C9" w:rsidRDefault="00D93D81" w:rsidP="002B5E42">
            <w:pPr>
              <w:jc w:val="both"/>
            </w:pPr>
          </w:p>
        </w:tc>
        <w:tc>
          <w:tcPr>
            <w:tcW w:w="4214" w:type="dxa"/>
          </w:tcPr>
          <w:p w:rsidR="00D93D81" w:rsidRPr="006D33C9" w:rsidRDefault="00D93D81" w:rsidP="002B5E42">
            <w:pPr>
              <w:ind w:left="296"/>
              <w:jc w:val="both"/>
            </w:pPr>
            <w:r w:rsidRPr="006D33C9">
              <w:t>Crediti</w:t>
            </w:r>
          </w:p>
        </w:tc>
        <w:tc>
          <w:tcPr>
            <w:tcW w:w="1497" w:type="dxa"/>
          </w:tcPr>
          <w:p w:rsidR="00D93D81" w:rsidRPr="006D33C9" w:rsidRDefault="00D93D81" w:rsidP="002B5E42">
            <w:pPr>
              <w:jc w:val="both"/>
            </w:pPr>
          </w:p>
        </w:tc>
        <w:tc>
          <w:tcPr>
            <w:tcW w:w="1497" w:type="dxa"/>
          </w:tcPr>
          <w:p w:rsidR="00D93D81" w:rsidRPr="006D33C9" w:rsidRDefault="00D93D81" w:rsidP="002B5E42">
            <w:pPr>
              <w:jc w:val="both"/>
            </w:pPr>
          </w:p>
        </w:tc>
      </w:tr>
      <w:tr w:rsidR="00D93D81" w:rsidRPr="006D33C9" w:rsidTr="002B5E42">
        <w:trPr>
          <w:trHeight w:val="113"/>
        </w:trPr>
        <w:tc>
          <w:tcPr>
            <w:tcW w:w="2398" w:type="dxa"/>
            <w:vMerge/>
          </w:tcPr>
          <w:p w:rsidR="00D93D81" w:rsidRPr="006D33C9" w:rsidRDefault="00D93D81" w:rsidP="002B5E42">
            <w:pPr>
              <w:jc w:val="both"/>
            </w:pPr>
          </w:p>
        </w:tc>
        <w:tc>
          <w:tcPr>
            <w:tcW w:w="4214" w:type="dxa"/>
          </w:tcPr>
          <w:p w:rsidR="00D93D81" w:rsidRPr="006D33C9" w:rsidRDefault="00D93D81" w:rsidP="002B5E42">
            <w:pPr>
              <w:jc w:val="both"/>
              <w:rPr>
                <w:b/>
              </w:rPr>
            </w:pPr>
            <w:r w:rsidRPr="006D33C9">
              <w:rPr>
                <w:b/>
              </w:rPr>
              <w:t>LIQUIDITÀ IMMEDIATE</w:t>
            </w:r>
          </w:p>
        </w:tc>
        <w:tc>
          <w:tcPr>
            <w:tcW w:w="1497" w:type="dxa"/>
          </w:tcPr>
          <w:p w:rsidR="00D93D81" w:rsidRPr="006D33C9" w:rsidRDefault="00D93D81" w:rsidP="002B5E42">
            <w:pPr>
              <w:jc w:val="both"/>
            </w:pPr>
          </w:p>
        </w:tc>
        <w:tc>
          <w:tcPr>
            <w:tcW w:w="1497" w:type="dxa"/>
          </w:tcPr>
          <w:p w:rsidR="00D93D81" w:rsidRPr="006D33C9" w:rsidRDefault="00D93D81" w:rsidP="002B5E42">
            <w:pPr>
              <w:jc w:val="both"/>
            </w:pPr>
          </w:p>
        </w:tc>
      </w:tr>
      <w:tr w:rsidR="00D93D81" w:rsidRPr="006D33C9" w:rsidTr="002B5E42">
        <w:trPr>
          <w:trHeight w:val="113"/>
        </w:trPr>
        <w:tc>
          <w:tcPr>
            <w:tcW w:w="2398" w:type="dxa"/>
            <w:vMerge/>
          </w:tcPr>
          <w:p w:rsidR="00D93D81" w:rsidRPr="006D33C9" w:rsidRDefault="00D93D81" w:rsidP="002B5E42">
            <w:pPr>
              <w:jc w:val="both"/>
            </w:pPr>
          </w:p>
        </w:tc>
        <w:tc>
          <w:tcPr>
            <w:tcW w:w="4214" w:type="dxa"/>
          </w:tcPr>
          <w:p w:rsidR="00D93D81" w:rsidRPr="006D33C9" w:rsidRDefault="00D93D81" w:rsidP="002B5E42">
            <w:pPr>
              <w:ind w:left="296"/>
              <w:jc w:val="both"/>
            </w:pPr>
            <w:r w:rsidRPr="006D33C9">
              <w:t>Banca c/c</w:t>
            </w:r>
          </w:p>
        </w:tc>
        <w:tc>
          <w:tcPr>
            <w:tcW w:w="1497" w:type="dxa"/>
          </w:tcPr>
          <w:p w:rsidR="00D93D81" w:rsidRPr="006D33C9" w:rsidRDefault="00D93D81" w:rsidP="002B5E42">
            <w:pPr>
              <w:jc w:val="both"/>
            </w:pPr>
          </w:p>
        </w:tc>
        <w:tc>
          <w:tcPr>
            <w:tcW w:w="1497" w:type="dxa"/>
          </w:tcPr>
          <w:p w:rsidR="00D93D81" w:rsidRPr="006D33C9" w:rsidRDefault="00D93D81" w:rsidP="002B5E42">
            <w:pPr>
              <w:jc w:val="both"/>
            </w:pPr>
          </w:p>
        </w:tc>
      </w:tr>
      <w:tr w:rsidR="00D93D81" w:rsidRPr="006D33C9" w:rsidTr="002B5E42">
        <w:trPr>
          <w:trHeight w:val="113"/>
        </w:trPr>
        <w:tc>
          <w:tcPr>
            <w:tcW w:w="2398" w:type="dxa"/>
            <w:vMerge/>
          </w:tcPr>
          <w:p w:rsidR="00D93D81" w:rsidRPr="006D33C9" w:rsidRDefault="00D93D81" w:rsidP="002B5E42">
            <w:pPr>
              <w:jc w:val="both"/>
            </w:pPr>
          </w:p>
        </w:tc>
        <w:tc>
          <w:tcPr>
            <w:tcW w:w="4214" w:type="dxa"/>
          </w:tcPr>
          <w:p w:rsidR="00D93D81" w:rsidRPr="006D33C9" w:rsidRDefault="00D93D81" w:rsidP="002B5E42">
            <w:pPr>
              <w:ind w:left="296"/>
              <w:jc w:val="both"/>
            </w:pPr>
            <w:r w:rsidRPr="006D33C9">
              <w:t>Cassa</w:t>
            </w:r>
          </w:p>
        </w:tc>
        <w:tc>
          <w:tcPr>
            <w:tcW w:w="1497" w:type="dxa"/>
          </w:tcPr>
          <w:p w:rsidR="00D93D81" w:rsidRPr="006D33C9" w:rsidRDefault="00D93D81" w:rsidP="002B5E42">
            <w:pPr>
              <w:jc w:val="both"/>
            </w:pPr>
          </w:p>
        </w:tc>
        <w:tc>
          <w:tcPr>
            <w:tcW w:w="1497" w:type="dxa"/>
          </w:tcPr>
          <w:p w:rsidR="00D93D81" w:rsidRPr="006D33C9" w:rsidRDefault="00D93D81" w:rsidP="002B5E42">
            <w:pPr>
              <w:jc w:val="both"/>
            </w:pPr>
          </w:p>
        </w:tc>
      </w:tr>
      <w:tr w:rsidR="00D93D81" w:rsidRPr="006D33C9" w:rsidTr="002B5E42">
        <w:trPr>
          <w:trHeight w:val="113"/>
        </w:trPr>
        <w:tc>
          <w:tcPr>
            <w:tcW w:w="9606" w:type="dxa"/>
            <w:gridSpan w:val="4"/>
          </w:tcPr>
          <w:p w:rsidR="00D93D81" w:rsidRPr="006D33C9" w:rsidRDefault="00D93D81" w:rsidP="002B5E42">
            <w:pPr>
              <w:jc w:val="both"/>
            </w:pPr>
            <w:r w:rsidRPr="006D33C9">
              <w:rPr>
                <w:b/>
                <w:bCs/>
              </w:rPr>
              <w:t>FONTI DI FINANZIAMENTO</w:t>
            </w:r>
          </w:p>
        </w:tc>
      </w:tr>
      <w:tr w:rsidR="00D93D81" w:rsidRPr="006D33C9" w:rsidTr="002B5E42">
        <w:trPr>
          <w:trHeight w:val="113"/>
        </w:trPr>
        <w:tc>
          <w:tcPr>
            <w:tcW w:w="2398" w:type="dxa"/>
          </w:tcPr>
          <w:p w:rsidR="00D93D81" w:rsidRPr="006D33C9" w:rsidRDefault="00D93D81" w:rsidP="002B5E42">
            <w:pPr>
              <w:rPr>
                <w:b/>
              </w:rPr>
            </w:pPr>
            <w:r w:rsidRPr="006D33C9">
              <w:rPr>
                <w:b/>
              </w:rPr>
              <w:t>CAPITALE DI TERZI</w:t>
            </w:r>
          </w:p>
        </w:tc>
        <w:tc>
          <w:tcPr>
            <w:tcW w:w="4214" w:type="dxa"/>
          </w:tcPr>
          <w:p w:rsidR="00D93D81" w:rsidRPr="006D33C9" w:rsidRDefault="00D93D81" w:rsidP="002B5E42">
            <w:pPr>
              <w:jc w:val="both"/>
              <w:rPr>
                <w:b/>
              </w:rPr>
            </w:pPr>
            <w:r w:rsidRPr="006D33C9">
              <w:rPr>
                <w:b/>
              </w:rPr>
              <w:t>PASSIVITÀ CORRENTI (F)</w:t>
            </w:r>
          </w:p>
        </w:tc>
        <w:tc>
          <w:tcPr>
            <w:tcW w:w="2994" w:type="dxa"/>
            <w:gridSpan w:val="2"/>
          </w:tcPr>
          <w:p w:rsidR="00D93D81" w:rsidRPr="006D33C9" w:rsidRDefault="00D93D81" w:rsidP="002B5E42">
            <w:pPr>
              <w:jc w:val="both"/>
            </w:pPr>
          </w:p>
        </w:tc>
      </w:tr>
      <w:tr w:rsidR="00D93D81" w:rsidRPr="006D33C9" w:rsidTr="002B5E42">
        <w:trPr>
          <w:trHeight w:val="113"/>
        </w:trPr>
        <w:tc>
          <w:tcPr>
            <w:tcW w:w="2398" w:type="dxa"/>
            <w:vMerge w:val="restart"/>
          </w:tcPr>
          <w:p w:rsidR="00D93D81" w:rsidRPr="006D33C9" w:rsidRDefault="00D93D81" w:rsidP="002B5E42">
            <w:pPr>
              <w:jc w:val="both"/>
            </w:pPr>
          </w:p>
        </w:tc>
        <w:tc>
          <w:tcPr>
            <w:tcW w:w="4214" w:type="dxa"/>
          </w:tcPr>
          <w:p w:rsidR="00D93D81" w:rsidRPr="006D33C9" w:rsidRDefault="00D93D81" w:rsidP="002B5E42">
            <w:pPr>
              <w:ind w:left="296"/>
              <w:jc w:val="both"/>
            </w:pPr>
            <w:r w:rsidRPr="006D33C9">
              <w:t>Debiti a breve termine</w:t>
            </w:r>
          </w:p>
        </w:tc>
        <w:tc>
          <w:tcPr>
            <w:tcW w:w="2994" w:type="dxa"/>
            <w:gridSpan w:val="2"/>
          </w:tcPr>
          <w:p w:rsidR="00D93D81" w:rsidRPr="006D33C9" w:rsidRDefault="00D93D81" w:rsidP="002B5E42">
            <w:pPr>
              <w:jc w:val="both"/>
            </w:pPr>
          </w:p>
        </w:tc>
      </w:tr>
      <w:tr w:rsidR="00D93D81" w:rsidRPr="006D33C9" w:rsidTr="002B5E42">
        <w:trPr>
          <w:trHeight w:val="113"/>
        </w:trPr>
        <w:tc>
          <w:tcPr>
            <w:tcW w:w="2398" w:type="dxa"/>
            <w:vMerge/>
          </w:tcPr>
          <w:p w:rsidR="00D93D81" w:rsidRPr="006D33C9" w:rsidRDefault="00D93D81" w:rsidP="002B5E42">
            <w:pPr>
              <w:jc w:val="both"/>
            </w:pPr>
          </w:p>
        </w:tc>
        <w:tc>
          <w:tcPr>
            <w:tcW w:w="4214" w:type="dxa"/>
          </w:tcPr>
          <w:p w:rsidR="00D93D81" w:rsidRPr="006D33C9" w:rsidRDefault="00D93D81" w:rsidP="002B5E42">
            <w:pPr>
              <w:ind w:left="296"/>
              <w:jc w:val="both"/>
            </w:pPr>
            <w:r w:rsidRPr="006D33C9">
              <w:t>Fornitori</w:t>
            </w:r>
          </w:p>
        </w:tc>
        <w:tc>
          <w:tcPr>
            <w:tcW w:w="2994" w:type="dxa"/>
            <w:gridSpan w:val="2"/>
          </w:tcPr>
          <w:p w:rsidR="00D93D81" w:rsidRPr="006D33C9" w:rsidRDefault="00D93D81" w:rsidP="002B5E42">
            <w:pPr>
              <w:jc w:val="both"/>
            </w:pPr>
          </w:p>
        </w:tc>
      </w:tr>
      <w:tr w:rsidR="00D93D81" w:rsidRPr="006D33C9" w:rsidTr="002B5E42">
        <w:trPr>
          <w:trHeight w:val="113"/>
        </w:trPr>
        <w:tc>
          <w:tcPr>
            <w:tcW w:w="2398" w:type="dxa"/>
            <w:vMerge/>
          </w:tcPr>
          <w:p w:rsidR="00D93D81" w:rsidRPr="006D33C9" w:rsidRDefault="00D93D81" w:rsidP="002B5E42">
            <w:pPr>
              <w:jc w:val="both"/>
            </w:pPr>
          </w:p>
        </w:tc>
        <w:tc>
          <w:tcPr>
            <w:tcW w:w="4214" w:type="dxa"/>
          </w:tcPr>
          <w:p w:rsidR="00D93D81" w:rsidRPr="006D33C9" w:rsidRDefault="00D93D81" w:rsidP="002B5E42">
            <w:pPr>
              <w:jc w:val="both"/>
              <w:rPr>
                <w:b/>
              </w:rPr>
            </w:pPr>
            <w:r w:rsidRPr="006D33C9">
              <w:rPr>
                <w:b/>
              </w:rPr>
              <w:t>PASSIVITÀ CONSOLIDATE</w:t>
            </w:r>
          </w:p>
        </w:tc>
        <w:tc>
          <w:tcPr>
            <w:tcW w:w="2994" w:type="dxa"/>
            <w:gridSpan w:val="2"/>
          </w:tcPr>
          <w:p w:rsidR="00D93D81" w:rsidRPr="006D33C9" w:rsidRDefault="00D93D81" w:rsidP="002B5E42">
            <w:pPr>
              <w:jc w:val="both"/>
            </w:pPr>
          </w:p>
        </w:tc>
      </w:tr>
      <w:tr w:rsidR="00D93D81" w:rsidRPr="006D33C9" w:rsidTr="002B5E42">
        <w:trPr>
          <w:trHeight w:val="113"/>
        </w:trPr>
        <w:tc>
          <w:tcPr>
            <w:tcW w:w="2398" w:type="dxa"/>
            <w:vMerge/>
          </w:tcPr>
          <w:p w:rsidR="00D93D81" w:rsidRPr="006D33C9" w:rsidRDefault="00D93D81" w:rsidP="002B5E42">
            <w:pPr>
              <w:jc w:val="both"/>
            </w:pPr>
          </w:p>
        </w:tc>
        <w:tc>
          <w:tcPr>
            <w:tcW w:w="4214" w:type="dxa"/>
          </w:tcPr>
          <w:p w:rsidR="00D93D81" w:rsidRPr="006D33C9" w:rsidRDefault="00D93D81" w:rsidP="002B5E42">
            <w:pPr>
              <w:ind w:left="296"/>
              <w:jc w:val="both"/>
            </w:pPr>
            <w:r w:rsidRPr="006D33C9">
              <w:t>Debiti a medio e lungo termine</w:t>
            </w:r>
          </w:p>
        </w:tc>
        <w:tc>
          <w:tcPr>
            <w:tcW w:w="2994" w:type="dxa"/>
            <w:gridSpan w:val="2"/>
          </w:tcPr>
          <w:p w:rsidR="00D93D81" w:rsidRPr="006D33C9" w:rsidRDefault="00D93D81" w:rsidP="002B5E42">
            <w:pPr>
              <w:jc w:val="both"/>
            </w:pPr>
          </w:p>
        </w:tc>
      </w:tr>
      <w:tr w:rsidR="00D93D81" w:rsidRPr="006D33C9" w:rsidTr="002B5E42">
        <w:trPr>
          <w:trHeight w:val="113"/>
        </w:trPr>
        <w:tc>
          <w:tcPr>
            <w:tcW w:w="2398" w:type="dxa"/>
            <w:vMerge/>
          </w:tcPr>
          <w:p w:rsidR="00D93D81" w:rsidRPr="006D33C9" w:rsidRDefault="00D93D81" w:rsidP="002B5E42">
            <w:pPr>
              <w:jc w:val="both"/>
            </w:pPr>
          </w:p>
        </w:tc>
        <w:tc>
          <w:tcPr>
            <w:tcW w:w="4214" w:type="dxa"/>
          </w:tcPr>
          <w:p w:rsidR="00D93D81" w:rsidRPr="006D33C9" w:rsidRDefault="00D93D81" w:rsidP="002B5E42">
            <w:pPr>
              <w:ind w:left="296"/>
              <w:jc w:val="both"/>
            </w:pPr>
            <w:r w:rsidRPr="006D33C9">
              <w:t>Mutui</w:t>
            </w:r>
          </w:p>
        </w:tc>
        <w:tc>
          <w:tcPr>
            <w:tcW w:w="2994" w:type="dxa"/>
            <w:gridSpan w:val="2"/>
          </w:tcPr>
          <w:p w:rsidR="00D93D81" w:rsidRPr="006D33C9" w:rsidRDefault="00D93D81" w:rsidP="002B5E42">
            <w:pPr>
              <w:jc w:val="both"/>
            </w:pPr>
          </w:p>
        </w:tc>
      </w:tr>
      <w:tr w:rsidR="00D93D81" w:rsidRPr="006D33C9" w:rsidTr="002B5E42">
        <w:trPr>
          <w:trHeight w:val="113"/>
        </w:trPr>
        <w:tc>
          <w:tcPr>
            <w:tcW w:w="2398" w:type="dxa"/>
            <w:vMerge/>
          </w:tcPr>
          <w:p w:rsidR="00D93D81" w:rsidRPr="006D33C9" w:rsidRDefault="00D93D81" w:rsidP="002B5E42">
            <w:pPr>
              <w:jc w:val="both"/>
              <w:rPr>
                <w:b/>
              </w:rPr>
            </w:pPr>
          </w:p>
        </w:tc>
        <w:tc>
          <w:tcPr>
            <w:tcW w:w="4214" w:type="dxa"/>
          </w:tcPr>
          <w:p w:rsidR="00D93D81" w:rsidRPr="006D33C9" w:rsidRDefault="00D93D81" w:rsidP="002B5E42">
            <w:pPr>
              <w:jc w:val="both"/>
              <w:rPr>
                <w:b/>
              </w:rPr>
            </w:pPr>
            <w:r w:rsidRPr="006D33C9">
              <w:rPr>
                <w:b/>
              </w:rPr>
              <w:t>MEZZI PROPRI</w:t>
            </w:r>
          </w:p>
        </w:tc>
        <w:tc>
          <w:tcPr>
            <w:tcW w:w="2994" w:type="dxa"/>
            <w:gridSpan w:val="2"/>
          </w:tcPr>
          <w:p w:rsidR="00D93D81" w:rsidRPr="006D33C9" w:rsidRDefault="00D93D81" w:rsidP="002B5E42">
            <w:pPr>
              <w:jc w:val="both"/>
            </w:pPr>
          </w:p>
        </w:tc>
      </w:tr>
      <w:tr w:rsidR="00D93D81" w:rsidRPr="006D33C9" w:rsidTr="002B5E42">
        <w:trPr>
          <w:trHeight w:val="113"/>
        </w:trPr>
        <w:tc>
          <w:tcPr>
            <w:tcW w:w="2398" w:type="dxa"/>
            <w:vMerge/>
          </w:tcPr>
          <w:p w:rsidR="00D93D81" w:rsidRPr="006D33C9" w:rsidRDefault="00D93D81" w:rsidP="002B5E42">
            <w:pPr>
              <w:jc w:val="both"/>
            </w:pPr>
          </w:p>
        </w:tc>
        <w:tc>
          <w:tcPr>
            <w:tcW w:w="4214" w:type="dxa"/>
          </w:tcPr>
          <w:p w:rsidR="00D93D81" w:rsidRPr="006D33C9" w:rsidRDefault="00D93D81" w:rsidP="002B5E42">
            <w:pPr>
              <w:ind w:left="296"/>
              <w:jc w:val="both"/>
            </w:pPr>
            <w:r w:rsidRPr="006D33C9">
              <w:t>Capitale netto</w:t>
            </w:r>
          </w:p>
        </w:tc>
        <w:tc>
          <w:tcPr>
            <w:tcW w:w="2994" w:type="dxa"/>
            <w:gridSpan w:val="2"/>
          </w:tcPr>
          <w:p w:rsidR="00D93D81" w:rsidRPr="006D33C9" w:rsidRDefault="00D93D81" w:rsidP="002B5E42">
            <w:pPr>
              <w:jc w:val="both"/>
            </w:pPr>
          </w:p>
        </w:tc>
      </w:tr>
      <w:tr w:rsidR="00D93D81" w:rsidRPr="006D33C9" w:rsidTr="002B5E42">
        <w:trPr>
          <w:trHeight w:val="113"/>
        </w:trPr>
        <w:tc>
          <w:tcPr>
            <w:tcW w:w="2398" w:type="dxa"/>
            <w:vMerge/>
          </w:tcPr>
          <w:p w:rsidR="00D93D81" w:rsidRPr="006D33C9" w:rsidRDefault="00D93D81" w:rsidP="002B5E42">
            <w:pPr>
              <w:jc w:val="both"/>
            </w:pPr>
          </w:p>
        </w:tc>
        <w:tc>
          <w:tcPr>
            <w:tcW w:w="4214" w:type="dxa"/>
          </w:tcPr>
          <w:p w:rsidR="00D93D81" w:rsidRPr="006D33C9" w:rsidRDefault="00D93D81" w:rsidP="002B5E42">
            <w:pPr>
              <w:ind w:left="296"/>
              <w:jc w:val="both"/>
            </w:pPr>
            <w:r w:rsidRPr="006D33C9">
              <w:t>Riserve</w:t>
            </w:r>
          </w:p>
        </w:tc>
        <w:tc>
          <w:tcPr>
            <w:tcW w:w="2994" w:type="dxa"/>
            <w:gridSpan w:val="2"/>
          </w:tcPr>
          <w:p w:rsidR="00D93D81" w:rsidRPr="006D33C9" w:rsidRDefault="00D93D81" w:rsidP="002B5E42">
            <w:pPr>
              <w:jc w:val="both"/>
            </w:pPr>
          </w:p>
        </w:tc>
      </w:tr>
      <w:tr w:rsidR="00D93D81" w:rsidRPr="006D33C9" w:rsidTr="002B5E42">
        <w:trPr>
          <w:trHeight w:val="113"/>
        </w:trPr>
        <w:tc>
          <w:tcPr>
            <w:tcW w:w="2398" w:type="dxa"/>
            <w:vMerge/>
          </w:tcPr>
          <w:p w:rsidR="00D93D81" w:rsidRPr="006D33C9" w:rsidRDefault="00D93D81" w:rsidP="002B5E42">
            <w:pPr>
              <w:jc w:val="both"/>
            </w:pPr>
          </w:p>
        </w:tc>
        <w:tc>
          <w:tcPr>
            <w:tcW w:w="4214" w:type="dxa"/>
          </w:tcPr>
          <w:p w:rsidR="00D93D81" w:rsidRPr="006D33C9" w:rsidRDefault="00D93D81" w:rsidP="002B5E42">
            <w:pPr>
              <w:ind w:left="296"/>
              <w:jc w:val="both"/>
            </w:pPr>
            <w:r w:rsidRPr="006D33C9">
              <w:t>Utile di esercizio</w:t>
            </w:r>
          </w:p>
        </w:tc>
        <w:tc>
          <w:tcPr>
            <w:tcW w:w="2994" w:type="dxa"/>
            <w:gridSpan w:val="2"/>
          </w:tcPr>
          <w:p w:rsidR="00D93D81" w:rsidRPr="006D33C9" w:rsidRDefault="00D93D81" w:rsidP="002B5E42">
            <w:pPr>
              <w:jc w:val="both"/>
            </w:pPr>
          </w:p>
        </w:tc>
      </w:tr>
      <w:tr w:rsidR="00D93D81" w:rsidRPr="006D33C9" w:rsidTr="002B5E42">
        <w:trPr>
          <w:trHeight w:val="113"/>
        </w:trPr>
        <w:tc>
          <w:tcPr>
            <w:tcW w:w="6612" w:type="dxa"/>
            <w:gridSpan w:val="2"/>
            <w:tcBorders>
              <w:left w:val="nil"/>
              <w:bottom w:val="nil"/>
              <w:right w:val="nil"/>
            </w:tcBorders>
          </w:tcPr>
          <w:p w:rsidR="00D93D81" w:rsidRPr="006D33C9" w:rsidRDefault="00D93D81" w:rsidP="002B5E42">
            <w:pPr>
              <w:jc w:val="both"/>
              <w:rPr>
                <w:b/>
              </w:rPr>
            </w:pPr>
          </w:p>
        </w:tc>
        <w:tc>
          <w:tcPr>
            <w:tcW w:w="2994" w:type="dxa"/>
            <w:gridSpan w:val="2"/>
            <w:tcBorders>
              <w:left w:val="nil"/>
              <w:bottom w:val="nil"/>
              <w:right w:val="nil"/>
            </w:tcBorders>
          </w:tcPr>
          <w:p w:rsidR="00D93D81" w:rsidRPr="006D33C9" w:rsidRDefault="00D93D81" w:rsidP="002B5E42">
            <w:pPr>
              <w:jc w:val="both"/>
            </w:pPr>
          </w:p>
        </w:tc>
      </w:tr>
      <w:tr w:rsidR="00D93D81" w:rsidRPr="006D33C9" w:rsidTr="002B5E42">
        <w:trPr>
          <w:trHeight w:val="113"/>
        </w:trPr>
        <w:tc>
          <w:tcPr>
            <w:tcW w:w="6612" w:type="dxa"/>
            <w:gridSpan w:val="2"/>
            <w:tcBorders>
              <w:top w:val="nil"/>
              <w:left w:val="nil"/>
              <w:right w:val="nil"/>
            </w:tcBorders>
          </w:tcPr>
          <w:p w:rsidR="00D93D81" w:rsidRPr="006D33C9" w:rsidRDefault="00D93D81" w:rsidP="002B5E42">
            <w:pPr>
              <w:jc w:val="both"/>
              <w:rPr>
                <w:b/>
              </w:rPr>
            </w:pPr>
          </w:p>
        </w:tc>
        <w:tc>
          <w:tcPr>
            <w:tcW w:w="2994" w:type="dxa"/>
            <w:gridSpan w:val="2"/>
            <w:tcBorders>
              <w:top w:val="nil"/>
              <w:left w:val="nil"/>
              <w:right w:val="nil"/>
            </w:tcBorders>
          </w:tcPr>
          <w:p w:rsidR="00D93D81" w:rsidRPr="006D33C9" w:rsidRDefault="00D93D81" w:rsidP="002B5E42">
            <w:pPr>
              <w:jc w:val="both"/>
            </w:pPr>
          </w:p>
        </w:tc>
      </w:tr>
      <w:tr w:rsidR="00D93D81" w:rsidRPr="006D33C9" w:rsidTr="002B5E42">
        <w:trPr>
          <w:trHeight w:val="113"/>
        </w:trPr>
        <w:tc>
          <w:tcPr>
            <w:tcW w:w="6612" w:type="dxa"/>
            <w:gridSpan w:val="2"/>
          </w:tcPr>
          <w:p w:rsidR="00D93D81" w:rsidRPr="006D33C9" w:rsidRDefault="00D93D81" w:rsidP="002B5E42">
            <w:pPr>
              <w:jc w:val="both"/>
            </w:pPr>
            <w:r w:rsidRPr="006D33C9">
              <w:rPr>
                <w:b/>
              </w:rPr>
              <w:t>CAPITALE INVESTITO (A+B+C+D+E)</w:t>
            </w:r>
          </w:p>
        </w:tc>
        <w:tc>
          <w:tcPr>
            <w:tcW w:w="2994" w:type="dxa"/>
            <w:gridSpan w:val="2"/>
          </w:tcPr>
          <w:p w:rsidR="00D93D81" w:rsidRPr="006D33C9" w:rsidRDefault="00D93D81" w:rsidP="002B5E42">
            <w:pPr>
              <w:jc w:val="both"/>
            </w:pPr>
          </w:p>
        </w:tc>
      </w:tr>
    </w:tbl>
    <w:p w:rsidR="00D93D81" w:rsidRPr="006D33C9" w:rsidRDefault="00D93D81" w:rsidP="008B00C5">
      <w:pPr>
        <w:jc w:val="both"/>
      </w:pPr>
    </w:p>
    <w:p w:rsidR="00D93D81" w:rsidRPr="006D33C9" w:rsidRDefault="00D93D81" w:rsidP="008B00C5">
      <w:pPr>
        <w:rPr>
          <w:sz w:val="2"/>
        </w:rPr>
      </w:pPr>
      <w:r w:rsidRPr="006D33C9">
        <w:br w:type="column"/>
      </w:r>
    </w:p>
    <w:p w:rsidR="00D93D81" w:rsidRPr="006D33C9" w:rsidRDefault="00D93D81" w:rsidP="008B00C5">
      <w:pPr>
        <w:ind w:right="-54"/>
        <w:rPr>
          <w:sz w:val="6"/>
          <w:szCs w:val="6"/>
        </w:rPr>
      </w:pPr>
    </w:p>
    <w:p w:rsidR="00D93D81" w:rsidRPr="006D33C9" w:rsidRDefault="00D93D81" w:rsidP="008B00C5">
      <w:pPr>
        <w:rPr>
          <w:sz w:val="4"/>
          <w:szCs w:val="4"/>
        </w:rPr>
      </w:pPr>
    </w:p>
    <w:p w:rsidR="00D93D81" w:rsidRPr="006D33C9" w:rsidRDefault="00D93D81" w:rsidP="008B00C5">
      <w:pPr>
        <w:pStyle w:val="Titolo1"/>
        <w:jc w:val="center"/>
        <w:rPr>
          <w:sz w:val="28"/>
          <w:szCs w:val="28"/>
        </w:rPr>
      </w:pPr>
      <w:bookmarkStart w:id="89" w:name="_Toc140555884"/>
      <w:r w:rsidRPr="006D33C9">
        <w:rPr>
          <w:sz w:val="28"/>
          <w:szCs w:val="28"/>
        </w:rPr>
        <w:t>SEZIONE II - DATI SUL PROGETTO</w:t>
      </w:r>
      <w:bookmarkEnd w:id="89"/>
    </w:p>
    <w:p w:rsidR="00D93D81" w:rsidRPr="006D33C9" w:rsidRDefault="00D93D81" w:rsidP="008B00C5"/>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tblGrid>
      <w:tr w:rsidR="00D93D81" w:rsidRPr="006D33C9" w:rsidTr="002B5E42">
        <w:trPr>
          <w:cantSplit/>
        </w:trPr>
        <w:tc>
          <w:tcPr>
            <w:tcW w:w="9709" w:type="dxa"/>
            <w:shd w:val="clear" w:color="auto" w:fill="C2D69B"/>
            <w:vAlign w:val="center"/>
          </w:tcPr>
          <w:p w:rsidR="00D93D81" w:rsidRPr="006D33C9" w:rsidRDefault="00D93D81" w:rsidP="002B5E42">
            <w:pPr>
              <w:pStyle w:val="Titolo2"/>
              <w:jc w:val="center"/>
              <w:rPr>
                <w:i w:val="0"/>
                <w:iCs w:val="0"/>
                <w:smallCaps/>
                <w:sz w:val="24"/>
              </w:rPr>
            </w:pPr>
            <w:bookmarkStart w:id="90" w:name="_Toc94934561"/>
            <w:bookmarkStart w:id="91" w:name="_Toc95048049"/>
            <w:bookmarkStart w:id="92" w:name="_Toc95196683"/>
            <w:bookmarkStart w:id="93" w:name="_Toc95284470"/>
            <w:bookmarkStart w:id="94" w:name="_Toc127777749"/>
            <w:bookmarkStart w:id="95" w:name="_Toc140555885"/>
            <w:r w:rsidRPr="006D33C9">
              <w:rPr>
                <w:i w:val="0"/>
                <w:iCs w:val="0"/>
                <w:smallCaps/>
                <w:sz w:val="24"/>
              </w:rPr>
              <w:t>2.1 Titolo</w:t>
            </w:r>
            <w:bookmarkEnd w:id="90"/>
            <w:bookmarkEnd w:id="91"/>
            <w:bookmarkEnd w:id="92"/>
            <w:bookmarkEnd w:id="93"/>
            <w:bookmarkEnd w:id="94"/>
            <w:bookmarkEnd w:id="95"/>
          </w:p>
        </w:tc>
      </w:tr>
      <w:tr w:rsidR="00D93D81" w:rsidRPr="006D33C9" w:rsidTr="002B5E42">
        <w:trPr>
          <w:cantSplit/>
          <w:trHeight w:val="469"/>
        </w:trPr>
        <w:tc>
          <w:tcPr>
            <w:tcW w:w="9709" w:type="dxa"/>
            <w:vAlign w:val="center"/>
          </w:tcPr>
          <w:p w:rsidR="00D93D81" w:rsidRPr="006D33C9" w:rsidRDefault="00D93D81" w:rsidP="002B5E42">
            <w:pPr>
              <w:spacing w:before="120" w:after="120"/>
            </w:pPr>
          </w:p>
        </w:tc>
      </w:tr>
    </w:tbl>
    <w:p w:rsidR="00D93D81" w:rsidRPr="006D33C9" w:rsidRDefault="00D93D81" w:rsidP="008B00C5">
      <w:pPr>
        <w:pStyle w:val="Titolo2"/>
        <w:jc w:val="center"/>
        <w:rPr>
          <w:b w:val="0"/>
          <w:iCs w:val="0"/>
          <w:smallCaps/>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tblGrid>
      <w:tr w:rsidR="00D93D81" w:rsidRPr="006D33C9" w:rsidTr="002B5E42">
        <w:trPr>
          <w:cantSplit/>
        </w:trPr>
        <w:tc>
          <w:tcPr>
            <w:tcW w:w="9709" w:type="dxa"/>
            <w:shd w:val="clear" w:color="auto" w:fill="C2D69B"/>
            <w:vAlign w:val="center"/>
          </w:tcPr>
          <w:p w:rsidR="00D93D81" w:rsidRPr="006D33C9" w:rsidRDefault="00D93D81" w:rsidP="002B5E42">
            <w:pPr>
              <w:pStyle w:val="Titolo2"/>
              <w:jc w:val="center"/>
              <w:rPr>
                <w:i w:val="0"/>
                <w:iCs w:val="0"/>
                <w:smallCaps/>
                <w:sz w:val="24"/>
              </w:rPr>
            </w:pPr>
            <w:bookmarkStart w:id="96" w:name="_Toc140555886"/>
            <w:r w:rsidRPr="006D33C9">
              <w:rPr>
                <w:i w:val="0"/>
                <w:iCs w:val="0"/>
                <w:smallCaps/>
                <w:sz w:val="24"/>
              </w:rPr>
              <w:t>2. 2 Localizzazione dei progetti finanziabili</w:t>
            </w:r>
            <w:bookmarkEnd w:id="96"/>
          </w:p>
        </w:tc>
      </w:tr>
      <w:tr w:rsidR="00D93D81" w:rsidRPr="006D33C9" w:rsidTr="002B5E42">
        <w:trPr>
          <w:cantSplit/>
          <w:trHeight w:val="469"/>
        </w:trPr>
        <w:tc>
          <w:tcPr>
            <w:tcW w:w="9709" w:type="dxa"/>
            <w:vAlign w:val="center"/>
          </w:tcPr>
          <w:p w:rsidR="00D93D81" w:rsidRPr="006D33C9" w:rsidRDefault="00D93D81" w:rsidP="002B5E42">
            <w:pPr>
              <w:spacing w:before="120" w:after="120"/>
              <w:rPr>
                <w:sz w:val="22"/>
              </w:rPr>
            </w:pPr>
            <w:r w:rsidRPr="006D33C9">
              <w:rPr>
                <w:sz w:val="22"/>
                <w:szCs w:val="22"/>
              </w:rPr>
              <w:sym w:font="Wingdings" w:char="F06F"/>
            </w:r>
            <w:r w:rsidRPr="006D33C9">
              <w:rPr>
                <w:smallCaps/>
                <w:sz w:val="22"/>
              </w:rPr>
              <w:t>attività di ……………………………..</w:t>
            </w:r>
          </w:p>
          <w:p w:rsidR="00D93D81" w:rsidRPr="006D33C9" w:rsidRDefault="00D93D81" w:rsidP="002B5E42">
            <w:pPr>
              <w:spacing w:before="120" w:after="120"/>
              <w:rPr>
                <w:smallCaps/>
                <w:sz w:val="22"/>
              </w:rPr>
            </w:pPr>
            <w:r w:rsidRPr="006D33C9">
              <w:rPr>
                <w:sz w:val="22"/>
                <w:szCs w:val="22"/>
              </w:rPr>
              <w:sym w:font="Wingdings" w:char="F06F"/>
            </w:r>
            <w:r w:rsidRPr="006D33C9">
              <w:rPr>
                <w:smallCaps/>
                <w:sz w:val="22"/>
              </w:rPr>
              <w:t xml:space="preserve">attività di ………………………………… </w:t>
            </w:r>
          </w:p>
          <w:p w:rsidR="00D93D81" w:rsidRPr="006D33C9" w:rsidRDefault="00D93D81" w:rsidP="002B5E42">
            <w:pPr>
              <w:spacing w:before="120" w:after="120"/>
              <w:rPr>
                <w:smallCaps/>
                <w:sz w:val="22"/>
              </w:rPr>
            </w:pPr>
            <w:r w:rsidRPr="006D33C9">
              <w:rPr>
                <w:sz w:val="22"/>
                <w:szCs w:val="22"/>
              </w:rPr>
              <w:sym w:font="Wingdings" w:char="F06F"/>
            </w:r>
            <w:r w:rsidRPr="006D33C9">
              <w:rPr>
                <w:smallCaps/>
                <w:sz w:val="22"/>
              </w:rPr>
              <w:t xml:space="preserve">altro </w:t>
            </w:r>
          </w:p>
        </w:tc>
      </w:tr>
    </w:tbl>
    <w:p w:rsidR="00D93D81" w:rsidRPr="006D33C9" w:rsidRDefault="00D93D81" w:rsidP="008B00C5"/>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38"/>
        <w:gridCol w:w="3238"/>
        <w:gridCol w:w="3238"/>
      </w:tblGrid>
      <w:tr w:rsidR="00D93D81" w:rsidRPr="006D33C9" w:rsidTr="002B5E42">
        <w:trPr>
          <w:cantSplit/>
        </w:trPr>
        <w:tc>
          <w:tcPr>
            <w:tcW w:w="9714" w:type="dxa"/>
            <w:gridSpan w:val="3"/>
            <w:shd w:val="clear" w:color="auto" w:fill="C2D69B"/>
            <w:vAlign w:val="center"/>
          </w:tcPr>
          <w:p w:rsidR="00D93D81" w:rsidRPr="006D33C9" w:rsidRDefault="00D93D81" w:rsidP="002B5E42">
            <w:pPr>
              <w:pStyle w:val="Titolo2"/>
              <w:jc w:val="center"/>
              <w:rPr>
                <w:i w:val="0"/>
                <w:iCs w:val="0"/>
                <w:smallCaps/>
                <w:sz w:val="24"/>
              </w:rPr>
            </w:pPr>
            <w:bookmarkStart w:id="97" w:name="_Toc94934539"/>
            <w:bookmarkStart w:id="98" w:name="_Toc95048027"/>
            <w:bookmarkStart w:id="99" w:name="_Toc95196661"/>
            <w:bookmarkStart w:id="100" w:name="_Toc95284448"/>
            <w:bookmarkStart w:id="101" w:name="_Toc112825929"/>
            <w:bookmarkStart w:id="102" w:name="_Toc140555888"/>
            <w:r w:rsidRPr="006D33C9">
              <w:rPr>
                <w:i w:val="0"/>
                <w:iCs w:val="0"/>
                <w:smallCaps/>
                <w:sz w:val="24"/>
              </w:rPr>
              <w:t>2.3 Programma di spesa</w:t>
            </w:r>
            <w:bookmarkEnd w:id="97"/>
            <w:bookmarkEnd w:id="98"/>
            <w:bookmarkEnd w:id="99"/>
            <w:bookmarkEnd w:id="100"/>
            <w:bookmarkEnd w:id="101"/>
            <w:bookmarkEnd w:id="102"/>
          </w:p>
        </w:tc>
      </w:tr>
      <w:tr w:rsidR="00D93D81" w:rsidRPr="006D33C9" w:rsidTr="002B5E42">
        <w:tc>
          <w:tcPr>
            <w:tcW w:w="3238" w:type="dxa"/>
            <w:tcBorders>
              <w:top w:val="dotted" w:sz="4" w:space="0" w:color="auto"/>
            </w:tcBorders>
            <w:shd w:val="pct5" w:color="auto" w:fill="FFFFFF"/>
            <w:vAlign w:val="center"/>
          </w:tcPr>
          <w:p w:rsidR="00D93D81" w:rsidRPr="006D33C9" w:rsidRDefault="00D93D81" w:rsidP="002B5E42">
            <w:pPr>
              <w:spacing w:before="40" w:after="40"/>
              <w:ind w:left="85"/>
              <w:jc w:val="center"/>
            </w:pPr>
            <w:r w:rsidRPr="006D33C9">
              <w:t>Investimento</w:t>
            </w:r>
          </w:p>
        </w:tc>
        <w:tc>
          <w:tcPr>
            <w:tcW w:w="3238" w:type="dxa"/>
            <w:tcBorders>
              <w:top w:val="dotted" w:sz="4" w:space="0" w:color="auto"/>
            </w:tcBorders>
            <w:shd w:val="pct5" w:color="auto" w:fill="FFFFFF"/>
            <w:vAlign w:val="center"/>
          </w:tcPr>
          <w:p w:rsidR="00D93D81" w:rsidRPr="006D33C9" w:rsidRDefault="00D93D81" w:rsidP="002B5E42">
            <w:pPr>
              <w:spacing w:before="40" w:after="40"/>
              <w:ind w:left="85"/>
              <w:jc w:val="center"/>
            </w:pPr>
            <w:r w:rsidRPr="006D33C9">
              <w:t>Contributo richiesto (</w:t>
            </w:r>
            <w:proofErr w:type="spellStart"/>
            <w:r w:rsidRPr="006D33C9">
              <w:t>Max</w:t>
            </w:r>
            <w:proofErr w:type="spellEnd"/>
            <w:r w:rsidRPr="006D33C9">
              <w:t xml:space="preserve"> 60%) </w:t>
            </w:r>
          </w:p>
        </w:tc>
        <w:tc>
          <w:tcPr>
            <w:tcW w:w="3238" w:type="dxa"/>
            <w:tcBorders>
              <w:top w:val="dotted" w:sz="4" w:space="0" w:color="auto"/>
            </w:tcBorders>
            <w:shd w:val="pct5" w:color="auto" w:fill="FFFFFF"/>
          </w:tcPr>
          <w:p w:rsidR="00D93D81" w:rsidRPr="006D33C9" w:rsidRDefault="00D93D81" w:rsidP="002B5E42">
            <w:pPr>
              <w:spacing w:before="40" w:after="40"/>
              <w:ind w:left="85"/>
              <w:jc w:val="center"/>
            </w:pPr>
            <w:r w:rsidRPr="006D33C9">
              <w:t>Mezzi Propri</w:t>
            </w:r>
          </w:p>
        </w:tc>
      </w:tr>
      <w:tr w:rsidR="00D93D81" w:rsidRPr="006D33C9" w:rsidTr="002B5E42">
        <w:trPr>
          <w:trHeight w:val="389"/>
        </w:trPr>
        <w:tc>
          <w:tcPr>
            <w:tcW w:w="3238" w:type="dxa"/>
            <w:vAlign w:val="center"/>
          </w:tcPr>
          <w:p w:rsidR="00D93D81" w:rsidRPr="006D33C9" w:rsidRDefault="00D93D81" w:rsidP="002B5E42">
            <w:pPr>
              <w:spacing w:before="80" w:after="80"/>
              <w:ind w:left="85"/>
            </w:pPr>
          </w:p>
        </w:tc>
        <w:tc>
          <w:tcPr>
            <w:tcW w:w="3238" w:type="dxa"/>
            <w:vAlign w:val="center"/>
          </w:tcPr>
          <w:p w:rsidR="00D93D81" w:rsidRPr="006D33C9" w:rsidRDefault="00D93D81" w:rsidP="002B5E42"/>
        </w:tc>
        <w:tc>
          <w:tcPr>
            <w:tcW w:w="3238" w:type="dxa"/>
          </w:tcPr>
          <w:p w:rsidR="00D93D81" w:rsidRPr="006D33C9" w:rsidRDefault="00D93D81" w:rsidP="002B5E42"/>
        </w:tc>
      </w:tr>
    </w:tbl>
    <w:p w:rsidR="00D93D81" w:rsidRPr="006D33C9" w:rsidRDefault="00D93D81" w:rsidP="008B00C5"/>
    <w:p w:rsidR="00D93D81" w:rsidRPr="006D33C9" w:rsidRDefault="00D93D81" w:rsidP="008B00C5">
      <w:pPr>
        <w:rPr>
          <w:sz w:val="2"/>
        </w:rPr>
      </w:pPr>
    </w:p>
    <w:tbl>
      <w:tblPr>
        <w:tblW w:w="972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44"/>
        <w:gridCol w:w="1418"/>
        <w:gridCol w:w="170"/>
        <w:gridCol w:w="3175"/>
        <w:gridCol w:w="1418"/>
      </w:tblGrid>
      <w:tr w:rsidR="00D93D81" w:rsidRPr="006D33C9" w:rsidTr="002B5E42">
        <w:trPr>
          <w:trHeight w:val="200"/>
        </w:trPr>
        <w:tc>
          <w:tcPr>
            <w:tcW w:w="9725" w:type="dxa"/>
            <w:gridSpan w:val="5"/>
            <w:shd w:val="clear" w:color="auto" w:fill="C2D69B"/>
          </w:tcPr>
          <w:p w:rsidR="00D93D81" w:rsidRPr="006D33C9" w:rsidRDefault="00D93D81" w:rsidP="002B5E42">
            <w:pPr>
              <w:pStyle w:val="Titolo2"/>
              <w:jc w:val="center"/>
              <w:rPr>
                <w:i w:val="0"/>
                <w:iCs w:val="0"/>
                <w:smallCaps/>
                <w:sz w:val="24"/>
              </w:rPr>
            </w:pPr>
            <w:bookmarkStart w:id="103" w:name="_Toc94934564"/>
            <w:bookmarkStart w:id="104" w:name="_Toc95048051"/>
            <w:bookmarkStart w:id="105" w:name="_Toc95196686"/>
            <w:bookmarkStart w:id="106" w:name="_Toc95284473"/>
            <w:bookmarkStart w:id="107" w:name="_Toc127777752"/>
            <w:bookmarkStart w:id="108" w:name="_Toc140555889"/>
            <w:r w:rsidRPr="006D33C9">
              <w:rPr>
                <w:i w:val="0"/>
                <w:iCs w:val="0"/>
                <w:smallCaps/>
                <w:sz w:val="24"/>
              </w:rPr>
              <w:t>2.4 Tempi di realizzazione</w:t>
            </w:r>
            <w:bookmarkEnd w:id="103"/>
            <w:bookmarkEnd w:id="104"/>
            <w:bookmarkEnd w:id="105"/>
            <w:bookmarkEnd w:id="106"/>
            <w:bookmarkEnd w:id="107"/>
            <w:bookmarkEnd w:id="108"/>
          </w:p>
        </w:tc>
      </w:tr>
      <w:tr w:rsidR="00D93D81" w:rsidRPr="006D33C9" w:rsidTr="002B5E42">
        <w:tblPrEx>
          <w:tblCellMar>
            <w:left w:w="28" w:type="dxa"/>
            <w:right w:w="28" w:type="dxa"/>
          </w:tblCellMar>
        </w:tblPrEx>
        <w:trPr>
          <w:trHeight w:val="389"/>
        </w:trPr>
        <w:tc>
          <w:tcPr>
            <w:tcW w:w="3544" w:type="dxa"/>
            <w:shd w:val="clear" w:color="auto" w:fill="C2D69B"/>
            <w:vAlign w:val="center"/>
          </w:tcPr>
          <w:p w:rsidR="00D93D81" w:rsidRPr="006D33C9" w:rsidRDefault="00D93D81" w:rsidP="002B5E42">
            <w:pPr>
              <w:spacing w:before="40" w:after="40"/>
              <w:rPr>
                <w:sz w:val="22"/>
              </w:rPr>
            </w:pPr>
            <w:r w:rsidRPr="006D33C9">
              <w:rPr>
                <w:sz w:val="22"/>
              </w:rPr>
              <w:t>Data di avvio prevista (gg/mm/</w:t>
            </w:r>
            <w:proofErr w:type="spellStart"/>
            <w:r w:rsidRPr="006D33C9">
              <w:rPr>
                <w:sz w:val="22"/>
              </w:rPr>
              <w:t>aaaa</w:t>
            </w:r>
            <w:proofErr w:type="spellEnd"/>
            <w:r w:rsidRPr="006D33C9">
              <w:rPr>
                <w:sz w:val="22"/>
              </w:rPr>
              <w:t>)</w:t>
            </w:r>
          </w:p>
        </w:tc>
        <w:tc>
          <w:tcPr>
            <w:tcW w:w="1418" w:type="dxa"/>
            <w:vAlign w:val="center"/>
          </w:tcPr>
          <w:p w:rsidR="00D93D81" w:rsidRPr="006D33C9" w:rsidRDefault="00D93D81" w:rsidP="002B5E42">
            <w:pPr>
              <w:spacing w:before="40" w:after="40"/>
              <w:ind w:left="85"/>
              <w:jc w:val="center"/>
            </w:pPr>
          </w:p>
        </w:tc>
        <w:tc>
          <w:tcPr>
            <w:tcW w:w="170" w:type="dxa"/>
            <w:tcBorders>
              <w:top w:val="nil"/>
              <w:bottom w:val="nil"/>
            </w:tcBorders>
            <w:vAlign w:val="center"/>
          </w:tcPr>
          <w:p w:rsidR="00D93D81" w:rsidRPr="006D33C9" w:rsidRDefault="00D93D81" w:rsidP="002B5E42">
            <w:pPr>
              <w:spacing w:before="40" w:after="40"/>
              <w:ind w:left="85"/>
              <w:jc w:val="center"/>
            </w:pPr>
          </w:p>
        </w:tc>
        <w:tc>
          <w:tcPr>
            <w:tcW w:w="3175" w:type="dxa"/>
            <w:shd w:val="clear" w:color="auto" w:fill="C2D69B"/>
            <w:vAlign w:val="center"/>
          </w:tcPr>
          <w:p w:rsidR="00D93D81" w:rsidRPr="006D33C9" w:rsidRDefault="00D93D81" w:rsidP="002B5E42">
            <w:pPr>
              <w:spacing w:before="40" w:after="40"/>
              <w:ind w:left="57"/>
              <w:rPr>
                <w:sz w:val="22"/>
              </w:rPr>
            </w:pPr>
            <w:r w:rsidRPr="006D33C9">
              <w:rPr>
                <w:sz w:val="22"/>
              </w:rPr>
              <w:t>Data di ultimazione prevista (gg/mm/</w:t>
            </w:r>
            <w:proofErr w:type="spellStart"/>
            <w:r w:rsidRPr="006D33C9">
              <w:rPr>
                <w:sz w:val="22"/>
              </w:rPr>
              <w:t>aaaa</w:t>
            </w:r>
            <w:proofErr w:type="spellEnd"/>
            <w:r w:rsidRPr="006D33C9">
              <w:rPr>
                <w:sz w:val="22"/>
              </w:rPr>
              <w:t>)</w:t>
            </w:r>
          </w:p>
        </w:tc>
        <w:tc>
          <w:tcPr>
            <w:tcW w:w="1418" w:type="dxa"/>
            <w:vAlign w:val="center"/>
          </w:tcPr>
          <w:p w:rsidR="00D93D81" w:rsidRPr="006D33C9" w:rsidRDefault="00D93D81" w:rsidP="002B5E42">
            <w:pPr>
              <w:spacing w:before="40" w:after="40"/>
              <w:ind w:left="85"/>
              <w:jc w:val="center"/>
            </w:pPr>
          </w:p>
        </w:tc>
      </w:tr>
      <w:tr w:rsidR="00D93D81" w:rsidRPr="006D33C9" w:rsidTr="002B5E42">
        <w:tblPrEx>
          <w:tblCellMar>
            <w:left w:w="28" w:type="dxa"/>
            <w:right w:w="28" w:type="dxa"/>
          </w:tblCellMar>
        </w:tblPrEx>
        <w:trPr>
          <w:trHeight w:val="140"/>
        </w:trPr>
        <w:tc>
          <w:tcPr>
            <w:tcW w:w="3544" w:type="dxa"/>
            <w:tcBorders>
              <w:bottom w:val="nil"/>
              <w:right w:val="nil"/>
            </w:tcBorders>
            <w:shd w:val="clear" w:color="auto" w:fill="C2D69B"/>
            <w:vAlign w:val="center"/>
          </w:tcPr>
          <w:p w:rsidR="00D93D81" w:rsidRPr="006D33C9" w:rsidRDefault="00D93D81" w:rsidP="002B5E42">
            <w:pPr>
              <w:rPr>
                <w:sz w:val="8"/>
              </w:rPr>
            </w:pPr>
          </w:p>
        </w:tc>
        <w:tc>
          <w:tcPr>
            <w:tcW w:w="1418" w:type="dxa"/>
            <w:tcBorders>
              <w:left w:val="nil"/>
              <w:right w:val="nil"/>
            </w:tcBorders>
            <w:vAlign w:val="center"/>
          </w:tcPr>
          <w:p w:rsidR="00D93D81" w:rsidRPr="006D33C9" w:rsidRDefault="00D93D81" w:rsidP="002B5E42">
            <w:pPr>
              <w:rPr>
                <w:sz w:val="8"/>
              </w:rPr>
            </w:pPr>
          </w:p>
        </w:tc>
        <w:tc>
          <w:tcPr>
            <w:tcW w:w="170" w:type="dxa"/>
            <w:tcBorders>
              <w:top w:val="nil"/>
              <w:left w:val="nil"/>
              <w:bottom w:val="nil"/>
              <w:right w:val="nil"/>
            </w:tcBorders>
            <w:vAlign w:val="center"/>
          </w:tcPr>
          <w:p w:rsidR="00D93D81" w:rsidRPr="006D33C9" w:rsidRDefault="00D93D81" w:rsidP="002B5E42">
            <w:pPr>
              <w:rPr>
                <w:sz w:val="8"/>
              </w:rPr>
            </w:pPr>
          </w:p>
        </w:tc>
        <w:tc>
          <w:tcPr>
            <w:tcW w:w="3175" w:type="dxa"/>
            <w:tcBorders>
              <w:left w:val="nil"/>
              <w:bottom w:val="nil"/>
              <w:right w:val="nil"/>
            </w:tcBorders>
            <w:vAlign w:val="center"/>
          </w:tcPr>
          <w:p w:rsidR="00D93D81" w:rsidRPr="006D33C9" w:rsidRDefault="00D93D81" w:rsidP="002B5E42">
            <w:pPr>
              <w:ind w:left="57"/>
              <w:rPr>
                <w:sz w:val="8"/>
              </w:rPr>
            </w:pPr>
          </w:p>
        </w:tc>
        <w:tc>
          <w:tcPr>
            <w:tcW w:w="1418" w:type="dxa"/>
            <w:tcBorders>
              <w:left w:val="nil"/>
              <w:bottom w:val="nil"/>
            </w:tcBorders>
            <w:vAlign w:val="center"/>
          </w:tcPr>
          <w:p w:rsidR="00D93D81" w:rsidRPr="006D33C9" w:rsidRDefault="00D93D81" w:rsidP="002B5E42">
            <w:pPr>
              <w:rPr>
                <w:sz w:val="8"/>
              </w:rPr>
            </w:pPr>
          </w:p>
        </w:tc>
      </w:tr>
      <w:tr w:rsidR="00D93D81" w:rsidRPr="006D33C9" w:rsidTr="002B5E42">
        <w:tblPrEx>
          <w:tblCellMar>
            <w:left w:w="28" w:type="dxa"/>
            <w:right w:w="28" w:type="dxa"/>
          </w:tblCellMar>
        </w:tblPrEx>
        <w:trPr>
          <w:trHeight w:val="389"/>
        </w:trPr>
        <w:tc>
          <w:tcPr>
            <w:tcW w:w="3544" w:type="dxa"/>
            <w:shd w:val="clear" w:color="auto" w:fill="C2D69B"/>
            <w:vAlign w:val="center"/>
          </w:tcPr>
          <w:p w:rsidR="00D93D81" w:rsidRPr="006D33C9" w:rsidRDefault="00D93D81" w:rsidP="002B5E42">
            <w:pPr>
              <w:spacing w:before="80" w:after="80"/>
              <w:rPr>
                <w:sz w:val="22"/>
              </w:rPr>
            </w:pPr>
            <w:r w:rsidRPr="006D33C9">
              <w:rPr>
                <w:sz w:val="22"/>
              </w:rPr>
              <w:t>Tempi di realizzazione (mm)</w:t>
            </w:r>
          </w:p>
        </w:tc>
        <w:tc>
          <w:tcPr>
            <w:tcW w:w="1418" w:type="dxa"/>
            <w:vAlign w:val="center"/>
          </w:tcPr>
          <w:p w:rsidR="00D93D81" w:rsidRPr="006D33C9" w:rsidRDefault="00D93D81" w:rsidP="002B5E42"/>
        </w:tc>
        <w:tc>
          <w:tcPr>
            <w:tcW w:w="170" w:type="dxa"/>
            <w:tcBorders>
              <w:top w:val="nil"/>
            </w:tcBorders>
            <w:vAlign w:val="center"/>
          </w:tcPr>
          <w:p w:rsidR="00D93D81" w:rsidRPr="006D33C9" w:rsidRDefault="00D93D81" w:rsidP="002B5E42"/>
        </w:tc>
        <w:tc>
          <w:tcPr>
            <w:tcW w:w="3175" w:type="dxa"/>
            <w:shd w:val="clear" w:color="auto" w:fill="C2D69B"/>
            <w:vAlign w:val="center"/>
          </w:tcPr>
          <w:p w:rsidR="00D93D81" w:rsidRPr="006D33C9" w:rsidRDefault="00D93D81" w:rsidP="002B5E42">
            <w:pPr>
              <w:ind w:left="57"/>
              <w:rPr>
                <w:sz w:val="22"/>
              </w:rPr>
            </w:pPr>
          </w:p>
        </w:tc>
        <w:tc>
          <w:tcPr>
            <w:tcW w:w="1418" w:type="dxa"/>
            <w:vAlign w:val="center"/>
          </w:tcPr>
          <w:p w:rsidR="00D93D81" w:rsidRPr="006D33C9" w:rsidRDefault="00D93D81" w:rsidP="002B5E42"/>
        </w:tc>
      </w:tr>
    </w:tbl>
    <w:p w:rsidR="00D93D81" w:rsidRPr="006D33C9" w:rsidRDefault="00D93D81" w:rsidP="008B00C5"/>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24"/>
        <w:gridCol w:w="6528"/>
        <w:gridCol w:w="81"/>
      </w:tblGrid>
      <w:tr w:rsidR="00D93D81" w:rsidRPr="006D33C9" w:rsidTr="002B5E42">
        <w:trPr>
          <w:cantSplit/>
        </w:trPr>
        <w:tc>
          <w:tcPr>
            <w:tcW w:w="9733" w:type="dxa"/>
            <w:gridSpan w:val="3"/>
            <w:shd w:val="clear" w:color="auto" w:fill="C2D69B"/>
            <w:vAlign w:val="center"/>
          </w:tcPr>
          <w:p w:rsidR="00D93D81" w:rsidRPr="006D33C9" w:rsidRDefault="00D93D81" w:rsidP="002B5E42">
            <w:pPr>
              <w:pStyle w:val="Titolo2"/>
              <w:jc w:val="center"/>
              <w:rPr>
                <w:b w:val="0"/>
                <w:smallCaps/>
              </w:rPr>
            </w:pPr>
            <w:bookmarkStart w:id="109" w:name="_Toc94934567"/>
            <w:bookmarkStart w:id="110" w:name="_Toc95048054"/>
            <w:bookmarkStart w:id="111" w:name="_Toc140555891"/>
            <w:r w:rsidRPr="006D33C9">
              <w:rPr>
                <w:i w:val="0"/>
                <w:iCs w:val="0"/>
                <w:smallCaps/>
                <w:sz w:val="24"/>
              </w:rPr>
              <w:t>2.5 Disponibilità de</w:t>
            </w:r>
            <w:bookmarkEnd w:id="109"/>
            <w:bookmarkEnd w:id="110"/>
            <w:r w:rsidRPr="006D33C9">
              <w:rPr>
                <w:i w:val="0"/>
                <w:iCs w:val="0"/>
                <w:smallCaps/>
                <w:sz w:val="24"/>
              </w:rPr>
              <w:t>ll’immobile nel quale verrà realizzata l’iniziativa</w:t>
            </w:r>
            <w:bookmarkEnd w:id="111"/>
          </w:p>
        </w:tc>
      </w:tr>
      <w:tr w:rsidR="00D93D81" w:rsidRPr="006D33C9" w:rsidTr="002B5E42">
        <w:trPr>
          <w:cantSplit/>
          <w:trHeight w:val="1012"/>
        </w:trPr>
        <w:tc>
          <w:tcPr>
            <w:tcW w:w="3124" w:type="dxa"/>
            <w:shd w:val="clear" w:color="auto" w:fill="C2D69B"/>
            <w:vAlign w:val="center"/>
          </w:tcPr>
          <w:p w:rsidR="00D93D81" w:rsidRPr="006D33C9" w:rsidRDefault="00D93D81" w:rsidP="002B5E42">
            <w:r w:rsidRPr="006D33C9">
              <w:t>Titolo di disponibilità</w:t>
            </w:r>
          </w:p>
        </w:tc>
        <w:tc>
          <w:tcPr>
            <w:tcW w:w="6609" w:type="dxa"/>
            <w:gridSpan w:val="2"/>
            <w:vAlign w:val="center"/>
          </w:tcPr>
          <w:p w:rsidR="00D93D81" w:rsidRPr="006D33C9" w:rsidRDefault="00D93D81" w:rsidP="002B5E42">
            <w:pPr>
              <w:tabs>
                <w:tab w:val="left" w:pos="647"/>
                <w:tab w:val="left" w:pos="1781"/>
                <w:tab w:val="left" w:pos="2206"/>
                <w:tab w:val="left" w:pos="3482"/>
                <w:tab w:val="left" w:pos="3907"/>
              </w:tabs>
              <w:spacing w:line="360" w:lineRule="auto"/>
              <w:ind w:left="221"/>
              <w:rPr>
                <w:sz w:val="22"/>
              </w:rPr>
            </w:pPr>
            <w:r w:rsidRPr="006D33C9">
              <w:rPr>
                <w:sz w:val="22"/>
                <w:szCs w:val="22"/>
              </w:rPr>
              <w:sym w:font="Wingdings" w:char="F06F"/>
            </w:r>
            <w:r w:rsidRPr="006D33C9">
              <w:rPr>
                <w:sz w:val="22"/>
              </w:rPr>
              <w:tab/>
              <w:t>Proprietà</w:t>
            </w:r>
            <w:r w:rsidRPr="006D33C9">
              <w:rPr>
                <w:sz w:val="22"/>
              </w:rPr>
              <w:tab/>
            </w:r>
            <w:r w:rsidRPr="006D33C9">
              <w:rPr>
                <w:sz w:val="22"/>
                <w:szCs w:val="22"/>
              </w:rPr>
              <w:sym w:font="Wingdings" w:char="F06F"/>
            </w:r>
            <w:r w:rsidRPr="006D33C9">
              <w:rPr>
                <w:sz w:val="22"/>
              </w:rPr>
              <w:tab/>
              <w:t>Locazione</w:t>
            </w:r>
            <w:r w:rsidRPr="006D33C9">
              <w:rPr>
                <w:sz w:val="22"/>
              </w:rPr>
              <w:tab/>
            </w:r>
            <w:r w:rsidRPr="006D33C9">
              <w:rPr>
                <w:sz w:val="22"/>
                <w:szCs w:val="22"/>
              </w:rPr>
              <w:sym w:font="Wingdings" w:char="F06F"/>
            </w:r>
            <w:r w:rsidRPr="006D33C9">
              <w:rPr>
                <w:sz w:val="22"/>
              </w:rPr>
              <w:tab/>
              <w:t xml:space="preserve">Comodato </w:t>
            </w:r>
          </w:p>
          <w:p w:rsidR="00D93D81" w:rsidRPr="006D33C9" w:rsidRDefault="00D93D81" w:rsidP="002B5E42">
            <w:pPr>
              <w:tabs>
                <w:tab w:val="left" w:pos="647"/>
                <w:tab w:val="left" w:pos="1781"/>
                <w:tab w:val="left" w:pos="2206"/>
                <w:tab w:val="left" w:pos="3482"/>
                <w:tab w:val="left" w:pos="3907"/>
              </w:tabs>
              <w:spacing w:line="360" w:lineRule="auto"/>
              <w:ind w:left="221"/>
              <w:rPr>
                <w:sz w:val="22"/>
              </w:rPr>
            </w:pPr>
            <w:r w:rsidRPr="006D33C9">
              <w:rPr>
                <w:sz w:val="22"/>
                <w:szCs w:val="22"/>
              </w:rPr>
              <w:sym w:font="Wingdings" w:char="F06F"/>
            </w:r>
            <w:r w:rsidRPr="006D33C9">
              <w:rPr>
                <w:sz w:val="22"/>
              </w:rPr>
              <w:tab/>
              <w:t>Uso</w:t>
            </w:r>
            <w:r w:rsidRPr="006D33C9">
              <w:rPr>
                <w:sz w:val="22"/>
              </w:rPr>
              <w:tab/>
            </w:r>
            <w:r w:rsidRPr="006D33C9">
              <w:rPr>
                <w:sz w:val="22"/>
                <w:szCs w:val="22"/>
              </w:rPr>
              <w:sym w:font="Wingdings" w:char="F06F"/>
            </w:r>
            <w:r w:rsidRPr="006D33C9">
              <w:rPr>
                <w:sz w:val="22"/>
              </w:rPr>
              <w:tab/>
              <w:t>Usufrutto</w:t>
            </w:r>
            <w:r w:rsidRPr="006D33C9">
              <w:rPr>
                <w:sz w:val="22"/>
              </w:rPr>
              <w:tab/>
            </w:r>
            <w:r w:rsidRPr="006D33C9">
              <w:rPr>
                <w:sz w:val="22"/>
                <w:szCs w:val="22"/>
              </w:rPr>
              <w:sym w:font="Wingdings" w:char="F06F"/>
            </w:r>
            <w:r w:rsidRPr="006D33C9">
              <w:rPr>
                <w:sz w:val="22"/>
              </w:rPr>
              <w:tab/>
              <w:t>Altro________________</w:t>
            </w:r>
          </w:p>
        </w:tc>
      </w:tr>
      <w:tr w:rsidR="00D93D81" w:rsidRPr="006D33C9" w:rsidTr="002B5E42">
        <w:trPr>
          <w:cantSplit/>
          <w:trHeight w:val="439"/>
        </w:trPr>
        <w:tc>
          <w:tcPr>
            <w:tcW w:w="3124" w:type="dxa"/>
            <w:shd w:val="clear" w:color="auto" w:fill="C2D69B"/>
          </w:tcPr>
          <w:p w:rsidR="00D93D81" w:rsidRPr="006D33C9" w:rsidRDefault="00D93D81" w:rsidP="002B5E42">
            <w:pPr>
              <w:spacing w:before="60"/>
            </w:pPr>
            <w:r w:rsidRPr="006D33C9">
              <w:t>Dati identificativi del proprietario</w:t>
            </w:r>
          </w:p>
        </w:tc>
        <w:tc>
          <w:tcPr>
            <w:tcW w:w="6609" w:type="dxa"/>
            <w:gridSpan w:val="2"/>
            <w:vAlign w:val="center"/>
          </w:tcPr>
          <w:p w:rsidR="00D93D81" w:rsidRPr="006D33C9" w:rsidRDefault="00D93D81" w:rsidP="002B5E42">
            <w:pPr>
              <w:tabs>
                <w:tab w:val="left" w:pos="1072"/>
                <w:tab w:val="left" w:pos="3340"/>
                <w:tab w:val="left" w:pos="3765"/>
              </w:tabs>
              <w:ind w:left="647"/>
              <w:rPr>
                <w:sz w:val="22"/>
              </w:rPr>
            </w:pPr>
          </w:p>
        </w:tc>
      </w:tr>
      <w:tr w:rsidR="00D93D81" w:rsidRPr="006D33C9" w:rsidTr="002B5E42">
        <w:trPr>
          <w:gridAfter w:val="1"/>
          <w:wAfter w:w="81" w:type="dxa"/>
          <w:cantSplit/>
        </w:trPr>
        <w:tc>
          <w:tcPr>
            <w:tcW w:w="9652" w:type="dxa"/>
            <w:gridSpan w:val="2"/>
            <w:shd w:val="clear" w:color="auto" w:fill="C2D69B"/>
            <w:vAlign w:val="center"/>
          </w:tcPr>
          <w:p w:rsidR="00D93D81" w:rsidRPr="006D33C9" w:rsidRDefault="00D93D81" w:rsidP="002B5E42">
            <w:pPr>
              <w:pStyle w:val="Titolo2"/>
              <w:jc w:val="center"/>
              <w:rPr>
                <w:b w:val="0"/>
                <w:smallCaps/>
              </w:rPr>
            </w:pPr>
            <w:bookmarkStart w:id="112" w:name="_Toc140555892"/>
            <w:r w:rsidRPr="006D33C9">
              <w:rPr>
                <w:i w:val="0"/>
                <w:iCs w:val="0"/>
                <w:smallCaps/>
                <w:sz w:val="24"/>
              </w:rPr>
              <w:lastRenderedPageBreak/>
              <w:t>2.6 Descrizione dei locali e/o delle aree  nei quali è localizzata l’iniziativa</w:t>
            </w:r>
            <w:bookmarkEnd w:id="112"/>
          </w:p>
        </w:tc>
      </w:tr>
      <w:tr w:rsidR="00D93D81" w:rsidRPr="006D33C9" w:rsidTr="002B5E42">
        <w:trPr>
          <w:gridAfter w:val="1"/>
          <w:wAfter w:w="81" w:type="dxa"/>
          <w:cantSplit/>
        </w:trPr>
        <w:tc>
          <w:tcPr>
            <w:tcW w:w="9652" w:type="dxa"/>
            <w:gridSpan w:val="2"/>
            <w:vAlign w:val="center"/>
          </w:tcPr>
          <w:p w:rsidR="00D93D81" w:rsidRPr="006D33C9" w:rsidRDefault="00D93D81" w:rsidP="002B5E42">
            <w:pPr>
              <w:spacing w:before="80" w:after="80"/>
              <w:ind w:left="85"/>
              <w:jc w:val="both"/>
              <w:rPr>
                <w:i/>
                <w:sz w:val="18"/>
                <w:szCs w:val="18"/>
              </w:rPr>
            </w:pPr>
            <w:r w:rsidRPr="006D33C9">
              <w:rPr>
                <w:i/>
                <w:sz w:val="18"/>
                <w:szCs w:val="18"/>
              </w:rPr>
              <w:t>Il proponente deve riportare una descrizione dei locali oggetto dell’iniziativa. Evidenziare la suddivisione dei locali e la superficie di vendita totale dell’unità locale precedente all’avvio dell’investimento; illustrare altresì lo stato dell’immobile e degli impianti</w:t>
            </w:r>
          </w:p>
          <w:p w:rsidR="00D93D81" w:rsidRPr="006D33C9" w:rsidRDefault="00D93D81" w:rsidP="002B5E42">
            <w:pPr>
              <w:spacing w:before="80" w:after="80"/>
              <w:ind w:left="85"/>
              <w:rPr>
                <w:i/>
              </w:rPr>
            </w:pPr>
          </w:p>
          <w:p w:rsidR="00D93D81" w:rsidRPr="006D33C9" w:rsidRDefault="00D93D81" w:rsidP="002B5E42">
            <w:pPr>
              <w:spacing w:before="80" w:after="80"/>
              <w:ind w:left="85"/>
              <w:rPr>
                <w:i/>
              </w:rPr>
            </w:pPr>
          </w:p>
          <w:p w:rsidR="00D93D81" w:rsidRPr="006D33C9" w:rsidRDefault="00D93D81" w:rsidP="002B5E42">
            <w:pPr>
              <w:spacing w:before="80" w:after="80"/>
              <w:ind w:left="85"/>
              <w:rPr>
                <w:i/>
              </w:rPr>
            </w:pPr>
          </w:p>
          <w:p w:rsidR="00D93D81" w:rsidRPr="006D33C9" w:rsidRDefault="00D93D81" w:rsidP="002B5E42">
            <w:pPr>
              <w:spacing w:before="80" w:after="80"/>
              <w:ind w:left="85"/>
              <w:rPr>
                <w:i/>
              </w:rPr>
            </w:pPr>
          </w:p>
          <w:p w:rsidR="00D93D81" w:rsidRPr="006D33C9" w:rsidRDefault="00D93D81" w:rsidP="002B5E42">
            <w:pPr>
              <w:spacing w:before="80" w:after="80"/>
              <w:ind w:left="85"/>
              <w:rPr>
                <w:i/>
              </w:rPr>
            </w:pPr>
          </w:p>
          <w:p w:rsidR="00D93D81" w:rsidRPr="006D33C9" w:rsidRDefault="00D93D81" w:rsidP="002B5E42">
            <w:pPr>
              <w:spacing w:before="80" w:after="80"/>
              <w:ind w:left="85"/>
              <w:rPr>
                <w:i/>
              </w:rPr>
            </w:pPr>
          </w:p>
          <w:p w:rsidR="00D93D81" w:rsidRPr="006D33C9" w:rsidRDefault="00D93D81" w:rsidP="002B5E42">
            <w:pPr>
              <w:spacing w:before="80" w:after="80"/>
              <w:ind w:left="85"/>
              <w:rPr>
                <w:i/>
              </w:rPr>
            </w:pPr>
          </w:p>
          <w:p w:rsidR="00D93D81" w:rsidRPr="006D33C9" w:rsidRDefault="00D93D81" w:rsidP="002B5E42">
            <w:pPr>
              <w:spacing w:before="80" w:after="80"/>
              <w:ind w:left="85"/>
              <w:rPr>
                <w:i/>
              </w:rPr>
            </w:pPr>
          </w:p>
          <w:p w:rsidR="00D93D81" w:rsidRPr="006D33C9" w:rsidRDefault="00D93D81" w:rsidP="002B5E42">
            <w:pPr>
              <w:spacing w:before="80" w:after="80"/>
              <w:ind w:left="85"/>
              <w:rPr>
                <w:i/>
              </w:rPr>
            </w:pPr>
          </w:p>
          <w:p w:rsidR="00D93D81" w:rsidRPr="006D33C9" w:rsidRDefault="00D93D81" w:rsidP="002B5E42">
            <w:pPr>
              <w:spacing w:before="80" w:after="80"/>
              <w:rPr>
                <w:i/>
              </w:rPr>
            </w:pPr>
          </w:p>
        </w:tc>
      </w:tr>
    </w:tbl>
    <w:p w:rsidR="00D93D81" w:rsidRPr="006D33C9" w:rsidRDefault="00D93D81" w:rsidP="008B00C5"/>
    <w:tbl>
      <w:tblPr>
        <w:tblpPr w:leftFromText="141" w:rightFromText="141" w:vertAnchor="text" w:horzAnchor="margin" w:tblpY="132"/>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68"/>
      </w:tblGrid>
      <w:tr w:rsidR="00D93D81" w:rsidRPr="006D33C9" w:rsidTr="002B5E42">
        <w:trPr>
          <w:cantSplit/>
          <w:trHeight w:val="422"/>
        </w:trPr>
        <w:tc>
          <w:tcPr>
            <w:tcW w:w="9568" w:type="dxa"/>
            <w:shd w:val="clear" w:color="auto" w:fill="C2D69B"/>
            <w:vAlign w:val="center"/>
          </w:tcPr>
          <w:p w:rsidR="00D93D81" w:rsidRPr="006D33C9" w:rsidRDefault="00D93D81" w:rsidP="002B5E42">
            <w:pPr>
              <w:pStyle w:val="Titolo2"/>
              <w:jc w:val="center"/>
              <w:rPr>
                <w:i w:val="0"/>
                <w:iCs w:val="0"/>
                <w:smallCaps/>
                <w:sz w:val="24"/>
              </w:rPr>
            </w:pPr>
            <w:bookmarkStart w:id="113" w:name="_Toc94934570"/>
            <w:bookmarkStart w:id="114" w:name="_Toc95048057"/>
            <w:bookmarkStart w:id="115" w:name="_Toc95196688"/>
            <w:bookmarkStart w:id="116" w:name="_Toc95284475"/>
            <w:bookmarkStart w:id="117" w:name="_Toc127777754"/>
            <w:bookmarkStart w:id="118" w:name="_Toc140555894"/>
            <w:r w:rsidRPr="006D33C9">
              <w:rPr>
                <w:i w:val="0"/>
                <w:iCs w:val="0"/>
                <w:smallCaps/>
                <w:sz w:val="24"/>
              </w:rPr>
              <w:t xml:space="preserve">2.7 Descrizione </w:t>
            </w:r>
            <w:bookmarkEnd w:id="113"/>
            <w:bookmarkEnd w:id="114"/>
            <w:bookmarkEnd w:id="115"/>
            <w:bookmarkEnd w:id="116"/>
            <w:bookmarkEnd w:id="117"/>
            <w:r w:rsidRPr="006D33C9">
              <w:rPr>
                <w:i w:val="0"/>
                <w:iCs w:val="0"/>
                <w:smallCaps/>
                <w:sz w:val="24"/>
              </w:rPr>
              <w:t>del Progetto</w:t>
            </w:r>
            <w:bookmarkEnd w:id="118"/>
          </w:p>
        </w:tc>
      </w:tr>
      <w:tr w:rsidR="00D93D81" w:rsidRPr="006D33C9" w:rsidTr="002B5E42">
        <w:trPr>
          <w:cantSplit/>
          <w:trHeight w:val="553"/>
        </w:trPr>
        <w:tc>
          <w:tcPr>
            <w:tcW w:w="9568" w:type="dxa"/>
            <w:vAlign w:val="center"/>
          </w:tcPr>
          <w:p w:rsidR="00D93D81" w:rsidRPr="006D33C9" w:rsidRDefault="00D93D81" w:rsidP="002B5E42">
            <w:pPr>
              <w:autoSpaceDE w:val="0"/>
              <w:autoSpaceDN w:val="0"/>
              <w:adjustRightInd w:val="0"/>
              <w:jc w:val="both"/>
              <w:rPr>
                <w:i/>
                <w:sz w:val="18"/>
                <w:szCs w:val="18"/>
              </w:rPr>
            </w:pPr>
            <w:r w:rsidRPr="006D33C9">
              <w:rPr>
                <w:i/>
                <w:sz w:val="18"/>
                <w:szCs w:val="18"/>
              </w:rPr>
              <w:t>Riepilogare gli aspetti più importanti e caratterizzanti dell’idea progetto: riposizionamento strategico,  presupposti e motivazioni che ne sono all’origine, oggetto dell’iniziativa, sostenibilità economica, modalità organizzative, programma di investimenti, tempistica, etc. (</w:t>
            </w:r>
            <w:proofErr w:type="spellStart"/>
            <w:r w:rsidRPr="006D33C9">
              <w:rPr>
                <w:i/>
                <w:sz w:val="18"/>
                <w:szCs w:val="18"/>
              </w:rPr>
              <w:t>max</w:t>
            </w:r>
            <w:proofErr w:type="spellEnd"/>
            <w:r w:rsidRPr="006D33C9">
              <w:rPr>
                <w:i/>
                <w:sz w:val="18"/>
                <w:szCs w:val="18"/>
              </w:rPr>
              <w:t xml:space="preserve"> 3 pagine).</w:t>
            </w:r>
          </w:p>
          <w:p w:rsidR="00D93D81" w:rsidRPr="006D33C9" w:rsidRDefault="00D93D81" w:rsidP="002B5E42">
            <w:pPr>
              <w:autoSpaceDE w:val="0"/>
              <w:autoSpaceDN w:val="0"/>
              <w:adjustRightInd w:val="0"/>
              <w:jc w:val="both"/>
              <w:rPr>
                <w:i/>
                <w:sz w:val="18"/>
                <w:szCs w:val="18"/>
              </w:rPr>
            </w:pPr>
          </w:p>
          <w:p w:rsidR="00D93D81" w:rsidRPr="006D33C9" w:rsidRDefault="00D93D81" w:rsidP="002B5E42">
            <w:pPr>
              <w:autoSpaceDE w:val="0"/>
              <w:autoSpaceDN w:val="0"/>
              <w:adjustRightInd w:val="0"/>
              <w:rPr>
                <w:rFonts w:ascii="TimesNewRoman" w:hAnsi="TimesNewRoman"/>
              </w:rPr>
            </w:pPr>
          </w:p>
          <w:p w:rsidR="00D93D81" w:rsidRDefault="00D93D81" w:rsidP="002B5E42">
            <w:pPr>
              <w:autoSpaceDE w:val="0"/>
              <w:autoSpaceDN w:val="0"/>
              <w:adjustRightInd w:val="0"/>
              <w:rPr>
                <w:rFonts w:ascii="TimesNewRoman" w:hAnsi="TimesNewRoman"/>
              </w:rPr>
            </w:pPr>
          </w:p>
          <w:p w:rsidR="00354126" w:rsidRDefault="00354126" w:rsidP="002B5E42">
            <w:pPr>
              <w:autoSpaceDE w:val="0"/>
              <w:autoSpaceDN w:val="0"/>
              <w:adjustRightInd w:val="0"/>
              <w:rPr>
                <w:rFonts w:ascii="TimesNewRoman" w:hAnsi="TimesNewRoman"/>
              </w:rPr>
            </w:pPr>
          </w:p>
          <w:p w:rsidR="00354126" w:rsidRDefault="00354126" w:rsidP="002B5E42">
            <w:pPr>
              <w:autoSpaceDE w:val="0"/>
              <w:autoSpaceDN w:val="0"/>
              <w:adjustRightInd w:val="0"/>
              <w:rPr>
                <w:rFonts w:ascii="TimesNewRoman" w:hAnsi="TimesNewRoman"/>
              </w:rPr>
            </w:pPr>
          </w:p>
          <w:p w:rsidR="00354126" w:rsidRDefault="00354126" w:rsidP="002B5E42">
            <w:pPr>
              <w:autoSpaceDE w:val="0"/>
              <w:autoSpaceDN w:val="0"/>
              <w:adjustRightInd w:val="0"/>
              <w:rPr>
                <w:rFonts w:ascii="TimesNewRoman" w:hAnsi="TimesNewRoman"/>
              </w:rPr>
            </w:pPr>
          </w:p>
          <w:p w:rsidR="00354126" w:rsidRPr="006D33C9" w:rsidRDefault="00354126" w:rsidP="002B5E42">
            <w:pPr>
              <w:autoSpaceDE w:val="0"/>
              <w:autoSpaceDN w:val="0"/>
              <w:adjustRightInd w:val="0"/>
              <w:rPr>
                <w:rFonts w:ascii="TimesNewRoman" w:hAnsi="TimesNewRoman"/>
              </w:rPr>
            </w:pPr>
          </w:p>
          <w:p w:rsidR="00D93D81" w:rsidRPr="006D33C9" w:rsidRDefault="00D93D81" w:rsidP="002B5E42">
            <w:pPr>
              <w:rPr>
                <w:rFonts w:ascii="TimesNewRoman" w:hAnsi="TimesNewRoman"/>
              </w:rPr>
            </w:pPr>
          </w:p>
          <w:p w:rsidR="00D93D81" w:rsidRPr="006D33C9" w:rsidRDefault="00D93D81" w:rsidP="002B5E42">
            <w:pPr>
              <w:rPr>
                <w:rFonts w:ascii="TimesNewRoman" w:hAnsi="TimesNewRoman"/>
              </w:rPr>
            </w:pPr>
          </w:p>
          <w:p w:rsidR="00D93D81" w:rsidRPr="006D33C9" w:rsidRDefault="00D93D81" w:rsidP="002B5E42">
            <w:pPr>
              <w:rPr>
                <w:rFonts w:ascii="TimesNewRoman" w:hAnsi="TimesNewRoman"/>
              </w:rPr>
            </w:pPr>
          </w:p>
          <w:p w:rsidR="00D93D81" w:rsidRPr="006D33C9" w:rsidRDefault="00D93D81" w:rsidP="002B5E42"/>
        </w:tc>
      </w:tr>
    </w:tbl>
    <w:p w:rsidR="00D93D81" w:rsidRPr="006D33C9" w:rsidRDefault="00D93D81" w:rsidP="00354126">
      <w:pPr>
        <w:keepNext/>
        <w:widowControl w:val="0"/>
      </w:pPr>
    </w:p>
    <w:tbl>
      <w:tblPr>
        <w:tblpPr w:leftFromText="141" w:rightFromText="141" w:vertAnchor="text" w:horzAnchor="margin" w:tblpX="-2" w:tblpY="132"/>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68"/>
      </w:tblGrid>
      <w:tr w:rsidR="00D93D81" w:rsidRPr="006D33C9" w:rsidTr="002B5E42">
        <w:trPr>
          <w:cantSplit/>
          <w:trHeight w:val="422"/>
        </w:trPr>
        <w:tc>
          <w:tcPr>
            <w:tcW w:w="9568" w:type="dxa"/>
            <w:shd w:val="clear" w:color="auto" w:fill="C2D69B"/>
            <w:vAlign w:val="center"/>
          </w:tcPr>
          <w:p w:rsidR="00D93D81" w:rsidRPr="006D33C9" w:rsidRDefault="00D93D81" w:rsidP="00354126">
            <w:pPr>
              <w:pStyle w:val="Titolo2"/>
              <w:widowControl w:val="0"/>
              <w:jc w:val="center"/>
              <w:rPr>
                <w:i w:val="0"/>
                <w:iCs w:val="0"/>
                <w:smallCaps/>
                <w:sz w:val="24"/>
              </w:rPr>
            </w:pPr>
            <w:bookmarkStart w:id="119" w:name="_Toc140555895"/>
            <w:r w:rsidRPr="006D33C9">
              <w:rPr>
                <w:i w:val="0"/>
                <w:iCs w:val="0"/>
                <w:smallCaps/>
                <w:sz w:val="24"/>
              </w:rPr>
              <w:t>2.8 Descrizione del Sistema Commerciale</w:t>
            </w:r>
            <w:bookmarkEnd w:id="119"/>
          </w:p>
        </w:tc>
      </w:tr>
      <w:tr w:rsidR="00D93D81" w:rsidRPr="006D33C9" w:rsidTr="00354126">
        <w:trPr>
          <w:cantSplit/>
        </w:trPr>
        <w:tc>
          <w:tcPr>
            <w:tcW w:w="9568" w:type="dxa"/>
            <w:vAlign w:val="center"/>
          </w:tcPr>
          <w:p w:rsidR="00D93D81" w:rsidRPr="006D33C9" w:rsidRDefault="00D93D81" w:rsidP="00354126">
            <w:pPr>
              <w:keepNext/>
              <w:widowControl w:val="0"/>
              <w:autoSpaceDE w:val="0"/>
              <w:autoSpaceDN w:val="0"/>
              <w:adjustRightInd w:val="0"/>
              <w:jc w:val="both"/>
              <w:rPr>
                <w:i/>
                <w:sz w:val="18"/>
                <w:szCs w:val="18"/>
              </w:rPr>
            </w:pPr>
            <w:r w:rsidRPr="006D33C9">
              <w:rPr>
                <w:i/>
                <w:sz w:val="18"/>
                <w:szCs w:val="18"/>
              </w:rPr>
              <w:lastRenderedPageBreak/>
              <w:t xml:space="preserve">Breve descrizione </w:t>
            </w:r>
            <w:r w:rsidRPr="00354126">
              <w:rPr>
                <w:i/>
                <w:sz w:val="18"/>
                <w:szCs w:val="18"/>
              </w:rPr>
              <w:t>delle caratteristiche del mercato di riferimento; fornire altresì informazioni approfondite relative all’analisi della domanda e della concorrenza; livello di integrazione con filiere/attività.(</w:t>
            </w:r>
            <w:proofErr w:type="spellStart"/>
            <w:r w:rsidRPr="00354126">
              <w:rPr>
                <w:i/>
                <w:sz w:val="18"/>
                <w:szCs w:val="18"/>
              </w:rPr>
              <w:t>max</w:t>
            </w:r>
            <w:proofErr w:type="spellEnd"/>
            <w:r w:rsidRPr="00354126">
              <w:rPr>
                <w:i/>
                <w:sz w:val="18"/>
                <w:szCs w:val="18"/>
              </w:rPr>
              <w:t xml:space="preserve"> 2 pagine)</w:t>
            </w:r>
          </w:p>
          <w:p w:rsidR="00D93D81" w:rsidRPr="006D33C9" w:rsidRDefault="00D93D81" w:rsidP="00354126">
            <w:pPr>
              <w:keepNext/>
              <w:widowControl w:val="0"/>
              <w:autoSpaceDE w:val="0"/>
              <w:autoSpaceDN w:val="0"/>
              <w:adjustRightInd w:val="0"/>
              <w:rPr>
                <w:rFonts w:ascii="TimesNewRoman" w:hAnsi="TimesNewRoman"/>
              </w:rPr>
            </w:pPr>
          </w:p>
          <w:p w:rsidR="00D93D81" w:rsidRDefault="00D93D81" w:rsidP="00354126">
            <w:pPr>
              <w:keepNext/>
              <w:widowControl w:val="0"/>
              <w:autoSpaceDE w:val="0"/>
              <w:autoSpaceDN w:val="0"/>
              <w:adjustRightInd w:val="0"/>
              <w:rPr>
                <w:rFonts w:ascii="TimesNewRoman" w:hAnsi="TimesNewRoman"/>
              </w:rPr>
            </w:pPr>
          </w:p>
          <w:p w:rsidR="00354126" w:rsidRDefault="00354126" w:rsidP="00354126">
            <w:pPr>
              <w:keepNext/>
              <w:widowControl w:val="0"/>
              <w:autoSpaceDE w:val="0"/>
              <w:autoSpaceDN w:val="0"/>
              <w:adjustRightInd w:val="0"/>
              <w:rPr>
                <w:rFonts w:ascii="TimesNewRoman" w:hAnsi="TimesNewRoman"/>
              </w:rPr>
            </w:pPr>
          </w:p>
          <w:p w:rsidR="00354126" w:rsidRDefault="00354126" w:rsidP="00354126">
            <w:pPr>
              <w:keepNext/>
              <w:widowControl w:val="0"/>
              <w:autoSpaceDE w:val="0"/>
              <w:autoSpaceDN w:val="0"/>
              <w:adjustRightInd w:val="0"/>
              <w:rPr>
                <w:rFonts w:ascii="TimesNewRoman" w:hAnsi="TimesNewRoman"/>
              </w:rPr>
            </w:pPr>
          </w:p>
          <w:p w:rsidR="00354126" w:rsidRDefault="00354126" w:rsidP="00354126">
            <w:pPr>
              <w:keepNext/>
              <w:widowControl w:val="0"/>
              <w:autoSpaceDE w:val="0"/>
              <w:autoSpaceDN w:val="0"/>
              <w:adjustRightInd w:val="0"/>
              <w:rPr>
                <w:rFonts w:ascii="TimesNewRoman" w:hAnsi="TimesNewRoman"/>
              </w:rPr>
            </w:pPr>
          </w:p>
          <w:p w:rsidR="00354126" w:rsidRDefault="00354126" w:rsidP="00354126">
            <w:pPr>
              <w:keepNext/>
              <w:widowControl w:val="0"/>
              <w:autoSpaceDE w:val="0"/>
              <w:autoSpaceDN w:val="0"/>
              <w:adjustRightInd w:val="0"/>
              <w:rPr>
                <w:rFonts w:ascii="TimesNewRoman" w:hAnsi="TimesNewRoman"/>
              </w:rPr>
            </w:pPr>
          </w:p>
          <w:p w:rsidR="00354126" w:rsidRDefault="00354126" w:rsidP="00354126">
            <w:pPr>
              <w:keepNext/>
              <w:widowControl w:val="0"/>
              <w:autoSpaceDE w:val="0"/>
              <w:autoSpaceDN w:val="0"/>
              <w:adjustRightInd w:val="0"/>
              <w:rPr>
                <w:rFonts w:ascii="TimesNewRoman" w:hAnsi="TimesNewRoman"/>
              </w:rPr>
            </w:pPr>
          </w:p>
          <w:p w:rsidR="00354126" w:rsidRDefault="00354126" w:rsidP="00354126">
            <w:pPr>
              <w:keepNext/>
              <w:widowControl w:val="0"/>
              <w:autoSpaceDE w:val="0"/>
              <w:autoSpaceDN w:val="0"/>
              <w:adjustRightInd w:val="0"/>
              <w:rPr>
                <w:rFonts w:ascii="TimesNewRoman" w:hAnsi="TimesNewRoman"/>
              </w:rPr>
            </w:pPr>
          </w:p>
          <w:p w:rsidR="00354126" w:rsidRDefault="00354126" w:rsidP="00354126">
            <w:pPr>
              <w:keepNext/>
              <w:widowControl w:val="0"/>
              <w:autoSpaceDE w:val="0"/>
              <w:autoSpaceDN w:val="0"/>
              <w:adjustRightInd w:val="0"/>
              <w:rPr>
                <w:rFonts w:ascii="TimesNewRoman" w:hAnsi="TimesNewRoman"/>
              </w:rPr>
            </w:pPr>
          </w:p>
          <w:p w:rsidR="00354126" w:rsidRPr="006D33C9" w:rsidRDefault="00354126" w:rsidP="00354126">
            <w:pPr>
              <w:keepNext/>
              <w:widowControl w:val="0"/>
              <w:autoSpaceDE w:val="0"/>
              <w:autoSpaceDN w:val="0"/>
              <w:adjustRightInd w:val="0"/>
              <w:rPr>
                <w:rFonts w:ascii="TimesNewRoman" w:hAnsi="TimesNewRoman"/>
              </w:rPr>
            </w:pPr>
          </w:p>
          <w:p w:rsidR="00D93D81" w:rsidRPr="006D33C9" w:rsidRDefault="00D93D81" w:rsidP="00354126">
            <w:pPr>
              <w:keepNext/>
              <w:widowControl w:val="0"/>
              <w:autoSpaceDE w:val="0"/>
              <w:autoSpaceDN w:val="0"/>
              <w:adjustRightInd w:val="0"/>
              <w:rPr>
                <w:rFonts w:ascii="TimesNewRoman" w:hAnsi="TimesNewRoman"/>
              </w:rPr>
            </w:pPr>
          </w:p>
          <w:p w:rsidR="00D93D81" w:rsidRPr="006D33C9" w:rsidRDefault="00D93D81" w:rsidP="00354126">
            <w:pPr>
              <w:keepNext/>
              <w:widowControl w:val="0"/>
            </w:pPr>
          </w:p>
        </w:tc>
      </w:tr>
    </w:tbl>
    <w:p w:rsidR="00D93D81" w:rsidRPr="006D33C9" w:rsidRDefault="00D93D81" w:rsidP="00354126">
      <w:pPr>
        <w:keepNext/>
        <w:widowControl w:val="0"/>
      </w:pPr>
    </w:p>
    <w:tbl>
      <w:tblPr>
        <w:tblW w:w="94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65"/>
      </w:tblGrid>
      <w:tr w:rsidR="00D93D81" w:rsidRPr="006D33C9" w:rsidTr="002B5E42">
        <w:trPr>
          <w:trHeight w:val="462"/>
        </w:trPr>
        <w:tc>
          <w:tcPr>
            <w:tcW w:w="9465" w:type="dxa"/>
            <w:shd w:val="clear" w:color="auto" w:fill="C2D69B"/>
            <w:vAlign w:val="center"/>
          </w:tcPr>
          <w:p w:rsidR="00D93D81" w:rsidRPr="006D33C9" w:rsidRDefault="00D93D81" w:rsidP="00354126">
            <w:pPr>
              <w:pStyle w:val="Titolo2"/>
              <w:widowControl w:val="0"/>
              <w:jc w:val="center"/>
              <w:rPr>
                <w:i w:val="0"/>
                <w:iCs w:val="0"/>
                <w:smallCaps/>
                <w:sz w:val="24"/>
              </w:rPr>
            </w:pPr>
            <w:bookmarkStart w:id="120" w:name="_Toc140555896"/>
            <w:r w:rsidRPr="006D33C9">
              <w:rPr>
                <w:i w:val="0"/>
                <w:iCs w:val="0"/>
                <w:smallCaps/>
                <w:sz w:val="24"/>
              </w:rPr>
              <w:t>2.9 Obiettivi e risultati attesi</w:t>
            </w:r>
            <w:bookmarkEnd w:id="120"/>
          </w:p>
        </w:tc>
      </w:tr>
      <w:tr w:rsidR="00D93D81" w:rsidRPr="006D33C9" w:rsidTr="002B5E42">
        <w:trPr>
          <w:trHeight w:val="546"/>
        </w:trPr>
        <w:tc>
          <w:tcPr>
            <w:tcW w:w="9465" w:type="dxa"/>
          </w:tcPr>
          <w:p w:rsidR="00D93D81" w:rsidRPr="006D33C9" w:rsidRDefault="00D93D81" w:rsidP="002B5E42">
            <w:pPr>
              <w:jc w:val="both"/>
              <w:rPr>
                <w:i/>
                <w:sz w:val="18"/>
                <w:szCs w:val="18"/>
              </w:rPr>
            </w:pPr>
            <w:r w:rsidRPr="006D33C9">
              <w:rPr>
                <w:i/>
                <w:sz w:val="18"/>
                <w:szCs w:val="18"/>
              </w:rPr>
              <w:t>Descrivere gli obiettivi specifici del progetto e i risultati attesi in termini di impatto sui processi aziendali (ottimizzazione dei costi, innovazione gestionale, organizzazione interna, strategia commerciale, etc.)  partendo dalle criticità individuate (</w:t>
            </w:r>
            <w:proofErr w:type="spellStart"/>
            <w:r w:rsidRPr="006D33C9">
              <w:rPr>
                <w:i/>
                <w:sz w:val="18"/>
                <w:szCs w:val="18"/>
              </w:rPr>
              <w:t>max</w:t>
            </w:r>
            <w:proofErr w:type="spellEnd"/>
            <w:r w:rsidRPr="006D33C9">
              <w:rPr>
                <w:i/>
                <w:sz w:val="18"/>
                <w:szCs w:val="18"/>
              </w:rPr>
              <w:t xml:space="preserve"> 1 pagina). </w:t>
            </w:r>
          </w:p>
          <w:p w:rsidR="00D93D81" w:rsidRPr="006D33C9" w:rsidRDefault="00D93D81" w:rsidP="002B5E42">
            <w:pPr>
              <w:jc w:val="both"/>
              <w:rPr>
                <w:i/>
                <w:sz w:val="16"/>
                <w:szCs w:val="16"/>
              </w:rPr>
            </w:pPr>
          </w:p>
          <w:p w:rsidR="00D93D81" w:rsidRPr="006D33C9" w:rsidRDefault="00D93D81" w:rsidP="002B5E42">
            <w:pPr>
              <w:jc w:val="both"/>
              <w:rPr>
                <w:i/>
                <w:sz w:val="16"/>
                <w:szCs w:val="16"/>
              </w:rPr>
            </w:pPr>
          </w:p>
          <w:p w:rsidR="00D93D81" w:rsidRPr="006D33C9" w:rsidRDefault="00D93D81" w:rsidP="002B5E42">
            <w:pPr>
              <w:jc w:val="both"/>
              <w:rPr>
                <w:i/>
                <w:sz w:val="16"/>
                <w:szCs w:val="16"/>
              </w:rPr>
            </w:pPr>
          </w:p>
          <w:p w:rsidR="00D93D81" w:rsidRPr="006D33C9" w:rsidRDefault="00D93D81" w:rsidP="002B5E42">
            <w:pPr>
              <w:jc w:val="both"/>
              <w:rPr>
                <w:i/>
                <w:sz w:val="16"/>
                <w:szCs w:val="16"/>
              </w:rPr>
            </w:pPr>
          </w:p>
          <w:p w:rsidR="00D93D81" w:rsidRPr="006D33C9" w:rsidRDefault="00D93D81" w:rsidP="002B5E42">
            <w:pPr>
              <w:jc w:val="both"/>
              <w:rPr>
                <w:i/>
                <w:sz w:val="16"/>
                <w:szCs w:val="16"/>
              </w:rPr>
            </w:pPr>
          </w:p>
          <w:p w:rsidR="00D93D81" w:rsidRPr="006D33C9" w:rsidRDefault="00D93D81" w:rsidP="002B5E42">
            <w:pPr>
              <w:jc w:val="both"/>
              <w:rPr>
                <w:i/>
                <w:sz w:val="16"/>
                <w:szCs w:val="16"/>
              </w:rPr>
            </w:pPr>
          </w:p>
          <w:p w:rsidR="00D93D81" w:rsidRPr="006D33C9" w:rsidRDefault="00D93D81" w:rsidP="002B5E42">
            <w:pPr>
              <w:jc w:val="both"/>
              <w:rPr>
                <w:i/>
                <w:sz w:val="16"/>
                <w:szCs w:val="16"/>
              </w:rPr>
            </w:pPr>
          </w:p>
          <w:p w:rsidR="00D93D81" w:rsidRPr="006D33C9" w:rsidRDefault="00D93D81" w:rsidP="002B5E42">
            <w:pPr>
              <w:jc w:val="both"/>
              <w:rPr>
                <w:i/>
                <w:sz w:val="16"/>
                <w:szCs w:val="16"/>
              </w:rPr>
            </w:pPr>
          </w:p>
          <w:p w:rsidR="00D93D81" w:rsidRPr="006D33C9" w:rsidRDefault="00D93D81" w:rsidP="002B5E42">
            <w:pPr>
              <w:jc w:val="both"/>
              <w:rPr>
                <w:i/>
                <w:sz w:val="16"/>
                <w:szCs w:val="16"/>
              </w:rPr>
            </w:pPr>
          </w:p>
          <w:p w:rsidR="00D93D81" w:rsidRPr="006D33C9" w:rsidRDefault="00D93D81" w:rsidP="002B5E42">
            <w:pPr>
              <w:jc w:val="both"/>
              <w:rPr>
                <w:i/>
                <w:sz w:val="16"/>
                <w:szCs w:val="16"/>
              </w:rPr>
            </w:pPr>
          </w:p>
          <w:p w:rsidR="00D93D81" w:rsidRPr="006D33C9" w:rsidRDefault="00D93D81" w:rsidP="002B5E42">
            <w:pPr>
              <w:jc w:val="both"/>
              <w:rPr>
                <w:i/>
                <w:sz w:val="16"/>
                <w:szCs w:val="16"/>
              </w:rPr>
            </w:pPr>
          </w:p>
          <w:p w:rsidR="00D93D81" w:rsidRPr="006D33C9" w:rsidRDefault="00D93D81" w:rsidP="002B5E42">
            <w:pPr>
              <w:jc w:val="both"/>
              <w:rPr>
                <w:i/>
                <w:sz w:val="16"/>
                <w:szCs w:val="16"/>
              </w:rPr>
            </w:pPr>
          </w:p>
          <w:p w:rsidR="00D93D81" w:rsidRPr="006D33C9" w:rsidRDefault="00D93D81" w:rsidP="002B5E42">
            <w:pPr>
              <w:jc w:val="both"/>
              <w:rPr>
                <w:i/>
                <w:sz w:val="16"/>
                <w:szCs w:val="16"/>
              </w:rPr>
            </w:pPr>
          </w:p>
          <w:p w:rsidR="00D93D81" w:rsidRPr="006D33C9" w:rsidRDefault="00D93D81" w:rsidP="002B5E42">
            <w:pPr>
              <w:jc w:val="both"/>
              <w:rPr>
                <w:i/>
                <w:sz w:val="16"/>
                <w:szCs w:val="16"/>
              </w:rPr>
            </w:pPr>
          </w:p>
          <w:p w:rsidR="00D93D81" w:rsidRPr="006D33C9" w:rsidRDefault="00D93D81" w:rsidP="002B5E42">
            <w:pPr>
              <w:jc w:val="both"/>
              <w:rPr>
                <w:i/>
                <w:smallCaps/>
                <w:sz w:val="16"/>
                <w:szCs w:val="16"/>
              </w:rPr>
            </w:pPr>
          </w:p>
        </w:tc>
      </w:tr>
    </w:tbl>
    <w:p w:rsidR="00D93D81" w:rsidRPr="006D33C9" w:rsidRDefault="00D93D81" w:rsidP="008B00C5"/>
    <w:tbl>
      <w:tblPr>
        <w:tblW w:w="97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20"/>
      </w:tblGrid>
      <w:tr w:rsidR="00D93D81" w:rsidRPr="006D33C9" w:rsidTr="002B5E42">
        <w:trPr>
          <w:trHeight w:val="457"/>
        </w:trPr>
        <w:tc>
          <w:tcPr>
            <w:tcW w:w="9720" w:type="dxa"/>
            <w:shd w:val="clear" w:color="auto" w:fill="C2D69B"/>
            <w:vAlign w:val="center"/>
          </w:tcPr>
          <w:p w:rsidR="00D93D81" w:rsidRPr="006D33C9" w:rsidRDefault="00D93D81" w:rsidP="002B5E42">
            <w:pPr>
              <w:pStyle w:val="Titolo2"/>
              <w:jc w:val="center"/>
              <w:rPr>
                <w:i w:val="0"/>
                <w:iCs w:val="0"/>
                <w:smallCaps/>
                <w:sz w:val="24"/>
              </w:rPr>
            </w:pPr>
            <w:bookmarkStart w:id="121" w:name="_Toc140555897"/>
            <w:r w:rsidRPr="006D33C9">
              <w:rPr>
                <w:i w:val="0"/>
                <w:iCs w:val="0"/>
                <w:smallCaps/>
                <w:sz w:val="24"/>
              </w:rPr>
              <w:t>2.10 Strategie adottate</w:t>
            </w:r>
            <w:bookmarkEnd w:id="121"/>
          </w:p>
        </w:tc>
      </w:tr>
      <w:tr w:rsidR="00D93D81" w:rsidRPr="006D33C9" w:rsidTr="002B5E42">
        <w:trPr>
          <w:trHeight w:val="540"/>
        </w:trPr>
        <w:tc>
          <w:tcPr>
            <w:tcW w:w="9720" w:type="dxa"/>
          </w:tcPr>
          <w:p w:rsidR="00D93D81" w:rsidRPr="006D33C9" w:rsidRDefault="00D93D81" w:rsidP="002B5E42">
            <w:pPr>
              <w:jc w:val="both"/>
              <w:rPr>
                <w:i/>
                <w:sz w:val="18"/>
                <w:szCs w:val="18"/>
              </w:rPr>
            </w:pPr>
            <w:r w:rsidRPr="006D33C9">
              <w:rPr>
                <w:i/>
                <w:sz w:val="18"/>
                <w:szCs w:val="18"/>
              </w:rPr>
              <w:t>Descrivere, in funzione dei risultati attesi e degli obiettivi da conseguire, quale strategia operativa si intende adottare per ottimizzare i processi attuativi del progetto, anche in termini di maggiore efficacia ed efficienza delle azioni proposte (</w:t>
            </w:r>
            <w:proofErr w:type="spellStart"/>
            <w:r w:rsidRPr="006D33C9">
              <w:rPr>
                <w:i/>
                <w:sz w:val="18"/>
                <w:szCs w:val="18"/>
              </w:rPr>
              <w:t>max</w:t>
            </w:r>
            <w:proofErr w:type="spellEnd"/>
            <w:r w:rsidRPr="006D33C9">
              <w:rPr>
                <w:i/>
                <w:sz w:val="18"/>
                <w:szCs w:val="18"/>
              </w:rPr>
              <w:t xml:space="preserve"> 1 pagina)</w:t>
            </w:r>
          </w:p>
          <w:p w:rsidR="00D93D81" w:rsidRPr="006D33C9" w:rsidRDefault="00D93D81" w:rsidP="002B5E42">
            <w:pPr>
              <w:jc w:val="both"/>
              <w:rPr>
                <w:i/>
                <w:sz w:val="16"/>
                <w:szCs w:val="16"/>
              </w:rPr>
            </w:pPr>
          </w:p>
          <w:p w:rsidR="00D93D81" w:rsidRPr="006D33C9" w:rsidRDefault="00D93D81" w:rsidP="002B5E42">
            <w:pPr>
              <w:jc w:val="both"/>
              <w:rPr>
                <w:i/>
                <w:sz w:val="16"/>
                <w:szCs w:val="16"/>
              </w:rPr>
            </w:pPr>
          </w:p>
          <w:p w:rsidR="00D93D81" w:rsidRPr="006D33C9" w:rsidRDefault="00D93D81" w:rsidP="002B5E42">
            <w:pPr>
              <w:jc w:val="both"/>
              <w:rPr>
                <w:i/>
                <w:sz w:val="16"/>
                <w:szCs w:val="16"/>
              </w:rPr>
            </w:pPr>
          </w:p>
          <w:p w:rsidR="00D93D81" w:rsidRPr="006D33C9" w:rsidRDefault="00D93D81" w:rsidP="002B5E42">
            <w:pPr>
              <w:jc w:val="both"/>
              <w:rPr>
                <w:i/>
                <w:sz w:val="16"/>
                <w:szCs w:val="16"/>
              </w:rPr>
            </w:pPr>
          </w:p>
          <w:p w:rsidR="00D93D81" w:rsidRPr="006D33C9" w:rsidRDefault="00D93D81" w:rsidP="002B5E42">
            <w:pPr>
              <w:jc w:val="both"/>
              <w:rPr>
                <w:i/>
                <w:sz w:val="16"/>
                <w:szCs w:val="16"/>
              </w:rPr>
            </w:pPr>
          </w:p>
          <w:p w:rsidR="00D93D81" w:rsidRPr="006D33C9" w:rsidRDefault="00D93D81" w:rsidP="002B5E42">
            <w:pPr>
              <w:jc w:val="both"/>
              <w:rPr>
                <w:i/>
                <w:sz w:val="16"/>
                <w:szCs w:val="16"/>
              </w:rPr>
            </w:pPr>
          </w:p>
          <w:p w:rsidR="00D93D81" w:rsidRPr="006D33C9" w:rsidRDefault="00D93D81" w:rsidP="002B5E42">
            <w:pPr>
              <w:jc w:val="both"/>
              <w:rPr>
                <w:i/>
                <w:sz w:val="16"/>
                <w:szCs w:val="16"/>
              </w:rPr>
            </w:pPr>
          </w:p>
          <w:p w:rsidR="00D93D81" w:rsidRPr="006D33C9" w:rsidRDefault="00D93D81" w:rsidP="002B5E42">
            <w:pPr>
              <w:jc w:val="both"/>
              <w:rPr>
                <w:i/>
                <w:sz w:val="16"/>
                <w:szCs w:val="16"/>
              </w:rPr>
            </w:pPr>
          </w:p>
          <w:p w:rsidR="00D93D81" w:rsidRPr="006D33C9" w:rsidRDefault="00D93D81" w:rsidP="002B5E42">
            <w:pPr>
              <w:jc w:val="both"/>
              <w:rPr>
                <w:i/>
                <w:sz w:val="16"/>
                <w:szCs w:val="16"/>
              </w:rPr>
            </w:pPr>
          </w:p>
          <w:p w:rsidR="00D93D81" w:rsidRPr="006D33C9" w:rsidRDefault="00D93D81" w:rsidP="002B5E42">
            <w:pPr>
              <w:jc w:val="both"/>
              <w:rPr>
                <w:i/>
                <w:sz w:val="16"/>
                <w:szCs w:val="16"/>
              </w:rPr>
            </w:pPr>
          </w:p>
          <w:p w:rsidR="00D93D81" w:rsidRPr="006D33C9" w:rsidRDefault="00D93D81" w:rsidP="002B5E42">
            <w:pPr>
              <w:jc w:val="both"/>
              <w:rPr>
                <w:i/>
                <w:sz w:val="16"/>
                <w:szCs w:val="16"/>
              </w:rPr>
            </w:pPr>
          </w:p>
          <w:p w:rsidR="00D93D81" w:rsidRPr="006D33C9" w:rsidRDefault="00D93D81" w:rsidP="002B5E42">
            <w:pPr>
              <w:jc w:val="both"/>
              <w:rPr>
                <w:i/>
                <w:sz w:val="16"/>
                <w:szCs w:val="16"/>
              </w:rPr>
            </w:pPr>
          </w:p>
          <w:p w:rsidR="00D93D81" w:rsidRPr="006D33C9" w:rsidRDefault="00D93D81" w:rsidP="002B5E42">
            <w:pPr>
              <w:jc w:val="both"/>
              <w:rPr>
                <w:i/>
                <w:sz w:val="16"/>
                <w:szCs w:val="16"/>
              </w:rPr>
            </w:pPr>
          </w:p>
          <w:p w:rsidR="00D93D81" w:rsidRPr="006D33C9" w:rsidRDefault="00D93D81" w:rsidP="002B5E42">
            <w:pPr>
              <w:jc w:val="both"/>
              <w:rPr>
                <w:i/>
                <w:sz w:val="16"/>
                <w:szCs w:val="16"/>
              </w:rPr>
            </w:pPr>
          </w:p>
          <w:p w:rsidR="00D93D81" w:rsidRPr="006D33C9" w:rsidRDefault="00D93D81" w:rsidP="002B5E42">
            <w:pPr>
              <w:jc w:val="both"/>
              <w:rPr>
                <w:i/>
                <w:smallCaps/>
                <w:sz w:val="16"/>
                <w:szCs w:val="16"/>
              </w:rPr>
            </w:pPr>
          </w:p>
        </w:tc>
      </w:tr>
    </w:tbl>
    <w:p w:rsidR="00D93D81" w:rsidRPr="006D33C9" w:rsidRDefault="00D93D81" w:rsidP="008B00C5"/>
    <w:p w:rsidR="00D93D81" w:rsidRPr="006D33C9" w:rsidRDefault="00D93D81" w:rsidP="008B00C5"/>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33"/>
      </w:tblGrid>
      <w:tr w:rsidR="00D93D81" w:rsidRPr="006D33C9" w:rsidTr="002B5E42">
        <w:trPr>
          <w:cantSplit/>
        </w:trPr>
        <w:tc>
          <w:tcPr>
            <w:tcW w:w="9733" w:type="dxa"/>
            <w:shd w:val="clear" w:color="auto" w:fill="C2D69B"/>
            <w:vAlign w:val="center"/>
          </w:tcPr>
          <w:p w:rsidR="00D93D81" w:rsidRPr="006D33C9" w:rsidRDefault="00D93D81" w:rsidP="002B5E42">
            <w:pPr>
              <w:jc w:val="center"/>
              <w:rPr>
                <w:b/>
                <w:smallCaps/>
              </w:rPr>
            </w:pPr>
            <w:r w:rsidRPr="006D33C9">
              <w:rPr>
                <w:b/>
                <w:smallCaps/>
              </w:rPr>
              <w:t xml:space="preserve">2.11 Altri elementi ed indicazioni </w:t>
            </w:r>
          </w:p>
        </w:tc>
      </w:tr>
      <w:tr w:rsidR="00D93D81" w:rsidRPr="006D33C9" w:rsidTr="002B5E42">
        <w:trPr>
          <w:cantSplit/>
          <w:trHeight w:val="2338"/>
        </w:trPr>
        <w:tc>
          <w:tcPr>
            <w:tcW w:w="9733" w:type="dxa"/>
          </w:tcPr>
          <w:p w:rsidR="00D93D81" w:rsidRPr="006D33C9" w:rsidRDefault="00D93D81" w:rsidP="002B5E42">
            <w:pPr>
              <w:tabs>
                <w:tab w:val="left" w:pos="1203"/>
                <w:tab w:val="left" w:pos="5897"/>
                <w:tab w:val="left" w:pos="6322"/>
              </w:tabs>
              <w:spacing w:before="40" w:after="40"/>
              <w:jc w:val="both"/>
              <w:rPr>
                <w:i/>
                <w:sz w:val="18"/>
                <w:szCs w:val="18"/>
              </w:rPr>
            </w:pPr>
            <w:r w:rsidRPr="006D33C9">
              <w:rPr>
                <w:i/>
                <w:sz w:val="18"/>
                <w:szCs w:val="18"/>
              </w:rPr>
              <w:t>Indicare ulteriori elementi e/o informazioni ritenute utili per la valutazione del progetto. (</w:t>
            </w:r>
            <w:proofErr w:type="spellStart"/>
            <w:r w:rsidRPr="006D33C9">
              <w:rPr>
                <w:i/>
                <w:sz w:val="18"/>
                <w:szCs w:val="18"/>
              </w:rPr>
              <w:t>max</w:t>
            </w:r>
            <w:proofErr w:type="spellEnd"/>
            <w:r w:rsidRPr="006D33C9">
              <w:rPr>
                <w:i/>
                <w:sz w:val="18"/>
                <w:szCs w:val="18"/>
              </w:rPr>
              <w:t xml:space="preserve"> 1 pagina).</w:t>
            </w:r>
          </w:p>
          <w:p w:rsidR="00D93D81" w:rsidRPr="006D33C9" w:rsidRDefault="00D93D81" w:rsidP="002B5E42">
            <w:pPr>
              <w:tabs>
                <w:tab w:val="left" w:pos="1203"/>
                <w:tab w:val="left" w:pos="5897"/>
                <w:tab w:val="left" w:pos="6322"/>
              </w:tabs>
              <w:spacing w:before="40" w:after="40"/>
              <w:jc w:val="both"/>
              <w:rPr>
                <w:i/>
                <w:sz w:val="18"/>
                <w:szCs w:val="18"/>
              </w:rPr>
            </w:pPr>
          </w:p>
          <w:p w:rsidR="00D93D81" w:rsidRPr="006D33C9" w:rsidRDefault="00D93D81" w:rsidP="002B5E42">
            <w:pPr>
              <w:tabs>
                <w:tab w:val="left" w:pos="1203"/>
                <w:tab w:val="left" w:pos="5897"/>
                <w:tab w:val="left" w:pos="6322"/>
              </w:tabs>
              <w:spacing w:before="40" w:after="40"/>
              <w:jc w:val="both"/>
              <w:rPr>
                <w:i/>
                <w:sz w:val="18"/>
                <w:szCs w:val="18"/>
              </w:rPr>
            </w:pPr>
          </w:p>
          <w:p w:rsidR="00D93D81" w:rsidRPr="006D33C9" w:rsidRDefault="00D93D81" w:rsidP="002B5E42">
            <w:pPr>
              <w:tabs>
                <w:tab w:val="left" w:pos="1203"/>
                <w:tab w:val="left" w:pos="5897"/>
                <w:tab w:val="left" w:pos="6322"/>
              </w:tabs>
              <w:spacing w:before="40" w:after="40"/>
              <w:jc w:val="both"/>
              <w:rPr>
                <w:i/>
                <w:sz w:val="18"/>
                <w:szCs w:val="18"/>
              </w:rPr>
            </w:pPr>
          </w:p>
          <w:p w:rsidR="00D93D81" w:rsidRPr="006D33C9" w:rsidRDefault="00D93D81" w:rsidP="002B5E42">
            <w:pPr>
              <w:tabs>
                <w:tab w:val="left" w:pos="1203"/>
                <w:tab w:val="left" w:pos="5897"/>
                <w:tab w:val="left" w:pos="6322"/>
              </w:tabs>
              <w:spacing w:before="40" w:after="40"/>
              <w:jc w:val="both"/>
              <w:rPr>
                <w:i/>
                <w:sz w:val="18"/>
                <w:szCs w:val="18"/>
              </w:rPr>
            </w:pPr>
          </w:p>
          <w:p w:rsidR="00D93D81" w:rsidRPr="006D33C9" w:rsidRDefault="00D93D81" w:rsidP="002B5E42">
            <w:pPr>
              <w:tabs>
                <w:tab w:val="left" w:pos="1203"/>
                <w:tab w:val="left" w:pos="5897"/>
                <w:tab w:val="left" w:pos="6322"/>
              </w:tabs>
              <w:spacing w:before="40" w:after="40"/>
              <w:jc w:val="both"/>
              <w:rPr>
                <w:i/>
                <w:sz w:val="18"/>
                <w:szCs w:val="18"/>
              </w:rPr>
            </w:pPr>
          </w:p>
          <w:p w:rsidR="00D93D81" w:rsidRPr="006D33C9" w:rsidRDefault="00D93D81" w:rsidP="002B5E42">
            <w:pPr>
              <w:tabs>
                <w:tab w:val="left" w:pos="1203"/>
                <w:tab w:val="left" w:pos="5897"/>
                <w:tab w:val="left" w:pos="6322"/>
              </w:tabs>
              <w:spacing w:before="40" w:after="40"/>
              <w:jc w:val="both"/>
              <w:rPr>
                <w:i/>
                <w:sz w:val="18"/>
                <w:szCs w:val="18"/>
              </w:rPr>
            </w:pPr>
          </w:p>
          <w:p w:rsidR="00D93D81" w:rsidRPr="006D33C9" w:rsidRDefault="00D93D81" w:rsidP="002B5E42">
            <w:pPr>
              <w:tabs>
                <w:tab w:val="left" w:pos="1203"/>
                <w:tab w:val="left" w:pos="5897"/>
                <w:tab w:val="left" w:pos="6322"/>
              </w:tabs>
              <w:spacing w:before="40" w:after="40"/>
              <w:jc w:val="both"/>
              <w:rPr>
                <w:i/>
                <w:sz w:val="18"/>
                <w:szCs w:val="18"/>
              </w:rPr>
            </w:pPr>
          </w:p>
          <w:p w:rsidR="00D93D81" w:rsidRPr="006D33C9" w:rsidRDefault="00D93D81" w:rsidP="002B5E42">
            <w:pPr>
              <w:tabs>
                <w:tab w:val="left" w:pos="1203"/>
                <w:tab w:val="left" w:pos="5897"/>
                <w:tab w:val="left" w:pos="6322"/>
              </w:tabs>
              <w:spacing w:before="40" w:after="40"/>
              <w:jc w:val="both"/>
              <w:rPr>
                <w:i/>
                <w:sz w:val="18"/>
                <w:szCs w:val="18"/>
              </w:rPr>
            </w:pPr>
          </w:p>
        </w:tc>
      </w:tr>
    </w:tbl>
    <w:p w:rsidR="00D93D81" w:rsidRPr="006D33C9" w:rsidRDefault="00D93D81" w:rsidP="008B00C5">
      <w:pPr>
        <w:rPr>
          <w:sz w:val="10"/>
          <w:szCs w:val="10"/>
        </w:rPr>
      </w:pPr>
    </w:p>
    <w:p w:rsidR="00D93D81" w:rsidRPr="006D33C9" w:rsidRDefault="00D93D81" w:rsidP="008B00C5">
      <w:pPr>
        <w:rPr>
          <w:sz w:val="10"/>
          <w:szCs w:val="10"/>
        </w:rPr>
      </w:pPr>
    </w:p>
    <w:p w:rsidR="00D93D81" w:rsidRDefault="00D93D81" w:rsidP="008B00C5">
      <w:pPr>
        <w:rPr>
          <w:sz w:val="10"/>
          <w:szCs w:val="10"/>
        </w:rPr>
      </w:pPr>
    </w:p>
    <w:p w:rsidR="00354126" w:rsidRDefault="00354126" w:rsidP="008B00C5">
      <w:pPr>
        <w:rPr>
          <w:sz w:val="10"/>
          <w:szCs w:val="10"/>
        </w:rPr>
      </w:pPr>
    </w:p>
    <w:p w:rsidR="00354126" w:rsidRDefault="00354126" w:rsidP="008B00C5">
      <w:pPr>
        <w:rPr>
          <w:sz w:val="10"/>
          <w:szCs w:val="10"/>
        </w:rPr>
      </w:pPr>
    </w:p>
    <w:p w:rsidR="00354126" w:rsidRDefault="00354126" w:rsidP="008B00C5">
      <w:pPr>
        <w:rPr>
          <w:sz w:val="10"/>
          <w:szCs w:val="10"/>
        </w:rPr>
      </w:pPr>
    </w:p>
    <w:p w:rsidR="00354126" w:rsidRPr="006D33C9" w:rsidRDefault="00354126" w:rsidP="008B00C5">
      <w:pPr>
        <w:rPr>
          <w:sz w:val="10"/>
          <w:szCs w:val="10"/>
        </w:rPr>
      </w:pPr>
    </w:p>
    <w:p w:rsidR="00D93D81" w:rsidRPr="006D33C9" w:rsidRDefault="00D93D81" w:rsidP="008B00C5">
      <w:pPr>
        <w:rPr>
          <w:sz w:val="10"/>
          <w:szCs w:val="10"/>
        </w:rPr>
      </w:pPr>
    </w:p>
    <w:p w:rsidR="00D93D81" w:rsidRPr="006D33C9" w:rsidRDefault="00D93D81" w:rsidP="008B00C5">
      <w:pPr>
        <w:rPr>
          <w:sz w:val="10"/>
          <w:szCs w:val="10"/>
        </w:rPr>
      </w:pPr>
    </w:p>
    <w:p w:rsidR="00D93D81" w:rsidRPr="006D33C9" w:rsidRDefault="00D93D81" w:rsidP="008B00C5">
      <w:pPr>
        <w:rPr>
          <w:sz w:val="10"/>
          <w:szCs w:val="10"/>
        </w:rPr>
      </w:pPr>
    </w:p>
    <w:p w:rsidR="00D93D81" w:rsidRPr="006D33C9" w:rsidRDefault="00D93D81" w:rsidP="008B00C5">
      <w:pPr>
        <w:rPr>
          <w:sz w:val="2"/>
        </w:rPr>
      </w:pPr>
    </w:p>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33"/>
      </w:tblGrid>
      <w:tr w:rsidR="00D93D81" w:rsidRPr="006D33C9" w:rsidTr="002B5E42">
        <w:trPr>
          <w:trHeight w:val="364"/>
        </w:trPr>
        <w:tc>
          <w:tcPr>
            <w:tcW w:w="9733" w:type="dxa"/>
            <w:shd w:val="clear" w:color="auto" w:fill="C2D69B"/>
          </w:tcPr>
          <w:p w:rsidR="00D93D81" w:rsidRPr="006D33C9" w:rsidRDefault="00D93D81" w:rsidP="002B5E42">
            <w:pPr>
              <w:pStyle w:val="Titolo2"/>
              <w:jc w:val="center"/>
              <w:rPr>
                <w:i w:val="0"/>
                <w:iCs w:val="0"/>
                <w:smallCaps/>
                <w:sz w:val="24"/>
              </w:rPr>
            </w:pPr>
            <w:bookmarkStart w:id="122" w:name="_Toc94934590"/>
            <w:bookmarkStart w:id="123" w:name="_Toc95048080"/>
            <w:bookmarkStart w:id="124" w:name="_Toc95196699"/>
            <w:bookmarkStart w:id="125" w:name="_Toc95284486"/>
            <w:bookmarkStart w:id="126" w:name="_Toc127777765"/>
            <w:bookmarkStart w:id="127" w:name="_Toc140555902"/>
            <w:r w:rsidRPr="006D33C9">
              <w:rPr>
                <w:i w:val="0"/>
                <w:iCs w:val="0"/>
                <w:smallCaps/>
                <w:sz w:val="24"/>
              </w:rPr>
              <w:t>2.12 Programma di spesa</w:t>
            </w:r>
            <w:bookmarkEnd w:id="122"/>
            <w:bookmarkEnd w:id="123"/>
            <w:bookmarkEnd w:id="124"/>
            <w:bookmarkEnd w:id="125"/>
            <w:bookmarkEnd w:id="126"/>
            <w:bookmarkEnd w:id="127"/>
          </w:p>
        </w:tc>
      </w:tr>
      <w:tr w:rsidR="00D93D81" w:rsidRPr="006D33C9" w:rsidTr="002B5E42">
        <w:trPr>
          <w:cantSplit/>
        </w:trPr>
        <w:tc>
          <w:tcPr>
            <w:tcW w:w="9733" w:type="dxa"/>
            <w:shd w:val="clear" w:color="auto" w:fill="C2D69B"/>
            <w:vAlign w:val="center"/>
          </w:tcPr>
          <w:p w:rsidR="00D93D81" w:rsidRPr="006D33C9" w:rsidRDefault="00D93D81" w:rsidP="002B5E42">
            <w:pPr>
              <w:jc w:val="center"/>
              <w:rPr>
                <w:b/>
                <w:smallCaps/>
              </w:rPr>
            </w:pPr>
            <w:bookmarkStart w:id="128" w:name="_Toc94934591"/>
            <w:bookmarkStart w:id="129" w:name="_Toc95048081"/>
            <w:r w:rsidRPr="006D33C9">
              <w:rPr>
                <w:b/>
                <w:smallCaps/>
              </w:rPr>
              <w:t>2.12.1 Descrizione</w:t>
            </w:r>
            <w:bookmarkEnd w:id="128"/>
            <w:bookmarkEnd w:id="129"/>
          </w:p>
        </w:tc>
      </w:tr>
      <w:tr w:rsidR="00D93D81" w:rsidRPr="006D33C9" w:rsidTr="002B5E42">
        <w:trPr>
          <w:cantSplit/>
          <w:trHeight w:val="3343"/>
        </w:trPr>
        <w:tc>
          <w:tcPr>
            <w:tcW w:w="9733" w:type="dxa"/>
            <w:vAlign w:val="center"/>
          </w:tcPr>
          <w:p w:rsidR="00D93D81" w:rsidRPr="006D33C9" w:rsidRDefault="00D93D81" w:rsidP="002B5E42">
            <w:pPr>
              <w:autoSpaceDE w:val="0"/>
              <w:autoSpaceDN w:val="0"/>
              <w:adjustRightInd w:val="0"/>
              <w:jc w:val="both"/>
              <w:rPr>
                <w:i/>
                <w:sz w:val="18"/>
                <w:szCs w:val="18"/>
              </w:rPr>
            </w:pPr>
            <w:r w:rsidRPr="006D33C9">
              <w:rPr>
                <w:i/>
                <w:sz w:val="18"/>
                <w:szCs w:val="18"/>
              </w:rPr>
              <w:t xml:space="preserve">Fornire una breve descrizione degli </w:t>
            </w:r>
            <w:r w:rsidRPr="006D33C9">
              <w:rPr>
                <w:bCs/>
                <w:i/>
                <w:sz w:val="18"/>
                <w:szCs w:val="18"/>
              </w:rPr>
              <w:t xml:space="preserve">investimenti </w:t>
            </w:r>
            <w:r w:rsidRPr="006D33C9">
              <w:rPr>
                <w:i/>
                <w:sz w:val="18"/>
                <w:szCs w:val="18"/>
              </w:rPr>
              <w:t xml:space="preserve">previsti, dimostrando la coerenza e l’adeguatezza (corretto dimensionamento) del programma di investimenti con l’attività oggetto dell’iniziativa, con gli obiettivi di vendita che si intendono realizzare una volta raggiunta la fase di regime. </w:t>
            </w:r>
          </w:p>
          <w:p w:rsidR="00D93D81" w:rsidRPr="006D33C9" w:rsidRDefault="00D93D81" w:rsidP="002B5E42">
            <w:pPr>
              <w:tabs>
                <w:tab w:val="left" w:pos="1361"/>
                <w:tab w:val="left" w:pos="5897"/>
                <w:tab w:val="left" w:pos="6322"/>
              </w:tabs>
              <w:spacing w:before="40" w:after="40"/>
              <w:rPr>
                <w:rFonts w:ascii="TimesNewRoman" w:hAnsi="TimesNewRoman"/>
              </w:rPr>
            </w:pPr>
          </w:p>
          <w:p w:rsidR="00D93D81" w:rsidRPr="006D33C9" w:rsidRDefault="00D93D81" w:rsidP="002B5E42">
            <w:pPr>
              <w:tabs>
                <w:tab w:val="left" w:pos="1361"/>
                <w:tab w:val="left" w:pos="5897"/>
                <w:tab w:val="left" w:pos="6322"/>
              </w:tabs>
              <w:spacing w:before="40" w:after="40"/>
              <w:rPr>
                <w:rFonts w:ascii="TimesNewRoman" w:hAnsi="TimesNewRoman"/>
              </w:rPr>
            </w:pPr>
          </w:p>
          <w:p w:rsidR="00D93D81" w:rsidRPr="006D33C9" w:rsidRDefault="00D93D81" w:rsidP="002B5E42">
            <w:pPr>
              <w:tabs>
                <w:tab w:val="left" w:pos="1361"/>
                <w:tab w:val="left" w:pos="5897"/>
                <w:tab w:val="left" w:pos="6322"/>
              </w:tabs>
              <w:spacing w:before="40" w:after="40"/>
              <w:rPr>
                <w:rFonts w:ascii="TimesNewRoman" w:hAnsi="TimesNewRoman"/>
              </w:rPr>
            </w:pPr>
          </w:p>
          <w:p w:rsidR="00D93D81" w:rsidRPr="006D33C9" w:rsidRDefault="00D93D81" w:rsidP="002B5E42">
            <w:pPr>
              <w:tabs>
                <w:tab w:val="left" w:pos="1361"/>
                <w:tab w:val="left" w:pos="5897"/>
                <w:tab w:val="left" w:pos="6322"/>
              </w:tabs>
              <w:spacing w:before="40" w:after="40"/>
              <w:rPr>
                <w:rFonts w:ascii="TimesNewRoman" w:hAnsi="TimesNewRoman"/>
              </w:rPr>
            </w:pPr>
          </w:p>
          <w:p w:rsidR="00D93D81" w:rsidRPr="006D33C9" w:rsidRDefault="00D93D81" w:rsidP="002B5E42">
            <w:pPr>
              <w:tabs>
                <w:tab w:val="left" w:pos="1361"/>
                <w:tab w:val="left" w:pos="5897"/>
                <w:tab w:val="left" w:pos="6322"/>
              </w:tabs>
              <w:spacing w:before="40" w:after="40"/>
              <w:rPr>
                <w:rFonts w:ascii="TimesNewRoman" w:hAnsi="TimesNewRoman"/>
              </w:rPr>
            </w:pPr>
          </w:p>
          <w:p w:rsidR="00D93D81" w:rsidRPr="006D33C9" w:rsidRDefault="00D93D81" w:rsidP="002B5E42">
            <w:pPr>
              <w:tabs>
                <w:tab w:val="left" w:pos="1361"/>
                <w:tab w:val="left" w:pos="5897"/>
                <w:tab w:val="left" w:pos="6322"/>
              </w:tabs>
              <w:spacing w:before="40" w:after="40"/>
              <w:rPr>
                <w:rFonts w:ascii="TimesNewRoman" w:hAnsi="TimesNewRoman"/>
              </w:rPr>
            </w:pPr>
          </w:p>
          <w:p w:rsidR="00D93D81" w:rsidRPr="006D33C9" w:rsidRDefault="00D93D81" w:rsidP="002B5E42">
            <w:pPr>
              <w:tabs>
                <w:tab w:val="left" w:pos="1361"/>
                <w:tab w:val="left" w:pos="5897"/>
                <w:tab w:val="left" w:pos="6322"/>
              </w:tabs>
              <w:spacing w:before="40" w:after="40"/>
              <w:rPr>
                <w:rFonts w:ascii="TimesNewRoman" w:hAnsi="TimesNewRoman"/>
              </w:rPr>
            </w:pPr>
          </w:p>
          <w:p w:rsidR="00D93D81" w:rsidRPr="006D33C9" w:rsidRDefault="00D93D81" w:rsidP="002B5E42">
            <w:pPr>
              <w:tabs>
                <w:tab w:val="left" w:pos="1361"/>
                <w:tab w:val="left" w:pos="5897"/>
                <w:tab w:val="left" w:pos="6322"/>
              </w:tabs>
              <w:spacing w:before="40" w:after="40"/>
              <w:rPr>
                <w:rFonts w:ascii="TimesNewRoman" w:hAnsi="TimesNewRoman"/>
              </w:rPr>
            </w:pPr>
          </w:p>
          <w:p w:rsidR="00D93D81" w:rsidRPr="006D33C9" w:rsidRDefault="00D93D81" w:rsidP="002B5E42">
            <w:pPr>
              <w:tabs>
                <w:tab w:val="left" w:pos="1361"/>
                <w:tab w:val="left" w:pos="5897"/>
                <w:tab w:val="left" w:pos="6322"/>
              </w:tabs>
              <w:spacing w:before="40" w:after="40"/>
            </w:pPr>
          </w:p>
        </w:tc>
      </w:tr>
    </w:tbl>
    <w:p w:rsidR="00D93D81" w:rsidRPr="006D33C9" w:rsidRDefault="00D93D81" w:rsidP="008B00C5"/>
    <w:p w:rsidR="00D93D81" w:rsidRPr="006D33C9" w:rsidRDefault="00D93D81" w:rsidP="008B00C5"/>
    <w:tbl>
      <w:tblPr>
        <w:tblW w:w="965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1"/>
        <w:gridCol w:w="4950"/>
        <w:gridCol w:w="1257"/>
        <w:gridCol w:w="2964"/>
      </w:tblGrid>
      <w:tr w:rsidR="00D93D81" w:rsidRPr="006D33C9" w:rsidTr="002B5E42">
        <w:trPr>
          <w:cantSplit/>
        </w:trPr>
        <w:tc>
          <w:tcPr>
            <w:tcW w:w="9652" w:type="dxa"/>
            <w:gridSpan w:val="4"/>
            <w:shd w:val="clear" w:color="auto" w:fill="C2D69B"/>
          </w:tcPr>
          <w:p w:rsidR="00D93D81" w:rsidRPr="006D33C9" w:rsidRDefault="00D93D81" w:rsidP="002B5E42">
            <w:pPr>
              <w:jc w:val="center"/>
              <w:rPr>
                <w:b/>
                <w:smallCaps/>
              </w:rPr>
            </w:pPr>
            <w:bookmarkStart w:id="130" w:name="_Toc94934593"/>
            <w:bookmarkStart w:id="131" w:name="_Toc95048083"/>
            <w:r w:rsidRPr="006D33C9">
              <w:rPr>
                <w:b/>
                <w:smallCaps/>
              </w:rPr>
              <w:t xml:space="preserve">2.12.2 Suddivisione delle spese agevolabili </w:t>
            </w:r>
            <w:bookmarkEnd w:id="130"/>
            <w:bookmarkEnd w:id="131"/>
          </w:p>
        </w:tc>
      </w:tr>
      <w:tr w:rsidR="00D93D81" w:rsidRPr="006D33C9" w:rsidTr="002B5E42">
        <w:trPr>
          <w:cantSplit/>
          <w:trHeight w:val="515"/>
        </w:trPr>
        <w:tc>
          <w:tcPr>
            <w:tcW w:w="439" w:type="dxa"/>
            <w:tcBorders>
              <w:top w:val="dotted" w:sz="4" w:space="0" w:color="auto"/>
              <w:bottom w:val="nil"/>
            </w:tcBorders>
            <w:shd w:val="clear" w:color="auto" w:fill="C2D69B"/>
          </w:tcPr>
          <w:p w:rsidR="00D93D81" w:rsidRPr="006D33C9" w:rsidRDefault="00D93D81" w:rsidP="002B5E42">
            <w:pPr>
              <w:spacing w:before="40" w:after="40"/>
              <w:ind w:left="-57"/>
              <w:jc w:val="center"/>
              <w:rPr>
                <w:b/>
                <w:sz w:val="22"/>
              </w:rPr>
            </w:pPr>
            <w:r w:rsidRPr="006D33C9">
              <w:rPr>
                <w:b/>
                <w:sz w:val="22"/>
              </w:rPr>
              <w:t>Rif.</w:t>
            </w:r>
          </w:p>
        </w:tc>
        <w:tc>
          <w:tcPr>
            <w:tcW w:w="4974" w:type="dxa"/>
            <w:tcBorders>
              <w:top w:val="dotted" w:sz="4" w:space="0" w:color="auto"/>
              <w:bottom w:val="nil"/>
            </w:tcBorders>
            <w:shd w:val="clear" w:color="auto" w:fill="C2D69B"/>
            <w:vAlign w:val="center"/>
          </w:tcPr>
          <w:p w:rsidR="00D93D81" w:rsidRPr="006D33C9" w:rsidRDefault="00D93D81" w:rsidP="002B5E42">
            <w:pPr>
              <w:spacing w:before="40" w:after="40"/>
              <w:ind w:left="-57"/>
              <w:jc w:val="center"/>
              <w:rPr>
                <w:sz w:val="22"/>
              </w:rPr>
            </w:pPr>
            <w:proofErr w:type="spellStart"/>
            <w:r w:rsidRPr="006D33C9">
              <w:rPr>
                <w:b/>
              </w:rPr>
              <w:t>Macrovoci</w:t>
            </w:r>
            <w:proofErr w:type="spellEnd"/>
            <w:r w:rsidRPr="006D33C9">
              <w:rPr>
                <w:b/>
              </w:rPr>
              <w:t xml:space="preserve"> di spesa </w:t>
            </w:r>
          </w:p>
        </w:tc>
        <w:tc>
          <w:tcPr>
            <w:tcW w:w="1260" w:type="dxa"/>
            <w:tcBorders>
              <w:top w:val="dotted" w:sz="4" w:space="0" w:color="auto"/>
            </w:tcBorders>
            <w:shd w:val="clear" w:color="auto" w:fill="C2D69B"/>
            <w:vAlign w:val="center"/>
          </w:tcPr>
          <w:p w:rsidR="00D93D81" w:rsidRPr="006D33C9" w:rsidRDefault="00D93D81" w:rsidP="002B5E42">
            <w:pPr>
              <w:spacing w:before="40" w:after="40"/>
              <w:jc w:val="center"/>
              <w:rPr>
                <w:b/>
              </w:rPr>
            </w:pPr>
            <w:r w:rsidRPr="006D33C9">
              <w:rPr>
                <w:b/>
              </w:rPr>
              <w:t>Totale</w:t>
            </w:r>
          </w:p>
        </w:tc>
        <w:tc>
          <w:tcPr>
            <w:tcW w:w="2979" w:type="dxa"/>
            <w:tcBorders>
              <w:top w:val="dotted" w:sz="4" w:space="0" w:color="auto"/>
            </w:tcBorders>
            <w:shd w:val="clear" w:color="auto" w:fill="C2D69B"/>
            <w:vAlign w:val="center"/>
          </w:tcPr>
          <w:p w:rsidR="00D93D81" w:rsidRPr="006D33C9" w:rsidRDefault="00D93D81" w:rsidP="002B5E42">
            <w:pPr>
              <w:spacing w:before="40" w:after="40"/>
              <w:jc w:val="center"/>
              <w:rPr>
                <w:b/>
              </w:rPr>
            </w:pPr>
            <w:r w:rsidRPr="006D33C9">
              <w:rPr>
                <w:b/>
              </w:rPr>
              <w:t>%</w:t>
            </w:r>
          </w:p>
        </w:tc>
      </w:tr>
      <w:tr w:rsidR="00D93D81" w:rsidRPr="006D33C9" w:rsidTr="002B5E42">
        <w:trPr>
          <w:cantSplit/>
          <w:trHeight w:val="389"/>
        </w:trPr>
        <w:tc>
          <w:tcPr>
            <w:tcW w:w="439" w:type="dxa"/>
            <w:shd w:val="pct5" w:color="auto" w:fill="FFFFFF"/>
          </w:tcPr>
          <w:p w:rsidR="00D93D81" w:rsidRPr="006D33C9" w:rsidRDefault="00D93D81" w:rsidP="002B5E42">
            <w:pPr>
              <w:spacing w:before="80" w:after="80"/>
              <w:ind w:left="-57"/>
              <w:jc w:val="center"/>
              <w:rPr>
                <w:b/>
                <w:sz w:val="22"/>
              </w:rPr>
            </w:pPr>
            <w:r w:rsidRPr="006D33C9">
              <w:rPr>
                <w:b/>
                <w:sz w:val="22"/>
              </w:rPr>
              <w:t>A</w:t>
            </w:r>
          </w:p>
        </w:tc>
        <w:tc>
          <w:tcPr>
            <w:tcW w:w="4974" w:type="dxa"/>
            <w:shd w:val="pct5" w:color="auto" w:fill="FFFFFF"/>
            <w:vAlign w:val="center"/>
          </w:tcPr>
          <w:p w:rsidR="00D93D81" w:rsidRPr="006D33C9" w:rsidRDefault="00D93D81" w:rsidP="002B5E42">
            <w:pPr>
              <w:spacing w:before="80" w:after="80"/>
              <w:rPr>
                <w:smallCaps/>
                <w:sz w:val="22"/>
              </w:rPr>
            </w:pPr>
          </w:p>
        </w:tc>
        <w:tc>
          <w:tcPr>
            <w:tcW w:w="1260" w:type="dxa"/>
            <w:shd w:val="pct5" w:color="auto" w:fill="FFFFFF"/>
            <w:vAlign w:val="center"/>
          </w:tcPr>
          <w:p w:rsidR="00D93D81" w:rsidRPr="006D33C9" w:rsidRDefault="00D93D81" w:rsidP="002B5E42"/>
        </w:tc>
        <w:tc>
          <w:tcPr>
            <w:tcW w:w="2979" w:type="dxa"/>
            <w:shd w:val="pct5" w:color="auto" w:fill="FFFFFF"/>
            <w:vAlign w:val="center"/>
          </w:tcPr>
          <w:p w:rsidR="00D93D81" w:rsidRPr="006D33C9" w:rsidRDefault="00D93D81" w:rsidP="002B5E42"/>
        </w:tc>
      </w:tr>
      <w:tr w:rsidR="00D93D81" w:rsidRPr="006D33C9" w:rsidTr="002B5E42">
        <w:trPr>
          <w:cantSplit/>
          <w:trHeight w:val="389"/>
        </w:trPr>
        <w:tc>
          <w:tcPr>
            <w:tcW w:w="439" w:type="dxa"/>
            <w:shd w:val="pct5" w:color="auto" w:fill="FFFFFF"/>
          </w:tcPr>
          <w:p w:rsidR="00D93D81" w:rsidRPr="006D33C9" w:rsidRDefault="00D93D81" w:rsidP="002B5E42">
            <w:pPr>
              <w:spacing w:before="80" w:after="80"/>
              <w:ind w:left="-57"/>
              <w:jc w:val="center"/>
              <w:rPr>
                <w:b/>
                <w:sz w:val="22"/>
              </w:rPr>
            </w:pPr>
            <w:r w:rsidRPr="006D33C9">
              <w:rPr>
                <w:b/>
                <w:sz w:val="22"/>
              </w:rPr>
              <w:t>B</w:t>
            </w:r>
          </w:p>
        </w:tc>
        <w:tc>
          <w:tcPr>
            <w:tcW w:w="4974" w:type="dxa"/>
            <w:shd w:val="pct5" w:color="auto" w:fill="FFFFFF"/>
            <w:vAlign w:val="center"/>
          </w:tcPr>
          <w:p w:rsidR="00D93D81" w:rsidRPr="006D33C9" w:rsidRDefault="00D93D81" w:rsidP="002B5E42">
            <w:pPr>
              <w:spacing w:before="80" w:after="80"/>
              <w:rPr>
                <w:smallCaps/>
                <w:sz w:val="22"/>
              </w:rPr>
            </w:pPr>
          </w:p>
        </w:tc>
        <w:tc>
          <w:tcPr>
            <w:tcW w:w="1260" w:type="dxa"/>
            <w:shd w:val="pct5" w:color="auto" w:fill="FFFFFF"/>
            <w:vAlign w:val="center"/>
          </w:tcPr>
          <w:p w:rsidR="00D93D81" w:rsidRPr="006D33C9" w:rsidRDefault="00D93D81" w:rsidP="002B5E42"/>
        </w:tc>
        <w:tc>
          <w:tcPr>
            <w:tcW w:w="2979" w:type="dxa"/>
            <w:shd w:val="pct5" w:color="auto" w:fill="FFFFFF"/>
            <w:vAlign w:val="center"/>
          </w:tcPr>
          <w:p w:rsidR="00D93D81" w:rsidRPr="006D33C9" w:rsidRDefault="00D93D81" w:rsidP="002B5E42"/>
        </w:tc>
      </w:tr>
      <w:tr w:rsidR="00D93D81" w:rsidRPr="006D33C9" w:rsidTr="002B5E42">
        <w:trPr>
          <w:cantSplit/>
          <w:trHeight w:val="389"/>
        </w:trPr>
        <w:tc>
          <w:tcPr>
            <w:tcW w:w="439" w:type="dxa"/>
            <w:shd w:val="pct5" w:color="auto" w:fill="FFFFFF"/>
          </w:tcPr>
          <w:p w:rsidR="00D93D81" w:rsidRPr="006D33C9" w:rsidRDefault="00D93D81" w:rsidP="002B5E42">
            <w:pPr>
              <w:spacing w:before="80" w:after="80"/>
              <w:ind w:left="-57"/>
              <w:jc w:val="center"/>
              <w:rPr>
                <w:b/>
                <w:sz w:val="22"/>
              </w:rPr>
            </w:pPr>
            <w:r w:rsidRPr="006D33C9">
              <w:rPr>
                <w:b/>
                <w:sz w:val="22"/>
              </w:rPr>
              <w:t>C</w:t>
            </w:r>
          </w:p>
        </w:tc>
        <w:tc>
          <w:tcPr>
            <w:tcW w:w="4974" w:type="dxa"/>
            <w:shd w:val="pct5" w:color="auto" w:fill="FFFFFF"/>
            <w:vAlign w:val="center"/>
          </w:tcPr>
          <w:p w:rsidR="00D93D81" w:rsidRPr="006D33C9" w:rsidRDefault="00D93D81" w:rsidP="002B5E42">
            <w:pPr>
              <w:spacing w:before="80" w:after="80"/>
              <w:rPr>
                <w:smallCaps/>
                <w:sz w:val="22"/>
              </w:rPr>
            </w:pPr>
          </w:p>
        </w:tc>
        <w:tc>
          <w:tcPr>
            <w:tcW w:w="1260" w:type="dxa"/>
            <w:shd w:val="pct5" w:color="auto" w:fill="FFFFFF"/>
            <w:vAlign w:val="center"/>
          </w:tcPr>
          <w:p w:rsidR="00D93D81" w:rsidRPr="006D33C9" w:rsidRDefault="00D93D81" w:rsidP="002B5E42"/>
        </w:tc>
        <w:tc>
          <w:tcPr>
            <w:tcW w:w="2979" w:type="dxa"/>
            <w:shd w:val="pct5" w:color="auto" w:fill="FFFFFF"/>
            <w:vAlign w:val="center"/>
          </w:tcPr>
          <w:p w:rsidR="00D93D81" w:rsidRPr="006D33C9" w:rsidRDefault="00D93D81" w:rsidP="002B5E42"/>
        </w:tc>
      </w:tr>
      <w:tr w:rsidR="00D93D81" w:rsidRPr="006D33C9" w:rsidTr="002B5E42">
        <w:trPr>
          <w:cantSplit/>
          <w:trHeight w:val="389"/>
        </w:trPr>
        <w:tc>
          <w:tcPr>
            <w:tcW w:w="439" w:type="dxa"/>
            <w:shd w:val="pct5" w:color="auto" w:fill="FFFFFF"/>
          </w:tcPr>
          <w:p w:rsidR="00D93D81" w:rsidRPr="006D33C9" w:rsidRDefault="00D93D81" w:rsidP="002B5E42">
            <w:pPr>
              <w:spacing w:before="80" w:after="80"/>
              <w:ind w:left="-57"/>
              <w:jc w:val="center"/>
              <w:rPr>
                <w:b/>
                <w:sz w:val="22"/>
              </w:rPr>
            </w:pPr>
            <w:r w:rsidRPr="006D33C9">
              <w:rPr>
                <w:b/>
                <w:sz w:val="22"/>
              </w:rPr>
              <w:t>D</w:t>
            </w:r>
          </w:p>
        </w:tc>
        <w:tc>
          <w:tcPr>
            <w:tcW w:w="4974" w:type="dxa"/>
            <w:shd w:val="pct5" w:color="auto" w:fill="FFFFFF"/>
            <w:vAlign w:val="center"/>
          </w:tcPr>
          <w:p w:rsidR="00D93D81" w:rsidRPr="006D33C9" w:rsidRDefault="00D93D81" w:rsidP="002B5E42">
            <w:pPr>
              <w:spacing w:before="80" w:after="80"/>
              <w:rPr>
                <w:smallCaps/>
                <w:sz w:val="22"/>
              </w:rPr>
            </w:pPr>
          </w:p>
        </w:tc>
        <w:tc>
          <w:tcPr>
            <w:tcW w:w="1260" w:type="dxa"/>
            <w:shd w:val="pct5" w:color="auto" w:fill="FFFFFF"/>
            <w:vAlign w:val="center"/>
          </w:tcPr>
          <w:p w:rsidR="00D93D81" w:rsidRPr="006D33C9" w:rsidRDefault="00D93D81" w:rsidP="002B5E42"/>
        </w:tc>
        <w:tc>
          <w:tcPr>
            <w:tcW w:w="2979" w:type="dxa"/>
            <w:shd w:val="pct5" w:color="auto" w:fill="FFFFFF"/>
            <w:vAlign w:val="center"/>
          </w:tcPr>
          <w:p w:rsidR="00D93D81" w:rsidRPr="006D33C9" w:rsidRDefault="00D93D81" w:rsidP="002B5E42"/>
        </w:tc>
      </w:tr>
      <w:tr w:rsidR="00D93D81" w:rsidRPr="006D33C9" w:rsidTr="002B5E42">
        <w:trPr>
          <w:cantSplit/>
          <w:trHeight w:val="389"/>
        </w:trPr>
        <w:tc>
          <w:tcPr>
            <w:tcW w:w="439" w:type="dxa"/>
            <w:shd w:val="pct5" w:color="auto" w:fill="FFFFFF"/>
          </w:tcPr>
          <w:p w:rsidR="00D93D81" w:rsidRPr="006D33C9" w:rsidRDefault="00D93D81" w:rsidP="002B5E42">
            <w:pPr>
              <w:spacing w:before="80" w:after="80"/>
              <w:ind w:left="-57"/>
              <w:jc w:val="center"/>
              <w:rPr>
                <w:b/>
                <w:sz w:val="22"/>
              </w:rPr>
            </w:pPr>
            <w:r w:rsidRPr="006D33C9">
              <w:rPr>
                <w:b/>
                <w:sz w:val="22"/>
              </w:rPr>
              <w:t>n….</w:t>
            </w:r>
          </w:p>
        </w:tc>
        <w:tc>
          <w:tcPr>
            <w:tcW w:w="4974" w:type="dxa"/>
            <w:shd w:val="pct5" w:color="auto" w:fill="FFFFFF"/>
            <w:vAlign w:val="center"/>
          </w:tcPr>
          <w:p w:rsidR="00D93D81" w:rsidRPr="006D33C9" w:rsidRDefault="00D93D81" w:rsidP="002B5E42">
            <w:pPr>
              <w:spacing w:before="80" w:after="80"/>
              <w:rPr>
                <w:smallCaps/>
                <w:sz w:val="22"/>
              </w:rPr>
            </w:pPr>
          </w:p>
        </w:tc>
        <w:tc>
          <w:tcPr>
            <w:tcW w:w="1260" w:type="dxa"/>
            <w:shd w:val="pct5" w:color="auto" w:fill="FFFFFF"/>
            <w:vAlign w:val="center"/>
          </w:tcPr>
          <w:p w:rsidR="00D93D81" w:rsidRPr="006D33C9" w:rsidRDefault="00D93D81" w:rsidP="002B5E42"/>
        </w:tc>
        <w:tc>
          <w:tcPr>
            <w:tcW w:w="2979" w:type="dxa"/>
            <w:shd w:val="pct5" w:color="auto" w:fill="FFFFFF"/>
            <w:vAlign w:val="center"/>
          </w:tcPr>
          <w:p w:rsidR="00D93D81" w:rsidRPr="006D33C9" w:rsidRDefault="00D93D81" w:rsidP="002B5E42"/>
        </w:tc>
      </w:tr>
      <w:tr w:rsidR="00D93D81" w:rsidRPr="006D33C9" w:rsidTr="002B5E42">
        <w:trPr>
          <w:cantSplit/>
          <w:trHeight w:val="389"/>
        </w:trPr>
        <w:tc>
          <w:tcPr>
            <w:tcW w:w="5413" w:type="dxa"/>
            <w:gridSpan w:val="2"/>
            <w:shd w:val="pct5" w:color="auto" w:fill="FFFFFF"/>
          </w:tcPr>
          <w:p w:rsidR="00D93D81" w:rsidRPr="006D33C9" w:rsidRDefault="00D93D81" w:rsidP="002B5E42">
            <w:pPr>
              <w:spacing w:before="80" w:after="80"/>
              <w:jc w:val="center"/>
              <w:rPr>
                <w:b/>
                <w:sz w:val="22"/>
              </w:rPr>
            </w:pPr>
            <w:r w:rsidRPr="006D33C9">
              <w:rPr>
                <w:b/>
                <w:sz w:val="22"/>
              </w:rPr>
              <w:t>TOTALE SPESE</w:t>
            </w:r>
          </w:p>
        </w:tc>
        <w:tc>
          <w:tcPr>
            <w:tcW w:w="1260" w:type="dxa"/>
            <w:shd w:val="pct5" w:color="auto" w:fill="FFFFFF"/>
            <w:vAlign w:val="center"/>
          </w:tcPr>
          <w:p w:rsidR="00D93D81" w:rsidRPr="006D33C9" w:rsidRDefault="00D93D81" w:rsidP="002B5E42"/>
        </w:tc>
        <w:tc>
          <w:tcPr>
            <w:tcW w:w="2979" w:type="dxa"/>
            <w:shd w:val="pct5" w:color="auto" w:fill="FFFFFF"/>
            <w:vAlign w:val="center"/>
          </w:tcPr>
          <w:p w:rsidR="00D93D81" w:rsidRPr="006D33C9" w:rsidRDefault="00D93D81" w:rsidP="002B5E42">
            <w:pPr>
              <w:jc w:val="center"/>
              <w:rPr>
                <w:b/>
              </w:rPr>
            </w:pPr>
            <w:r w:rsidRPr="006D33C9">
              <w:rPr>
                <w:b/>
              </w:rPr>
              <w:t>100</w:t>
            </w:r>
          </w:p>
        </w:tc>
      </w:tr>
    </w:tbl>
    <w:p w:rsidR="00354126" w:rsidRDefault="00354126" w:rsidP="008B00C5"/>
    <w:p w:rsidR="00354126" w:rsidRDefault="00354126">
      <w:pPr>
        <w:suppressAutoHyphens w:val="0"/>
      </w:pPr>
      <w:r>
        <w:br w:type="page"/>
      </w:r>
    </w:p>
    <w:p w:rsidR="00D93D81" w:rsidRPr="006D33C9" w:rsidRDefault="00D93D81" w:rsidP="008B00C5"/>
    <w:tbl>
      <w:tblPr>
        <w:tblW w:w="965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52"/>
      </w:tblGrid>
      <w:tr w:rsidR="00D93D81" w:rsidRPr="006D33C9" w:rsidTr="002B5E42">
        <w:trPr>
          <w:trHeight w:val="180"/>
        </w:trPr>
        <w:tc>
          <w:tcPr>
            <w:tcW w:w="9652" w:type="dxa"/>
            <w:shd w:val="clear" w:color="auto" w:fill="C2D69B"/>
          </w:tcPr>
          <w:p w:rsidR="00D93D81" w:rsidRPr="006D33C9" w:rsidRDefault="00D93D81" w:rsidP="002B5E42">
            <w:pPr>
              <w:pStyle w:val="Titolo2"/>
              <w:jc w:val="center"/>
              <w:rPr>
                <w:i w:val="0"/>
                <w:iCs w:val="0"/>
                <w:smallCaps/>
                <w:sz w:val="24"/>
              </w:rPr>
            </w:pPr>
            <w:r w:rsidRPr="006D33C9">
              <w:rPr>
                <w:rFonts w:ascii="Verdana" w:hAnsi="Verdana"/>
              </w:rPr>
              <w:t> </w:t>
            </w:r>
            <w:bookmarkStart w:id="132" w:name="_Toc94934596"/>
            <w:bookmarkStart w:id="133" w:name="_Toc95048086"/>
            <w:bookmarkStart w:id="134" w:name="_Toc95196700"/>
            <w:bookmarkStart w:id="135" w:name="_Toc95284487"/>
            <w:bookmarkStart w:id="136" w:name="_Toc127777766"/>
            <w:bookmarkStart w:id="137" w:name="_Toc140555903"/>
            <w:r w:rsidRPr="006D33C9">
              <w:rPr>
                <w:i w:val="0"/>
                <w:iCs w:val="0"/>
                <w:smallCaps/>
                <w:sz w:val="24"/>
              </w:rPr>
              <w:t>2.13 Piano finanziario</w:t>
            </w:r>
            <w:bookmarkEnd w:id="132"/>
            <w:bookmarkEnd w:id="133"/>
            <w:bookmarkEnd w:id="134"/>
            <w:bookmarkEnd w:id="135"/>
            <w:bookmarkEnd w:id="136"/>
            <w:bookmarkEnd w:id="137"/>
          </w:p>
        </w:tc>
      </w:tr>
      <w:tr w:rsidR="00D93D81" w:rsidRPr="006D33C9" w:rsidTr="002B5E42">
        <w:trPr>
          <w:cantSplit/>
        </w:trPr>
        <w:tc>
          <w:tcPr>
            <w:tcW w:w="9652" w:type="dxa"/>
            <w:shd w:val="clear" w:color="auto" w:fill="C2D69B"/>
            <w:vAlign w:val="center"/>
          </w:tcPr>
          <w:p w:rsidR="00D93D81" w:rsidRPr="006D33C9" w:rsidRDefault="00D93D81" w:rsidP="002B5E42">
            <w:pPr>
              <w:jc w:val="center"/>
              <w:rPr>
                <w:b/>
                <w:smallCaps/>
              </w:rPr>
            </w:pPr>
            <w:bookmarkStart w:id="138" w:name="_Toc94934597"/>
            <w:bookmarkStart w:id="139" w:name="_Toc95048087"/>
            <w:r w:rsidRPr="006D33C9">
              <w:rPr>
                <w:b/>
                <w:smallCaps/>
              </w:rPr>
              <w:t>2.13.1 Apporto di mezzi propri</w:t>
            </w:r>
            <w:bookmarkEnd w:id="138"/>
            <w:bookmarkEnd w:id="139"/>
          </w:p>
        </w:tc>
      </w:tr>
      <w:tr w:rsidR="00D93D81" w:rsidRPr="006D33C9" w:rsidTr="002B5E42">
        <w:trPr>
          <w:cantSplit/>
        </w:trPr>
        <w:tc>
          <w:tcPr>
            <w:tcW w:w="9652" w:type="dxa"/>
            <w:vAlign w:val="center"/>
          </w:tcPr>
          <w:p w:rsidR="00D93D81" w:rsidRPr="006D33C9" w:rsidRDefault="00D93D81" w:rsidP="002B5E42">
            <w:pPr>
              <w:rPr>
                <w:i/>
                <w:sz w:val="18"/>
                <w:szCs w:val="18"/>
              </w:rPr>
            </w:pPr>
            <w:r w:rsidRPr="006D33C9">
              <w:rPr>
                <w:i/>
                <w:sz w:val="18"/>
                <w:szCs w:val="18"/>
              </w:rPr>
              <w:t>Descrivere come e con quali risorse il progetto viene cofinanziato dall’impresa proponente (</w:t>
            </w:r>
            <w:proofErr w:type="spellStart"/>
            <w:r w:rsidRPr="006D33C9">
              <w:rPr>
                <w:i/>
                <w:sz w:val="18"/>
                <w:szCs w:val="18"/>
              </w:rPr>
              <w:t>max</w:t>
            </w:r>
            <w:proofErr w:type="spellEnd"/>
            <w:r w:rsidRPr="006D33C9">
              <w:rPr>
                <w:i/>
                <w:sz w:val="18"/>
                <w:szCs w:val="18"/>
              </w:rPr>
              <w:t xml:space="preserve"> ½ pagina)</w:t>
            </w:r>
          </w:p>
          <w:p w:rsidR="00D93D81" w:rsidRPr="006D33C9" w:rsidRDefault="00D93D81" w:rsidP="002B5E42">
            <w:pPr>
              <w:rPr>
                <w:i/>
                <w:sz w:val="18"/>
                <w:szCs w:val="18"/>
              </w:rPr>
            </w:pPr>
          </w:p>
          <w:p w:rsidR="00D93D81" w:rsidRPr="006D33C9" w:rsidRDefault="00D93D81" w:rsidP="002B5E42">
            <w:pPr>
              <w:rPr>
                <w:i/>
                <w:sz w:val="18"/>
                <w:szCs w:val="18"/>
              </w:rPr>
            </w:pPr>
          </w:p>
          <w:p w:rsidR="00D93D81" w:rsidRPr="006D33C9" w:rsidRDefault="00D93D81" w:rsidP="002B5E42">
            <w:pPr>
              <w:rPr>
                <w:i/>
                <w:sz w:val="18"/>
                <w:szCs w:val="18"/>
              </w:rPr>
            </w:pPr>
          </w:p>
          <w:p w:rsidR="00D93D81" w:rsidRPr="006D33C9" w:rsidRDefault="00D93D81" w:rsidP="002B5E42">
            <w:pPr>
              <w:rPr>
                <w:i/>
                <w:sz w:val="18"/>
                <w:szCs w:val="18"/>
              </w:rPr>
            </w:pPr>
          </w:p>
          <w:p w:rsidR="00D93D81" w:rsidRPr="006D33C9" w:rsidRDefault="00D93D81" w:rsidP="002B5E42">
            <w:pPr>
              <w:rPr>
                <w:i/>
                <w:sz w:val="18"/>
                <w:szCs w:val="18"/>
              </w:rPr>
            </w:pPr>
          </w:p>
          <w:p w:rsidR="00D93D81" w:rsidRPr="006D33C9" w:rsidRDefault="00D93D81" w:rsidP="002B5E42">
            <w:pPr>
              <w:rPr>
                <w:i/>
                <w:sz w:val="18"/>
                <w:szCs w:val="18"/>
              </w:rPr>
            </w:pPr>
          </w:p>
          <w:p w:rsidR="00D93D81" w:rsidRPr="006D33C9" w:rsidRDefault="00D93D81" w:rsidP="002B5E42">
            <w:pPr>
              <w:rPr>
                <w:i/>
                <w:sz w:val="18"/>
                <w:szCs w:val="18"/>
              </w:rPr>
            </w:pPr>
          </w:p>
          <w:p w:rsidR="00D93D81" w:rsidRPr="006D33C9" w:rsidRDefault="00D93D81" w:rsidP="002B5E42">
            <w:pPr>
              <w:rPr>
                <w:i/>
                <w:sz w:val="18"/>
                <w:szCs w:val="18"/>
              </w:rPr>
            </w:pPr>
          </w:p>
          <w:p w:rsidR="00D93D81" w:rsidRPr="006D33C9" w:rsidRDefault="00D93D81" w:rsidP="002B5E42">
            <w:pPr>
              <w:rPr>
                <w:i/>
                <w:sz w:val="18"/>
                <w:szCs w:val="18"/>
              </w:rPr>
            </w:pPr>
          </w:p>
          <w:p w:rsidR="00D93D81" w:rsidRPr="006D33C9" w:rsidRDefault="00D93D81" w:rsidP="002B5E42">
            <w:pPr>
              <w:rPr>
                <w:i/>
                <w:sz w:val="18"/>
                <w:szCs w:val="18"/>
              </w:rPr>
            </w:pPr>
          </w:p>
          <w:p w:rsidR="00D93D81" w:rsidRPr="006D33C9" w:rsidRDefault="00D93D81" w:rsidP="002B5E42">
            <w:pPr>
              <w:rPr>
                <w:i/>
                <w:sz w:val="18"/>
                <w:szCs w:val="18"/>
              </w:rPr>
            </w:pPr>
          </w:p>
          <w:p w:rsidR="00D93D81" w:rsidRPr="006D33C9" w:rsidRDefault="00D93D81" w:rsidP="002B5E42">
            <w:pPr>
              <w:rPr>
                <w:i/>
                <w:sz w:val="18"/>
                <w:szCs w:val="18"/>
              </w:rPr>
            </w:pPr>
          </w:p>
          <w:p w:rsidR="00D93D81" w:rsidRPr="006D33C9" w:rsidRDefault="00D93D81" w:rsidP="002B5E42">
            <w:pPr>
              <w:rPr>
                <w:i/>
                <w:sz w:val="18"/>
                <w:szCs w:val="18"/>
              </w:rPr>
            </w:pPr>
          </w:p>
          <w:p w:rsidR="00D93D81" w:rsidRPr="006D33C9" w:rsidRDefault="00D93D81" w:rsidP="002B5E42">
            <w:pPr>
              <w:rPr>
                <w:i/>
                <w:sz w:val="18"/>
                <w:szCs w:val="18"/>
              </w:rPr>
            </w:pPr>
          </w:p>
          <w:p w:rsidR="00D93D81" w:rsidRPr="006D33C9" w:rsidRDefault="00D93D81" w:rsidP="002B5E42">
            <w:pPr>
              <w:rPr>
                <w:i/>
                <w:sz w:val="18"/>
                <w:szCs w:val="18"/>
              </w:rPr>
            </w:pPr>
          </w:p>
          <w:p w:rsidR="00D93D81" w:rsidRPr="006D33C9" w:rsidRDefault="00D93D81" w:rsidP="002B5E42">
            <w:pPr>
              <w:rPr>
                <w:i/>
                <w:sz w:val="18"/>
                <w:szCs w:val="18"/>
              </w:rPr>
            </w:pPr>
          </w:p>
          <w:p w:rsidR="00D93D81" w:rsidRPr="006D33C9" w:rsidRDefault="00D93D81" w:rsidP="002B5E42">
            <w:pPr>
              <w:rPr>
                <w:i/>
                <w:sz w:val="18"/>
                <w:szCs w:val="18"/>
              </w:rPr>
            </w:pPr>
          </w:p>
          <w:p w:rsidR="00D93D81" w:rsidRPr="006D33C9" w:rsidRDefault="00D93D81" w:rsidP="002B5E42">
            <w:pPr>
              <w:rPr>
                <w:i/>
                <w:sz w:val="18"/>
                <w:szCs w:val="18"/>
              </w:rPr>
            </w:pPr>
          </w:p>
          <w:p w:rsidR="00D93D81" w:rsidRPr="006D33C9" w:rsidRDefault="00D93D81" w:rsidP="002B5E42">
            <w:pPr>
              <w:rPr>
                <w:i/>
                <w:sz w:val="18"/>
                <w:szCs w:val="18"/>
              </w:rPr>
            </w:pPr>
          </w:p>
          <w:p w:rsidR="00D93D81" w:rsidRPr="006D33C9" w:rsidRDefault="00D93D81" w:rsidP="002B5E42">
            <w:pPr>
              <w:rPr>
                <w:i/>
                <w:sz w:val="18"/>
                <w:szCs w:val="18"/>
              </w:rPr>
            </w:pPr>
          </w:p>
          <w:p w:rsidR="00D93D81" w:rsidRPr="006D33C9" w:rsidRDefault="00D93D81" w:rsidP="002B5E42">
            <w:pPr>
              <w:rPr>
                <w:b/>
                <w:smallCaps/>
              </w:rPr>
            </w:pPr>
          </w:p>
        </w:tc>
      </w:tr>
    </w:tbl>
    <w:p w:rsidR="00D93D81" w:rsidRPr="006D33C9" w:rsidRDefault="00D93D81" w:rsidP="008B00C5"/>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29"/>
        <w:gridCol w:w="1225"/>
        <w:gridCol w:w="3629"/>
        <w:gridCol w:w="1169"/>
      </w:tblGrid>
      <w:tr w:rsidR="00D93D81" w:rsidRPr="006D33C9" w:rsidTr="002B5E42">
        <w:trPr>
          <w:cantSplit/>
        </w:trPr>
        <w:tc>
          <w:tcPr>
            <w:tcW w:w="9652" w:type="dxa"/>
            <w:gridSpan w:val="4"/>
            <w:tcBorders>
              <w:bottom w:val="nil"/>
            </w:tcBorders>
            <w:shd w:val="clear" w:color="auto" w:fill="C2D69B"/>
            <w:vAlign w:val="center"/>
          </w:tcPr>
          <w:p w:rsidR="00D93D81" w:rsidRPr="006D33C9" w:rsidRDefault="00D93D81" w:rsidP="002B5E42">
            <w:pPr>
              <w:jc w:val="center"/>
              <w:rPr>
                <w:b/>
                <w:smallCaps/>
              </w:rPr>
            </w:pPr>
            <w:bookmarkStart w:id="140" w:name="_Toc94934599"/>
            <w:bookmarkStart w:id="141" w:name="_Toc95048089"/>
            <w:r w:rsidRPr="006D33C9">
              <w:rPr>
                <w:b/>
                <w:smallCaps/>
              </w:rPr>
              <w:t>2.13.2  Piano di copertura delle spese per investimenti</w:t>
            </w:r>
            <w:bookmarkEnd w:id="140"/>
            <w:bookmarkEnd w:id="141"/>
          </w:p>
        </w:tc>
      </w:tr>
      <w:tr w:rsidR="00D93D81" w:rsidRPr="006D33C9" w:rsidTr="002B5E42">
        <w:trPr>
          <w:trHeight w:val="440"/>
        </w:trPr>
        <w:tc>
          <w:tcPr>
            <w:tcW w:w="3629" w:type="dxa"/>
            <w:tcBorders>
              <w:bottom w:val="nil"/>
            </w:tcBorders>
            <w:shd w:val="clear" w:color="auto" w:fill="C2D69B"/>
            <w:vAlign w:val="center"/>
          </w:tcPr>
          <w:p w:rsidR="00D93D81" w:rsidRPr="006D33C9" w:rsidRDefault="00D93D81" w:rsidP="002B5E42">
            <w:pPr>
              <w:jc w:val="center"/>
              <w:rPr>
                <w:b/>
              </w:rPr>
            </w:pPr>
            <w:r w:rsidRPr="006D33C9">
              <w:rPr>
                <w:b/>
              </w:rPr>
              <w:t>Fabbisogni</w:t>
            </w:r>
          </w:p>
        </w:tc>
        <w:tc>
          <w:tcPr>
            <w:tcW w:w="1225" w:type="dxa"/>
            <w:shd w:val="pct5" w:color="auto" w:fill="FFFFFF"/>
            <w:vAlign w:val="center"/>
          </w:tcPr>
          <w:p w:rsidR="00D93D81" w:rsidRPr="006D33C9" w:rsidRDefault="00D93D81" w:rsidP="002B5E42">
            <w:pPr>
              <w:jc w:val="center"/>
              <w:rPr>
                <w:b/>
              </w:rPr>
            </w:pPr>
            <w:r w:rsidRPr="006D33C9">
              <w:rPr>
                <w:b/>
              </w:rPr>
              <w:t>Euro</w:t>
            </w:r>
          </w:p>
        </w:tc>
        <w:tc>
          <w:tcPr>
            <w:tcW w:w="3629" w:type="dxa"/>
            <w:tcBorders>
              <w:bottom w:val="nil"/>
            </w:tcBorders>
            <w:shd w:val="clear" w:color="auto" w:fill="C2D69B"/>
            <w:vAlign w:val="center"/>
          </w:tcPr>
          <w:p w:rsidR="00D93D81" w:rsidRPr="006D33C9" w:rsidRDefault="00D93D81" w:rsidP="002B5E42">
            <w:pPr>
              <w:jc w:val="center"/>
              <w:rPr>
                <w:b/>
              </w:rPr>
            </w:pPr>
            <w:r w:rsidRPr="006D33C9">
              <w:rPr>
                <w:b/>
              </w:rPr>
              <w:t>Fonti di copertura</w:t>
            </w:r>
          </w:p>
        </w:tc>
        <w:tc>
          <w:tcPr>
            <w:tcW w:w="1169" w:type="dxa"/>
            <w:shd w:val="pct5" w:color="auto" w:fill="FFFFFF"/>
            <w:vAlign w:val="center"/>
          </w:tcPr>
          <w:p w:rsidR="00D93D81" w:rsidRPr="006D33C9" w:rsidRDefault="00D93D81" w:rsidP="002B5E42">
            <w:pPr>
              <w:jc w:val="center"/>
              <w:rPr>
                <w:b/>
              </w:rPr>
            </w:pPr>
            <w:r w:rsidRPr="006D33C9">
              <w:rPr>
                <w:b/>
              </w:rPr>
              <w:t>Euro</w:t>
            </w:r>
          </w:p>
        </w:tc>
      </w:tr>
      <w:tr w:rsidR="00D93D81" w:rsidRPr="006D33C9" w:rsidTr="002B5E42">
        <w:trPr>
          <w:trHeight w:val="440"/>
        </w:trPr>
        <w:tc>
          <w:tcPr>
            <w:tcW w:w="3629" w:type="dxa"/>
            <w:shd w:val="clear" w:color="auto" w:fill="C2D69B"/>
            <w:vAlign w:val="center"/>
          </w:tcPr>
          <w:p w:rsidR="00D93D81" w:rsidRPr="006D33C9" w:rsidRDefault="00D93D81" w:rsidP="002B5E42">
            <w:pPr>
              <w:ind w:left="85"/>
            </w:pPr>
            <w:r w:rsidRPr="006D33C9">
              <w:t>Spese agevolabili</w:t>
            </w:r>
          </w:p>
        </w:tc>
        <w:tc>
          <w:tcPr>
            <w:tcW w:w="1225" w:type="dxa"/>
            <w:vAlign w:val="center"/>
          </w:tcPr>
          <w:p w:rsidR="00D93D81" w:rsidRPr="006D33C9" w:rsidRDefault="00D93D81" w:rsidP="002B5E42"/>
        </w:tc>
        <w:tc>
          <w:tcPr>
            <w:tcW w:w="3629" w:type="dxa"/>
            <w:shd w:val="clear" w:color="auto" w:fill="C2D69B"/>
            <w:vAlign w:val="center"/>
          </w:tcPr>
          <w:p w:rsidR="00D93D81" w:rsidRPr="006D33C9" w:rsidRDefault="00D93D81" w:rsidP="002B5E42">
            <w:r w:rsidRPr="006D33C9">
              <w:t>Apporto di mezzi propri</w:t>
            </w:r>
          </w:p>
        </w:tc>
        <w:tc>
          <w:tcPr>
            <w:tcW w:w="1169" w:type="dxa"/>
            <w:vAlign w:val="center"/>
          </w:tcPr>
          <w:p w:rsidR="00D93D81" w:rsidRPr="006D33C9" w:rsidRDefault="00D93D81" w:rsidP="002B5E42">
            <w:pPr>
              <w:rPr>
                <w:sz w:val="22"/>
              </w:rPr>
            </w:pPr>
          </w:p>
        </w:tc>
      </w:tr>
      <w:tr w:rsidR="00D93D81" w:rsidRPr="006D33C9" w:rsidTr="002B5E42">
        <w:trPr>
          <w:trHeight w:val="440"/>
        </w:trPr>
        <w:tc>
          <w:tcPr>
            <w:tcW w:w="3629" w:type="dxa"/>
            <w:shd w:val="clear" w:color="auto" w:fill="C2D69B"/>
            <w:vAlign w:val="center"/>
          </w:tcPr>
          <w:p w:rsidR="00D93D81" w:rsidRPr="006D33C9" w:rsidRDefault="00D93D81" w:rsidP="002B5E42">
            <w:pPr>
              <w:ind w:left="85"/>
            </w:pPr>
            <w:r w:rsidRPr="006D33C9">
              <w:t>Spese non agevolabili</w:t>
            </w:r>
          </w:p>
        </w:tc>
        <w:tc>
          <w:tcPr>
            <w:tcW w:w="1225" w:type="dxa"/>
            <w:vAlign w:val="center"/>
          </w:tcPr>
          <w:p w:rsidR="00D93D81" w:rsidRPr="006D33C9" w:rsidRDefault="00D93D81" w:rsidP="002B5E42"/>
        </w:tc>
        <w:tc>
          <w:tcPr>
            <w:tcW w:w="3629" w:type="dxa"/>
            <w:shd w:val="clear" w:color="auto" w:fill="C2D69B"/>
            <w:vAlign w:val="center"/>
          </w:tcPr>
          <w:p w:rsidR="00D93D81" w:rsidRPr="006D33C9" w:rsidRDefault="00D93D81" w:rsidP="002B5E42">
            <w:r w:rsidRPr="006D33C9">
              <w:t>Contributo richiesto</w:t>
            </w:r>
          </w:p>
        </w:tc>
        <w:tc>
          <w:tcPr>
            <w:tcW w:w="1169" w:type="dxa"/>
            <w:vAlign w:val="center"/>
          </w:tcPr>
          <w:p w:rsidR="00D93D81" w:rsidRPr="006D33C9" w:rsidRDefault="00D93D81" w:rsidP="002B5E42">
            <w:pPr>
              <w:rPr>
                <w:sz w:val="22"/>
              </w:rPr>
            </w:pPr>
          </w:p>
        </w:tc>
      </w:tr>
      <w:tr w:rsidR="00D93D81" w:rsidRPr="006D33C9" w:rsidTr="002B5E42">
        <w:trPr>
          <w:trHeight w:val="440"/>
        </w:trPr>
        <w:tc>
          <w:tcPr>
            <w:tcW w:w="3629" w:type="dxa"/>
            <w:shd w:val="clear" w:color="auto" w:fill="C2D69B"/>
            <w:vAlign w:val="center"/>
          </w:tcPr>
          <w:p w:rsidR="00D93D81" w:rsidRPr="006D33C9" w:rsidRDefault="00D93D81" w:rsidP="002B5E42">
            <w:pPr>
              <w:ind w:left="85"/>
            </w:pPr>
            <w:r w:rsidRPr="006D33C9">
              <w:t>IVA su investimenti</w:t>
            </w:r>
          </w:p>
        </w:tc>
        <w:tc>
          <w:tcPr>
            <w:tcW w:w="1225" w:type="dxa"/>
            <w:vAlign w:val="center"/>
          </w:tcPr>
          <w:p w:rsidR="00D93D81" w:rsidRPr="006D33C9" w:rsidRDefault="00D93D81" w:rsidP="002B5E42"/>
        </w:tc>
        <w:tc>
          <w:tcPr>
            <w:tcW w:w="3629" w:type="dxa"/>
            <w:shd w:val="clear" w:color="auto" w:fill="C2D69B"/>
            <w:vAlign w:val="center"/>
          </w:tcPr>
          <w:p w:rsidR="00D93D81" w:rsidRPr="006D33C9" w:rsidRDefault="00D93D81" w:rsidP="002B5E42">
            <w:pPr>
              <w:rPr>
                <w:sz w:val="24"/>
              </w:rPr>
            </w:pPr>
            <w:r w:rsidRPr="006D33C9">
              <w:t>Finanziamenti da terzi</w:t>
            </w:r>
          </w:p>
        </w:tc>
        <w:tc>
          <w:tcPr>
            <w:tcW w:w="1169" w:type="dxa"/>
            <w:vAlign w:val="center"/>
          </w:tcPr>
          <w:p w:rsidR="00D93D81" w:rsidRPr="006D33C9" w:rsidRDefault="00D93D81" w:rsidP="002B5E42">
            <w:pPr>
              <w:rPr>
                <w:sz w:val="22"/>
              </w:rPr>
            </w:pPr>
          </w:p>
        </w:tc>
      </w:tr>
      <w:tr w:rsidR="00D93D81" w:rsidRPr="006D33C9" w:rsidTr="002B5E42">
        <w:trPr>
          <w:trHeight w:val="440"/>
        </w:trPr>
        <w:tc>
          <w:tcPr>
            <w:tcW w:w="3629" w:type="dxa"/>
            <w:shd w:val="clear" w:color="auto" w:fill="C2D69B"/>
            <w:vAlign w:val="center"/>
          </w:tcPr>
          <w:p w:rsidR="00D93D81" w:rsidRPr="006D33C9" w:rsidRDefault="00D93D81" w:rsidP="002B5E42">
            <w:r w:rsidRPr="006D33C9">
              <w:t xml:space="preserve">  Capitale di Esercizio</w:t>
            </w:r>
          </w:p>
        </w:tc>
        <w:tc>
          <w:tcPr>
            <w:tcW w:w="1225" w:type="dxa"/>
            <w:vAlign w:val="center"/>
          </w:tcPr>
          <w:p w:rsidR="00D93D81" w:rsidRPr="006D33C9" w:rsidRDefault="00D93D81" w:rsidP="002B5E42"/>
        </w:tc>
        <w:tc>
          <w:tcPr>
            <w:tcW w:w="3629" w:type="dxa"/>
            <w:shd w:val="clear" w:color="auto" w:fill="C2D69B"/>
            <w:vAlign w:val="center"/>
          </w:tcPr>
          <w:p w:rsidR="00D93D81" w:rsidRPr="006D33C9" w:rsidRDefault="00D93D81" w:rsidP="002B5E42">
            <w:r w:rsidRPr="006D33C9">
              <w:t>Altre disponibilità (specificare)</w:t>
            </w:r>
          </w:p>
        </w:tc>
        <w:tc>
          <w:tcPr>
            <w:tcW w:w="1169" w:type="dxa"/>
            <w:vAlign w:val="center"/>
          </w:tcPr>
          <w:p w:rsidR="00D93D81" w:rsidRPr="006D33C9" w:rsidRDefault="00D93D81" w:rsidP="002B5E42">
            <w:pPr>
              <w:rPr>
                <w:sz w:val="22"/>
              </w:rPr>
            </w:pPr>
          </w:p>
        </w:tc>
      </w:tr>
      <w:tr w:rsidR="00D93D81" w:rsidRPr="006D33C9" w:rsidTr="002B5E42">
        <w:trPr>
          <w:trHeight w:val="440"/>
        </w:trPr>
        <w:tc>
          <w:tcPr>
            <w:tcW w:w="3629" w:type="dxa"/>
            <w:shd w:val="clear" w:color="auto" w:fill="C2D69B"/>
            <w:vAlign w:val="center"/>
          </w:tcPr>
          <w:p w:rsidR="00D93D81" w:rsidRPr="006D33C9" w:rsidRDefault="00D93D81" w:rsidP="002B5E42">
            <w:pPr>
              <w:ind w:left="85"/>
            </w:pPr>
            <w:r w:rsidRPr="006D33C9">
              <w:t>Altro (specificare)</w:t>
            </w:r>
          </w:p>
        </w:tc>
        <w:tc>
          <w:tcPr>
            <w:tcW w:w="1225" w:type="dxa"/>
            <w:vAlign w:val="center"/>
          </w:tcPr>
          <w:p w:rsidR="00D93D81" w:rsidRPr="006D33C9" w:rsidRDefault="00D93D81" w:rsidP="002B5E42"/>
        </w:tc>
        <w:tc>
          <w:tcPr>
            <w:tcW w:w="3629" w:type="dxa"/>
            <w:shd w:val="clear" w:color="auto" w:fill="C2D69B"/>
            <w:vAlign w:val="center"/>
          </w:tcPr>
          <w:p w:rsidR="00D93D81" w:rsidRPr="006D33C9" w:rsidRDefault="00D93D81" w:rsidP="002B5E42"/>
        </w:tc>
        <w:tc>
          <w:tcPr>
            <w:tcW w:w="1169" w:type="dxa"/>
            <w:vAlign w:val="center"/>
          </w:tcPr>
          <w:p w:rsidR="00D93D81" w:rsidRPr="006D33C9" w:rsidRDefault="00D93D81" w:rsidP="002B5E42">
            <w:pPr>
              <w:rPr>
                <w:sz w:val="22"/>
              </w:rPr>
            </w:pPr>
          </w:p>
        </w:tc>
      </w:tr>
      <w:tr w:rsidR="00D93D81" w:rsidRPr="006D33C9" w:rsidTr="002B5E42">
        <w:trPr>
          <w:trHeight w:val="440"/>
        </w:trPr>
        <w:tc>
          <w:tcPr>
            <w:tcW w:w="3629" w:type="dxa"/>
            <w:shd w:val="clear" w:color="auto" w:fill="C2D69B"/>
            <w:vAlign w:val="center"/>
          </w:tcPr>
          <w:p w:rsidR="00D93D81" w:rsidRPr="006D33C9" w:rsidRDefault="00D93D81" w:rsidP="002B5E42">
            <w:pPr>
              <w:jc w:val="center"/>
              <w:rPr>
                <w:b/>
              </w:rPr>
            </w:pPr>
            <w:r w:rsidRPr="006D33C9">
              <w:rPr>
                <w:b/>
              </w:rPr>
              <w:t>Totale fabbisogni</w:t>
            </w:r>
          </w:p>
        </w:tc>
        <w:tc>
          <w:tcPr>
            <w:tcW w:w="1225" w:type="dxa"/>
            <w:vAlign w:val="center"/>
          </w:tcPr>
          <w:p w:rsidR="00D93D81" w:rsidRPr="006D33C9" w:rsidRDefault="00D93D81" w:rsidP="002B5E42">
            <w:pPr>
              <w:jc w:val="center"/>
              <w:rPr>
                <w:b/>
              </w:rPr>
            </w:pPr>
          </w:p>
        </w:tc>
        <w:tc>
          <w:tcPr>
            <w:tcW w:w="3629" w:type="dxa"/>
            <w:shd w:val="clear" w:color="auto" w:fill="C2D69B"/>
            <w:vAlign w:val="center"/>
          </w:tcPr>
          <w:p w:rsidR="00D93D81" w:rsidRPr="006D33C9" w:rsidRDefault="00D93D81" w:rsidP="002B5E42">
            <w:pPr>
              <w:jc w:val="center"/>
              <w:rPr>
                <w:b/>
              </w:rPr>
            </w:pPr>
            <w:r w:rsidRPr="006D33C9">
              <w:rPr>
                <w:b/>
              </w:rPr>
              <w:t>Totale fonti di copertura</w:t>
            </w:r>
          </w:p>
        </w:tc>
        <w:tc>
          <w:tcPr>
            <w:tcW w:w="1169" w:type="dxa"/>
            <w:vAlign w:val="center"/>
          </w:tcPr>
          <w:p w:rsidR="00D93D81" w:rsidRPr="006D33C9" w:rsidRDefault="00D93D81" w:rsidP="002B5E42">
            <w:pPr>
              <w:jc w:val="center"/>
              <w:rPr>
                <w:b/>
                <w:sz w:val="22"/>
              </w:rPr>
            </w:pPr>
          </w:p>
        </w:tc>
      </w:tr>
    </w:tbl>
    <w:p w:rsidR="00354126" w:rsidRDefault="00354126" w:rsidP="008B00C5">
      <w:pPr>
        <w:rPr>
          <w:b/>
        </w:rPr>
      </w:pPr>
    </w:p>
    <w:p w:rsidR="00354126" w:rsidRDefault="00354126">
      <w:pPr>
        <w:suppressAutoHyphens w:val="0"/>
        <w:rPr>
          <w:b/>
        </w:rPr>
      </w:pPr>
      <w:r>
        <w:rPr>
          <w:b/>
        </w:rPr>
        <w:br w:type="page"/>
      </w:r>
    </w:p>
    <w:p w:rsidR="00D93D81" w:rsidRPr="006D33C9" w:rsidRDefault="00D93D81" w:rsidP="008B00C5">
      <w:pPr>
        <w:pStyle w:val="Stile1"/>
        <w:shd w:val="clear" w:color="auto" w:fill="auto"/>
        <w:tabs>
          <w:tab w:val="num" w:pos="1440"/>
        </w:tabs>
        <w:suppressAutoHyphens/>
        <w:rPr>
          <w:rFonts w:ascii="Times New Roman" w:hAnsi="Times New Roman" w:cs="Times New Roman"/>
          <w:smallCaps/>
          <w:sz w:val="24"/>
        </w:rPr>
      </w:pPr>
      <w:bookmarkStart w:id="142" w:name="_Toc192925483"/>
      <w:bookmarkStart w:id="143" w:name="_Toc192925764"/>
      <w:bookmarkStart w:id="144" w:name="_Toc192926284"/>
      <w:r w:rsidRPr="006D33C9">
        <w:rPr>
          <w:rFonts w:ascii="Times New Roman" w:hAnsi="Times New Roman" w:cs="Times New Roman"/>
          <w:smallCaps/>
          <w:sz w:val="24"/>
        </w:rPr>
        <w:lastRenderedPageBreak/>
        <w:t>3.DATI PREVISIONALI DELL’AZIENDA</w:t>
      </w:r>
    </w:p>
    <w:p w:rsidR="00D93D81" w:rsidRPr="006D33C9" w:rsidRDefault="00D93D81" w:rsidP="008B00C5">
      <w:pPr>
        <w:pStyle w:val="Stile1"/>
        <w:shd w:val="clear" w:color="auto" w:fill="auto"/>
        <w:tabs>
          <w:tab w:val="num" w:pos="1440"/>
        </w:tabs>
        <w:suppressAutoHyphens/>
        <w:rPr>
          <w:rFonts w:ascii="Times New Roman" w:hAnsi="Times New Roman" w:cs="Times New Roman"/>
          <w:smallCaps/>
          <w:sz w:val="24"/>
        </w:rPr>
      </w:pPr>
      <w:r w:rsidRPr="006D33C9">
        <w:rPr>
          <w:rFonts w:ascii="Times New Roman" w:hAnsi="Times New Roman" w:cs="Times New Roman"/>
          <w:smallCaps/>
          <w:sz w:val="24"/>
        </w:rPr>
        <w:t>3.1 Conto economico previsionale</w:t>
      </w:r>
      <w:bookmarkEnd w:id="142"/>
      <w:bookmarkEnd w:id="143"/>
      <w:bookmarkEnd w:id="144"/>
    </w:p>
    <w:p w:rsidR="00D93D81" w:rsidRPr="006D33C9" w:rsidRDefault="00D93D81" w:rsidP="008B00C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99"/>
        <w:gridCol w:w="3061"/>
      </w:tblGrid>
      <w:tr w:rsidR="00D93D81" w:rsidRPr="006D33C9" w:rsidTr="002B5E42">
        <w:trPr>
          <w:trHeight w:val="70"/>
        </w:trPr>
        <w:tc>
          <w:tcPr>
            <w:tcW w:w="0" w:type="auto"/>
            <w:shd w:val="clear" w:color="auto" w:fill="C2D69B"/>
            <w:vAlign w:val="center"/>
          </w:tcPr>
          <w:p w:rsidR="00D93D81" w:rsidRPr="006D33C9" w:rsidRDefault="00D93D81" w:rsidP="002B5E42">
            <w:pPr>
              <w:spacing w:before="20" w:after="20"/>
              <w:rPr>
                <w:b/>
                <w:smallCaps/>
                <w:sz w:val="28"/>
              </w:rPr>
            </w:pPr>
            <w:r w:rsidRPr="006D33C9">
              <w:rPr>
                <w:b/>
                <w:smallCaps/>
                <w:sz w:val="28"/>
              </w:rPr>
              <w:t>Voce del conto economico riclassificato</w:t>
            </w:r>
          </w:p>
        </w:tc>
        <w:tc>
          <w:tcPr>
            <w:tcW w:w="3061" w:type="dxa"/>
            <w:shd w:val="clear" w:color="auto" w:fill="C2D69B"/>
            <w:vAlign w:val="center"/>
          </w:tcPr>
          <w:p w:rsidR="00D93D81" w:rsidRPr="006D33C9" w:rsidRDefault="00D93D81" w:rsidP="002B5E42">
            <w:pPr>
              <w:spacing w:before="20" w:after="20"/>
              <w:jc w:val="center"/>
              <w:rPr>
                <w:b/>
                <w:smallCaps/>
                <w:sz w:val="28"/>
              </w:rPr>
            </w:pPr>
            <w:r w:rsidRPr="006D33C9">
              <w:rPr>
                <w:b/>
                <w:smallCaps/>
                <w:sz w:val="28"/>
              </w:rPr>
              <w:t>Esercizio a regime</w:t>
            </w:r>
          </w:p>
        </w:tc>
      </w:tr>
      <w:tr w:rsidR="00D93D81" w:rsidRPr="006D33C9" w:rsidTr="002B5E42">
        <w:tc>
          <w:tcPr>
            <w:tcW w:w="0" w:type="auto"/>
          </w:tcPr>
          <w:p w:rsidR="00D93D81" w:rsidRPr="006D33C9" w:rsidRDefault="00D93D81" w:rsidP="002B5E42">
            <w:pPr>
              <w:spacing w:before="20" w:after="20"/>
              <w:jc w:val="both"/>
            </w:pPr>
            <w:r w:rsidRPr="006D33C9">
              <w:rPr>
                <w:b/>
              </w:rPr>
              <w:t>A) RICAVI NETTI DI VENDITA</w:t>
            </w:r>
          </w:p>
        </w:tc>
        <w:tc>
          <w:tcPr>
            <w:tcW w:w="3061" w:type="dxa"/>
          </w:tcPr>
          <w:p w:rsidR="00D93D81" w:rsidRPr="006D33C9" w:rsidRDefault="00D93D81" w:rsidP="002B5E42">
            <w:pPr>
              <w:spacing w:before="20" w:after="20"/>
              <w:jc w:val="both"/>
            </w:pPr>
          </w:p>
        </w:tc>
      </w:tr>
      <w:tr w:rsidR="00D93D81" w:rsidRPr="006D33C9" w:rsidTr="002B5E42">
        <w:tc>
          <w:tcPr>
            <w:tcW w:w="0" w:type="auto"/>
          </w:tcPr>
          <w:p w:rsidR="00D93D81" w:rsidRPr="006D33C9" w:rsidRDefault="00D93D81" w:rsidP="002B5E42">
            <w:pPr>
              <w:spacing w:before="20" w:after="20"/>
              <w:jc w:val="both"/>
            </w:pPr>
            <w:r w:rsidRPr="006D33C9">
              <w:t>B) Anticipazioni aziendali e rimanenze finali</w:t>
            </w:r>
          </w:p>
        </w:tc>
        <w:tc>
          <w:tcPr>
            <w:tcW w:w="3061" w:type="dxa"/>
          </w:tcPr>
          <w:p w:rsidR="00D93D81" w:rsidRPr="006D33C9" w:rsidRDefault="00D93D81" w:rsidP="002B5E42">
            <w:pPr>
              <w:spacing w:before="20" w:after="20"/>
              <w:jc w:val="both"/>
            </w:pPr>
          </w:p>
        </w:tc>
      </w:tr>
      <w:tr w:rsidR="00D93D81" w:rsidRPr="006D33C9" w:rsidTr="002B5E42">
        <w:tc>
          <w:tcPr>
            <w:tcW w:w="0" w:type="auto"/>
          </w:tcPr>
          <w:p w:rsidR="00D93D81" w:rsidRPr="006D33C9" w:rsidRDefault="00D93D81" w:rsidP="002B5E42">
            <w:pPr>
              <w:spacing w:before="20" w:after="20"/>
              <w:jc w:val="both"/>
            </w:pPr>
            <w:r w:rsidRPr="006D33C9">
              <w:t>C) Anticipazioni aziendali e rimanenze iniziali</w:t>
            </w:r>
          </w:p>
        </w:tc>
        <w:tc>
          <w:tcPr>
            <w:tcW w:w="3061" w:type="dxa"/>
          </w:tcPr>
          <w:p w:rsidR="00D93D81" w:rsidRPr="006D33C9" w:rsidRDefault="00D93D81" w:rsidP="002B5E42">
            <w:pPr>
              <w:spacing w:before="20" w:after="20"/>
              <w:jc w:val="both"/>
            </w:pPr>
          </w:p>
        </w:tc>
      </w:tr>
      <w:tr w:rsidR="00D93D81" w:rsidRPr="006D33C9" w:rsidTr="002B5E42">
        <w:tc>
          <w:tcPr>
            <w:tcW w:w="0" w:type="auto"/>
          </w:tcPr>
          <w:p w:rsidR="00D93D81" w:rsidRPr="006D33C9" w:rsidRDefault="00D93D81" w:rsidP="002B5E42">
            <w:pPr>
              <w:spacing w:before="20" w:after="20"/>
              <w:jc w:val="both"/>
              <w:rPr>
                <w:b/>
              </w:rPr>
            </w:pPr>
            <w:r w:rsidRPr="006D33C9">
              <w:rPr>
                <w:b/>
              </w:rPr>
              <w:t>D) PRODUZIONE LORDA VENDIBILE (A+B-C)</w:t>
            </w:r>
          </w:p>
        </w:tc>
        <w:tc>
          <w:tcPr>
            <w:tcW w:w="3061" w:type="dxa"/>
          </w:tcPr>
          <w:p w:rsidR="00D93D81" w:rsidRPr="006D33C9" w:rsidRDefault="00D93D81" w:rsidP="002B5E42">
            <w:pPr>
              <w:spacing w:before="20" w:after="20"/>
              <w:jc w:val="center"/>
            </w:pPr>
            <w:r w:rsidRPr="006D33C9">
              <w:t>calcolato</w:t>
            </w:r>
          </w:p>
        </w:tc>
      </w:tr>
      <w:tr w:rsidR="00D93D81" w:rsidRPr="006D33C9" w:rsidTr="002B5E42">
        <w:tc>
          <w:tcPr>
            <w:tcW w:w="0" w:type="auto"/>
          </w:tcPr>
          <w:p w:rsidR="00D93D81" w:rsidRPr="006D33C9" w:rsidRDefault="00D93D81" w:rsidP="002B5E42">
            <w:pPr>
              <w:spacing w:before="20" w:after="20"/>
              <w:jc w:val="both"/>
            </w:pPr>
            <w:r w:rsidRPr="006D33C9">
              <w:t>E) Costi delle materie prime e servizi</w:t>
            </w:r>
          </w:p>
        </w:tc>
        <w:tc>
          <w:tcPr>
            <w:tcW w:w="3061" w:type="dxa"/>
          </w:tcPr>
          <w:p w:rsidR="00D93D81" w:rsidRPr="006D33C9" w:rsidRDefault="00D93D81" w:rsidP="002B5E42">
            <w:pPr>
              <w:spacing w:before="20" w:after="20"/>
              <w:jc w:val="both"/>
            </w:pPr>
          </w:p>
        </w:tc>
      </w:tr>
      <w:tr w:rsidR="00D93D81" w:rsidRPr="006D33C9" w:rsidTr="002B5E42">
        <w:tc>
          <w:tcPr>
            <w:tcW w:w="0" w:type="auto"/>
          </w:tcPr>
          <w:p w:rsidR="00D93D81" w:rsidRPr="006D33C9" w:rsidRDefault="00D93D81" w:rsidP="002B5E42">
            <w:pPr>
              <w:spacing w:before="20" w:after="20"/>
              <w:jc w:val="both"/>
            </w:pPr>
            <w:r w:rsidRPr="006D33C9">
              <w:t>F) Spese generali e fondiarie</w:t>
            </w:r>
          </w:p>
        </w:tc>
        <w:tc>
          <w:tcPr>
            <w:tcW w:w="3061" w:type="dxa"/>
          </w:tcPr>
          <w:p w:rsidR="00D93D81" w:rsidRPr="006D33C9" w:rsidRDefault="00D93D81" w:rsidP="002B5E42">
            <w:pPr>
              <w:spacing w:before="20" w:after="20"/>
              <w:jc w:val="both"/>
            </w:pPr>
          </w:p>
        </w:tc>
      </w:tr>
      <w:tr w:rsidR="00D93D81" w:rsidRPr="006D33C9" w:rsidTr="002B5E42">
        <w:tc>
          <w:tcPr>
            <w:tcW w:w="0" w:type="auto"/>
          </w:tcPr>
          <w:p w:rsidR="00D93D81" w:rsidRPr="006D33C9" w:rsidRDefault="00D93D81" w:rsidP="002B5E42">
            <w:pPr>
              <w:spacing w:before="20" w:after="20"/>
              <w:jc w:val="both"/>
              <w:rPr>
                <w:b/>
              </w:rPr>
            </w:pPr>
            <w:r w:rsidRPr="006D33C9">
              <w:rPr>
                <w:b/>
              </w:rPr>
              <w:t>G) VALORE AGGIUNTO (D-E-F)</w:t>
            </w:r>
          </w:p>
        </w:tc>
        <w:tc>
          <w:tcPr>
            <w:tcW w:w="3061" w:type="dxa"/>
          </w:tcPr>
          <w:p w:rsidR="00D93D81" w:rsidRPr="006D33C9" w:rsidRDefault="00D93D81" w:rsidP="002B5E42">
            <w:pPr>
              <w:spacing w:before="20" w:after="20"/>
              <w:jc w:val="center"/>
            </w:pPr>
            <w:r w:rsidRPr="006D33C9">
              <w:t>calcolato</w:t>
            </w:r>
          </w:p>
        </w:tc>
      </w:tr>
      <w:tr w:rsidR="00D93D81" w:rsidRPr="006D33C9" w:rsidTr="002B5E42">
        <w:tc>
          <w:tcPr>
            <w:tcW w:w="0" w:type="auto"/>
          </w:tcPr>
          <w:p w:rsidR="00D93D81" w:rsidRPr="006D33C9" w:rsidRDefault="00D93D81" w:rsidP="002B5E42">
            <w:pPr>
              <w:spacing w:before="20" w:after="20"/>
              <w:jc w:val="both"/>
            </w:pPr>
            <w:r w:rsidRPr="006D33C9">
              <w:t>H) Salari e stipendi</w:t>
            </w:r>
          </w:p>
        </w:tc>
        <w:tc>
          <w:tcPr>
            <w:tcW w:w="3061" w:type="dxa"/>
          </w:tcPr>
          <w:p w:rsidR="00D93D81" w:rsidRPr="006D33C9" w:rsidRDefault="00D93D81" w:rsidP="002B5E42">
            <w:pPr>
              <w:spacing w:before="20" w:after="20"/>
              <w:jc w:val="both"/>
            </w:pPr>
          </w:p>
        </w:tc>
      </w:tr>
      <w:tr w:rsidR="00D93D81" w:rsidRPr="006D33C9" w:rsidTr="002B5E42">
        <w:tc>
          <w:tcPr>
            <w:tcW w:w="0" w:type="auto"/>
          </w:tcPr>
          <w:p w:rsidR="00D93D81" w:rsidRPr="006D33C9" w:rsidRDefault="00D93D81" w:rsidP="002B5E42">
            <w:pPr>
              <w:spacing w:before="20" w:after="20"/>
              <w:jc w:val="both"/>
            </w:pPr>
            <w:r w:rsidRPr="006D33C9">
              <w:t xml:space="preserve">I) Oneri sociali </w:t>
            </w:r>
          </w:p>
        </w:tc>
        <w:tc>
          <w:tcPr>
            <w:tcW w:w="3061" w:type="dxa"/>
          </w:tcPr>
          <w:p w:rsidR="00D93D81" w:rsidRPr="006D33C9" w:rsidRDefault="00D93D81" w:rsidP="002B5E42">
            <w:pPr>
              <w:spacing w:before="20" w:after="20"/>
              <w:jc w:val="both"/>
            </w:pPr>
          </w:p>
        </w:tc>
      </w:tr>
      <w:tr w:rsidR="00D93D81" w:rsidRPr="006D33C9" w:rsidTr="002B5E42">
        <w:tc>
          <w:tcPr>
            <w:tcW w:w="0" w:type="auto"/>
          </w:tcPr>
          <w:p w:rsidR="00D93D81" w:rsidRPr="006D33C9" w:rsidRDefault="00D93D81" w:rsidP="002B5E42">
            <w:pPr>
              <w:spacing w:before="20" w:after="20"/>
              <w:jc w:val="both"/>
              <w:rPr>
                <w:b/>
              </w:rPr>
            </w:pPr>
            <w:r w:rsidRPr="006D33C9">
              <w:rPr>
                <w:b/>
              </w:rPr>
              <w:t>L) VALORE AGGIUNTO NETTO (G-H-I)</w:t>
            </w:r>
          </w:p>
        </w:tc>
        <w:tc>
          <w:tcPr>
            <w:tcW w:w="3061" w:type="dxa"/>
          </w:tcPr>
          <w:p w:rsidR="00D93D81" w:rsidRPr="006D33C9" w:rsidRDefault="00D93D81" w:rsidP="002B5E42">
            <w:pPr>
              <w:spacing w:before="20" w:after="20"/>
              <w:jc w:val="center"/>
            </w:pPr>
            <w:r w:rsidRPr="006D33C9">
              <w:t>calcolato</w:t>
            </w:r>
          </w:p>
        </w:tc>
      </w:tr>
      <w:tr w:rsidR="00D93D81" w:rsidRPr="006D33C9" w:rsidTr="002B5E42">
        <w:tc>
          <w:tcPr>
            <w:tcW w:w="0" w:type="auto"/>
          </w:tcPr>
          <w:p w:rsidR="00D93D81" w:rsidRPr="006D33C9" w:rsidRDefault="00D93D81" w:rsidP="002B5E42">
            <w:pPr>
              <w:spacing w:before="20" w:after="20"/>
              <w:jc w:val="both"/>
            </w:pPr>
            <w:r w:rsidRPr="006D33C9">
              <w:t xml:space="preserve">M) Ammortamenti ed accantonamenti </w:t>
            </w:r>
          </w:p>
        </w:tc>
        <w:tc>
          <w:tcPr>
            <w:tcW w:w="3061" w:type="dxa"/>
          </w:tcPr>
          <w:p w:rsidR="00D93D81" w:rsidRPr="006D33C9" w:rsidRDefault="00D93D81" w:rsidP="002B5E42">
            <w:pPr>
              <w:spacing w:before="20" w:after="20"/>
              <w:jc w:val="both"/>
            </w:pPr>
          </w:p>
        </w:tc>
      </w:tr>
      <w:tr w:rsidR="00D93D81" w:rsidRPr="006D33C9" w:rsidTr="002B5E42">
        <w:tc>
          <w:tcPr>
            <w:tcW w:w="0" w:type="auto"/>
          </w:tcPr>
          <w:p w:rsidR="00D93D81" w:rsidRPr="006D33C9" w:rsidRDefault="00D93D81" w:rsidP="002B5E42">
            <w:pPr>
              <w:spacing w:before="20" w:after="20"/>
              <w:jc w:val="both"/>
              <w:rPr>
                <w:b/>
              </w:rPr>
            </w:pPr>
            <w:r w:rsidRPr="006D33C9">
              <w:rPr>
                <w:b/>
              </w:rPr>
              <w:t>N) REDDITO OPERATIVO (L-M)</w:t>
            </w:r>
          </w:p>
        </w:tc>
        <w:tc>
          <w:tcPr>
            <w:tcW w:w="3061" w:type="dxa"/>
          </w:tcPr>
          <w:p w:rsidR="00D93D81" w:rsidRPr="006D33C9" w:rsidRDefault="00D93D81" w:rsidP="002B5E42">
            <w:pPr>
              <w:spacing w:before="20" w:after="20"/>
              <w:jc w:val="center"/>
            </w:pPr>
            <w:r w:rsidRPr="006D33C9">
              <w:t>calcolato</w:t>
            </w:r>
          </w:p>
        </w:tc>
      </w:tr>
      <w:tr w:rsidR="00D93D81" w:rsidRPr="006D33C9" w:rsidTr="002B5E42">
        <w:tc>
          <w:tcPr>
            <w:tcW w:w="0" w:type="auto"/>
          </w:tcPr>
          <w:p w:rsidR="00D93D81" w:rsidRPr="006D33C9" w:rsidRDefault="00D93D81" w:rsidP="002B5E42">
            <w:pPr>
              <w:spacing w:before="20" w:after="20"/>
              <w:jc w:val="both"/>
            </w:pPr>
            <w:r w:rsidRPr="006D33C9">
              <w:t xml:space="preserve">O) Ricavi non caratteristici </w:t>
            </w:r>
          </w:p>
        </w:tc>
        <w:tc>
          <w:tcPr>
            <w:tcW w:w="3061" w:type="dxa"/>
          </w:tcPr>
          <w:p w:rsidR="00D93D81" w:rsidRPr="006D33C9" w:rsidRDefault="00D93D81" w:rsidP="002B5E42">
            <w:pPr>
              <w:spacing w:before="20" w:after="20"/>
              <w:jc w:val="both"/>
            </w:pPr>
          </w:p>
        </w:tc>
      </w:tr>
      <w:tr w:rsidR="00D93D81" w:rsidRPr="006D33C9" w:rsidTr="002B5E42">
        <w:tc>
          <w:tcPr>
            <w:tcW w:w="0" w:type="auto"/>
          </w:tcPr>
          <w:p w:rsidR="00D93D81" w:rsidRPr="006D33C9" w:rsidRDefault="00D93D81" w:rsidP="002B5E42">
            <w:pPr>
              <w:spacing w:before="20" w:after="20"/>
              <w:jc w:val="both"/>
            </w:pPr>
            <w:r w:rsidRPr="006D33C9">
              <w:t>P) Costi non caratteristici</w:t>
            </w:r>
          </w:p>
        </w:tc>
        <w:tc>
          <w:tcPr>
            <w:tcW w:w="3061" w:type="dxa"/>
          </w:tcPr>
          <w:p w:rsidR="00D93D81" w:rsidRPr="006D33C9" w:rsidRDefault="00D93D81" w:rsidP="002B5E42">
            <w:pPr>
              <w:spacing w:before="20" w:after="20"/>
              <w:jc w:val="both"/>
            </w:pPr>
          </w:p>
        </w:tc>
      </w:tr>
      <w:tr w:rsidR="00D93D81" w:rsidRPr="006D33C9" w:rsidTr="002B5E42">
        <w:tc>
          <w:tcPr>
            <w:tcW w:w="0" w:type="auto"/>
          </w:tcPr>
          <w:p w:rsidR="00D93D81" w:rsidRPr="006D33C9" w:rsidRDefault="00D93D81" w:rsidP="002B5E42">
            <w:pPr>
              <w:spacing w:before="20" w:after="20"/>
              <w:jc w:val="both"/>
            </w:pPr>
            <w:r w:rsidRPr="006D33C9">
              <w:t xml:space="preserve">Q) Proventi straordinari </w:t>
            </w:r>
          </w:p>
        </w:tc>
        <w:tc>
          <w:tcPr>
            <w:tcW w:w="3061" w:type="dxa"/>
          </w:tcPr>
          <w:p w:rsidR="00D93D81" w:rsidRPr="006D33C9" w:rsidRDefault="00D93D81" w:rsidP="002B5E42">
            <w:pPr>
              <w:spacing w:before="20" w:after="20"/>
              <w:jc w:val="both"/>
            </w:pPr>
          </w:p>
        </w:tc>
      </w:tr>
      <w:tr w:rsidR="00D93D81" w:rsidRPr="006D33C9" w:rsidTr="002B5E42">
        <w:tc>
          <w:tcPr>
            <w:tcW w:w="0" w:type="auto"/>
          </w:tcPr>
          <w:p w:rsidR="00D93D81" w:rsidRPr="006D33C9" w:rsidRDefault="00D93D81" w:rsidP="002B5E42">
            <w:pPr>
              <w:spacing w:before="20" w:after="20"/>
              <w:jc w:val="both"/>
            </w:pPr>
            <w:r w:rsidRPr="006D33C9">
              <w:t>R) Oneri straordinari</w:t>
            </w:r>
          </w:p>
        </w:tc>
        <w:tc>
          <w:tcPr>
            <w:tcW w:w="3061" w:type="dxa"/>
          </w:tcPr>
          <w:p w:rsidR="00D93D81" w:rsidRPr="006D33C9" w:rsidRDefault="00D93D81" w:rsidP="002B5E42">
            <w:pPr>
              <w:spacing w:before="20" w:after="20"/>
              <w:jc w:val="both"/>
            </w:pPr>
          </w:p>
        </w:tc>
      </w:tr>
      <w:tr w:rsidR="00D93D81" w:rsidRPr="006D33C9" w:rsidTr="002B5E42">
        <w:tc>
          <w:tcPr>
            <w:tcW w:w="0" w:type="auto"/>
          </w:tcPr>
          <w:p w:rsidR="00D93D81" w:rsidRPr="006D33C9" w:rsidRDefault="00D93D81" w:rsidP="002B5E42">
            <w:pPr>
              <w:spacing w:before="20" w:after="20"/>
              <w:jc w:val="both"/>
            </w:pPr>
            <w:r w:rsidRPr="006D33C9">
              <w:t>S) Interessi attivi</w:t>
            </w:r>
          </w:p>
        </w:tc>
        <w:tc>
          <w:tcPr>
            <w:tcW w:w="3061" w:type="dxa"/>
          </w:tcPr>
          <w:p w:rsidR="00D93D81" w:rsidRPr="006D33C9" w:rsidRDefault="00D93D81" w:rsidP="002B5E42">
            <w:pPr>
              <w:spacing w:before="20" w:after="20"/>
              <w:jc w:val="both"/>
            </w:pPr>
          </w:p>
        </w:tc>
      </w:tr>
      <w:tr w:rsidR="00D93D81" w:rsidRPr="006D33C9" w:rsidTr="002B5E42">
        <w:tc>
          <w:tcPr>
            <w:tcW w:w="0" w:type="auto"/>
          </w:tcPr>
          <w:p w:rsidR="00D93D81" w:rsidRPr="006D33C9" w:rsidRDefault="00D93D81" w:rsidP="002B5E42">
            <w:pPr>
              <w:spacing w:before="20" w:after="20"/>
              <w:jc w:val="both"/>
            </w:pPr>
            <w:r w:rsidRPr="006D33C9">
              <w:t>T) Interessi passivi</w:t>
            </w:r>
          </w:p>
        </w:tc>
        <w:tc>
          <w:tcPr>
            <w:tcW w:w="3061" w:type="dxa"/>
          </w:tcPr>
          <w:p w:rsidR="00D93D81" w:rsidRPr="006D33C9" w:rsidRDefault="00D93D81" w:rsidP="002B5E42">
            <w:pPr>
              <w:spacing w:before="20" w:after="20"/>
              <w:jc w:val="both"/>
            </w:pPr>
          </w:p>
        </w:tc>
      </w:tr>
      <w:tr w:rsidR="00D93D81" w:rsidRPr="006D33C9" w:rsidTr="002B5E42">
        <w:tc>
          <w:tcPr>
            <w:tcW w:w="0" w:type="auto"/>
          </w:tcPr>
          <w:p w:rsidR="00D93D81" w:rsidRPr="006D33C9" w:rsidRDefault="00D93D81" w:rsidP="002B5E42">
            <w:pPr>
              <w:spacing w:before="20" w:after="20"/>
              <w:jc w:val="both"/>
            </w:pPr>
            <w:r w:rsidRPr="006D33C9">
              <w:t>U) Imposte e tasse</w:t>
            </w:r>
          </w:p>
        </w:tc>
        <w:tc>
          <w:tcPr>
            <w:tcW w:w="3061" w:type="dxa"/>
          </w:tcPr>
          <w:p w:rsidR="00D93D81" w:rsidRPr="006D33C9" w:rsidRDefault="00D93D81" w:rsidP="002B5E42">
            <w:pPr>
              <w:spacing w:before="20" w:after="20"/>
              <w:jc w:val="both"/>
            </w:pPr>
          </w:p>
        </w:tc>
      </w:tr>
      <w:tr w:rsidR="00D93D81" w:rsidRPr="006D33C9" w:rsidTr="002B5E42">
        <w:tc>
          <w:tcPr>
            <w:tcW w:w="0" w:type="auto"/>
          </w:tcPr>
          <w:p w:rsidR="00D93D81" w:rsidRPr="006D33C9" w:rsidRDefault="00D93D81" w:rsidP="002B5E42">
            <w:pPr>
              <w:spacing w:before="20" w:after="20"/>
              <w:jc w:val="both"/>
              <w:rPr>
                <w:b/>
              </w:rPr>
            </w:pPr>
            <w:r w:rsidRPr="006D33C9">
              <w:rPr>
                <w:b/>
              </w:rPr>
              <w:t>V) REDDITO NETTO (N+O-P+Q-R+S-T-U)</w:t>
            </w:r>
          </w:p>
        </w:tc>
        <w:tc>
          <w:tcPr>
            <w:tcW w:w="3061" w:type="dxa"/>
          </w:tcPr>
          <w:p w:rsidR="00D93D81" w:rsidRPr="006D33C9" w:rsidRDefault="00D93D81" w:rsidP="002B5E42">
            <w:pPr>
              <w:spacing w:before="20" w:after="20"/>
              <w:jc w:val="center"/>
            </w:pPr>
            <w:r w:rsidRPr="006D33C9">
              <w:t>calcolato</w:t>
            </w:r>
          </w:p>
        </w:tc>
      </w:tr>
      <w:tr w:rsidR="00D93D81" w:rsidRPr="006D33C9" w:rsidTr="002B5E42">
        <w:tc>
          <w:tcPr>
            <w:tcW w:w="0" w:type="auto"/>
          </w:tcPr>
          <w:p w:rsidR="00D93D81" w:rsidRPr="006D33C9" w:rsidRDefault="00D93D81" w:rsidP="002B5E42">
            <w:pPr>
              <w:spacing w:before="20" w:after="20"/>
              <w:jc w:val="both"/>
            </w:pPr>
            <w:r w:rsidRPr="006D33C9">
              <w:t xml:space="preserve">Z) contributi </w:t>
            </w:r>
          </w:p>
        </w:tc>
        <w:tc>
          <w:tcPr>
            <w:tcW w:w="3061" w:type="dxa"/>
          </w:tcPr>
          <w:p w:rsidR="00D93D81" w:rsidRPr="006D33C9" w:rsidRDefault="00D93D81" w:rsidP="002B5E42">
            <w:pPr>
              <w:spacing w:before="20" w:after="20"/>
              <w:jc w:val="both"/>
              <w:rPr>
                <w:b/>
              </w:rPr>
            </w:pPr>
          </w:p>
        </w:tc>
      </w:tr>
      <w:tr w:rsidR="00D93D81" w:rsidRPr="006D33C9" w:rsidTr="002B5E42">
        <w:tc>
          <w:tcPr>
            <w:tcW w:w="0" w:type="auto"/>
          </w:tcPr>
          <w:p w:rsidR="00D93D81" w:rsidRPr="006D33C9" w:rsidRDefault="00D93D81" w:rsidP="002B5E42">
            <w:pPr>
              <w:spacing w:before="20" w:after="20"/>
              <w:jc w:val="both"/>
              <w:rPr>
                <w:b/>
              </w:rPr>
            </w:pPr>
            <w:r w:rsidRPr="006D33C9">
              <w:rPr>
                <w:b/>
              </w:rPr>
              <w:t>W) REDDITO NETTO + CONTRIBUTI (V+Z)</w:t>
            </w:r>
          </w:p>
        </w:tc>
        <w:tc>
          <w:tcPr>
            <w:tcW w:w="3061" w:type="dxa"/>
          </w:tcPr>
          <w:p w:rsidR="00D93D81" w:rsidRPr="006D33C9" w:rsidRDefault="00D93D81" w:rsidP="002B5E42">
            <w:pPr>
              <w:spacing w:before="20" w:after="20"/>
              <w:jc w:val="center"/>
            </w:pPr>
            <w:r w:rsidRPr="006D33C9">
              <w:t>calcolato</w:t>
            </w:r>
          </w:p>
        </w:tc>
      </w:tr>
      <w:tr w:rsidR="00D93D81" w:rsidRPr="006D33C9" w:rsidTr="002B5E42">
        <w:tc>
          <w:tcPr>
            <w:tcW w:w="0" w:type="auto"/>
          </w:tcPr>
          <w:p w:rsidR="00D93D81" w:rsidRPr="006D33C9" w:rsidRDefault="00D93D81" w:rsidP="002B5E42">
            <w:pPr>
              <w:spacing w:before="20" w:after="20"/>
              <w:jc w:val="both"/>
              <w:rPr>
                <w:b/>
              </w:rPr>
            </w:pPr>
          </w:p>
        </w:tc>
        <w:tc>
          <w:tcPr>
            <w:tcW w:w="3061" w:type="dxa"/>
          </w:tcPr>
          <w:p w:rsidR="00D93D81" w:rsidRPr="006D33C9" w:rsidRDefault="00D93D81" w:rsidP="002B5E42">
            <w:pPr>
              <w:spacing w:before="20" w:after="20"/>
              <w:jc w:val="center"/>
            </w:pPr>
          </w:p>
        </w:tc>
      </w:tr>
      <w:tr w:rsidR="00D93D81" w:rsidRPr="006D33C9" w:rsidTr="002B5E42">
        <w:tc>
          <w:tcPr>
            <w:tcW w:w="0" w:type="auto"/>
          </w:tcPr>
          <w:p w:rsidR="00D93D81" w:rsidRPr="006D33C9" w:rsidRDefault="00D93D81" w:rsidP="002B5E42">
            <w:pPr>
              <w:spacing w:before="20" w:after="20"/>
              <w:jc w:val="both"/>
              <w:rPr>
                <w:b/>
              </w:rPr>
            </w:pPr>
          </w:p>
        </w:tc>
        <w:tc>
          <w:tcPr>
            <w:tcW w:w="3061" w:type="dxa"/>
          </w:tcPr>
          <w:p w:rsidR="00D93D81" w:rsidRPr="006D33C9" w:rsidRDefault="00D93D81" w:rsidP="002B5E42">
            <w:pPr>
              <w:spacing w:before="20" w:after="20"/>
              <w:jc w:val="center"/>
            </w:pPr>
          </w:p>
        </w:tc>
      </w:tr>
      <w:tr w:rsidR="00D93D81" w:rsidRPr="006D33C9" w:rsidTr="002B5E42">
        <w:tc>
          <w:tcPr>
            <w:tcW w:w="0" w:type="auto"/>
            <w:shd w:val="clear" w:color="auto" w:fill="D9D9D9"/>
          </w:tcPr>
          <w:p w:rsidR="00D93D81" w:rsidRPr="006D33C9" w:rsidRDefault="00D93D81" w:rsidP="002B5E42">
            <w:pPr>
              <w:spacing w:before="20" w:after="20"/>
              <w:rPr>
                <w:b/>
                <w:smallCaps/>
                <w:sz w:val="28"/>
              </w:rPr>
            </w:pPr>
            <w:r w:rsidRPr="006D33C9">
              <w:rPr>
                <w:b/>
                <w:smallCaps/>
                <w:sz w:val="28"/>
              </w:rPr>
              <w:t>Flussi di cassa</w:t>
            </w:r>
          </w:p>
        </w:tc>
        <w:tc>
          <w:tcPr>
            <w:tcW w:w="3061" w:type="dxa"/>
            <w:shd w:val="clear" w:color="auto" w:fill="D9D9D9"/>
          </w:tcPr>
          <w:p w:rsidR="00D93D81" w:rsidRPr="006D33C9" w:rsidRDefault="00D93D81" w:rsidP="002B5E42">
            <w:pPr>
              <w:spacing w:before="20" w:after="20"/>
              <w:jc w:val="center"/>
            </w:pPr>
          </w:p>
        </w:tc>
      </w:tr>
      <w:tr w:rsidR="00D93D81" w:rsidRPr="006D33C9" w:rsidTr="002B5E42">
        <w:tc>
          <w:tcPr>
            <w:tcW w:w="0" w:type="auto"/>
          </w:tcPr>
          <w:p w:rsidR="00D93D81" w:rsidRPr="006D33C9" w:rsidRDefault="00D93D81" w:rsidP="008B00C5">
            <w:pPr>
              <w:numPr>
                <w:ilvl w:val="0"/>
                <w:numId w:val="28"/>
              </w:numPr>
              <w:spacing w:before="20" w:after="20"/>
            </w:pPr>
            <w:r w:rsidRPr="006D33C9">
              <w:t>Reddito netto + Contributi (W)</w:t>
            </w:r>
          </w:p>
        </w:tc>
        <w:tc>
          <w:tcPr>
            <w:tcW w:w="3061" w:type="dxa"/>
          </w:tcPr>
          <w:p w:rsidR="00D93D81" w:rsidRPr="006D33C9" w:rsidRDefault="00D93D81" w:rsidP="002B5E42">
            <w:pPr>
              <w:spacing w:before="20" w:after="20"/>
              <w:jc w:val="center"/>
            </w:pPr>
          </w:p>
        </w:tc>
      </w:tr>
      <w:tr w:rsidR="00D93D81" w:rsidRPr="006D33C9" w:rsidTr="002B5E42">
        <w:tc>
          <w:tcPr>
            <w:tcW w:w="0" w:type="auto"/>
          </w:tcPr>
          <w:p w:rsidR="00D93D81" w:rsidRPr="006D33C9" w:rsidRDefault="00D93D81" w:rsidP="008B00C5">
            <w:pPr>
              <w:numPr>
                <w:ilvl w:val="0"/>
                <w:numId w:val="28"/>
              </w:numPr>
              <w:spacing w:before="20" w:after="20"/>
            </w:pPr>
            <w:r w:rsidRPr="006D33C9">
              <w:t>Ammortamenti (M)</w:t>
            </w:r>
          </w:p>
        </w:tc>
        <w:tc>
          <w:tcPr>
            <w:tcW w:w="3061" w:type="dxa"/>
          </w:tcPr>
          <w:p w:rsidR="00D93D81" w:rsidRPr="006D33C9" w:rsidRDefault="00D93D81" w:rsidP="002B5E42">
            <w:pPr>
              <w:spacing w:before="20" w:after="20"/>
              <w:jc w:val="center"/>
            </w:pPr>
          </w:p>
        </w:tc>
      </w:tr>
      <w:tr w:rsidR="00D93D81" w:rsidRPr="006D33C9" w:rsidTr="002B5E42">
        <w:tc>
          <w:tcPr>
            <w:tcW w:w="0" w:type="auto"/>
          </w:tcPr>
          <w:p w:rsidR="00D93D81" w:rsidRPr="006D33C9" w:rsidRDefault="00D93D81" w:rsidP="008B00C5">
            <w:pPr>
              <w:numPr>
                <w:ilvl w:val="0"/>
                <w:numId w:val="28"/>
              </w:numPr>
              <w:spacing w:before="20" w:after="20"/>
            </w:pPr>
            <w:r w:rsidRPr="006D33C9">
              <w:t>Altri redditi (Pensioni, stipendi, ecc.)</w:t>
            </w:r>
          </w:p>
        </w:tc>
        <w:tc>
          <w:tcPr>
            <w:tcW w:w="3061" w:type="dxa"/>
          </w:tcPr>
          <w:p w:rsidR="00D93D81" w:rsidRPr="006D33C9" w:rsidRDefault="00D93D81" w:rsidP="002B5E42">
            <w:pPr>
              <w:spacing w:before="20" w:after="20"/>
              <w:jc w:val="center"/>
            </w:pPr>
          </w:p>
        </w:tc>
      </w:tr>
      <w:tr w:rsidR="00D93D81" w:rsidRPr="006D33C9" w:rsidTr="002B5E42">
        <w:tc>
          <w:tcPr>
            <w:tcW w:w="0" w:type="auto"/>
          </w:tcPr>
          <w:p w:rsidR="00D93D81" w:rsidRPr="006D33C9" w:rsidRDefault="00D93D81" w:rsidP="008B00C5">
            <w:pPr>
              <w:numPr>
                <w:ilvl w:val="0"/>
                <w:numId w:val="28"/>
              </w:numPr>
              <w:spacing w:before="20" w:after="20"/>
            </w:pPr>
            <w:r w:rsidRPr="006D33C9">
              <w:t>Rimborso quote capitale finanziamenti in essere</w:t>
            </w:r>
          </w:p>
        </w:tc>
        <w:tc>
          <w:tcPr>
            <w:tcW w:w="3061" w:type="dxa"/>
          </w:tcPr>
          <w:p w:rsidR="00D93D81" w:rsidRPr="006D33C9" w:rsidRDefault="00D93D81" w:rsidP="002B5E42">
            <w:pPr>
              <w:spacing w:before="20" w:after="20"/>
              <w:jc w:val="center"/>
            </w:pPr>
          </w:p>
        </w:tc>
      </w:tr>
      <w:tr w:rsidR="00D93D81" w:rsidRPr="006D33C9" w:rsidTr="002B5E42">
        <w:tc>
          <w:tcPr>
            <w:tcW w:w="0" w:type="auto"/>
          </w:tcPr>
          <w:p w:rsidR="00D93D81" w:rsidRPr="006D33C9" w:rsidRDefault="00D93D81" w:rsidP="008B00C5">
            <w:pPr>
              <w:numPr>
                <w:ilvl w:val="0"/>
                <w:numId w:val="28"/>
              </w:numPr>
              <w:spacing w:before="20" w:after="20"/>
              <w:jc w:val="both"/>
            </w:pPr>
            <w:r w:rsidRPr="006D33C9">
              <w:t>Prelievi del titolare e dei suoi familiari</w:t>
            </w:r>
          </w:p>
        </w:tc>
        <w:tc>
          <w:tcPr>
            <w:tcW w:w="3061" w:type="dxa"/>
          </w:tcPr>
          <w:p w:rsidR="00D93D81" w:rsidRPr="006D33C9" w:rsidRDefault="00D93D81" w:rsidP="002B5E42">
            <w:pPr>
              <w:spacing w:before="20" w:after="20"/>
              <w:jc w:val="center"/>
            </w:pPr>
          </w:p>
        </w:tc>
      </w:tr>
      <w:tr w:rsidR="00D93D81" w:rsidRPr="006D33C9" w:rsidTr="002B5E42">
        <w:tc>
          <w:tcPr>
            <w:tcW w:w="0" w:type="auto"/>
          </w:tcPr>
          <w:p w:rsidR="00D93D81" w:rsidRPr="006D33C9" w:rsidRDefault="00D93D81" w:rsidP="002B5E42">
            <w:pPr>
              <w:spacing w:before="20" w:after="20"/>
              <w:jc w:val="both"/>
              <w:rPr>
                <w:b/>
                <w:sz w:val="28"/>
              </w:rPr>
            </w:pPr>
            <w:r w:rsidRPr="006D33C9">
              <w:rPr>
                <w:b/>
                <w:sz w:val="28"/>
              </w:rPr>
              <w:t>Margine netto di liquidità (</w:t>
            </w:r>
            <w:proofErr w:type="spellStart"/>
            <w:r w:rsidRPr="006D33C9">
              <w:rPr>
                <w:b/>
                <w:sz w:val="28"/>
              </w:rPr>
              <w:t>a+b+c-d-e</w:t>
            </w:r>
            <w:proofErr w:type="spellEnd"/>
            <w:r w:rsidRPr="006D33C9">
              <w:rPr>
                <w:b/>
                <w:sz w:val="28"/>
              </w:rPr>
              <w:t>)</w:t>
            </w:r>
          </w:p>
        </w:tc>
        <w:tc>
          <w:tcPr>
            <w:tcW w:w="3061" w:type="dxa"/>
          </w:tcPr>
          <w:p w:rsidR="00D93D81" w:rsidRPr="006D33C9" w:rsidRDefault="00D93D81" w:rsidP="002B5E42">
            <w:pPr>
              <w:spacing w:before="20" w:after="20"/>
              <w:jc w:val="center"/>
              <w:rPr>
                <w:b/>
                <w:sz w:val="28"/>
              </w:rPr>
            </w:pPr>
          </w:p>
        </w:tc>
      </w:tr>
    </w:tbl>
    <w:p w:rsidR="00D93D81" w:rsidRPr="006D33C9" w:rsidRDefault="00D93D81" w:rsidP="008B00C5">
      <w:pPr>
        <w:pStyle w:val="Stile1"/>
        <w:shd w:val="clear" w:color="auto" w:fill="auto"/>
        <w:suppressAutoHyphens/>
        <w:rPr>
          <w:rFonts w:ascii="Times New Roman" w:hAnsi="Times New Roman" w:cs="Times New Roman"/>
          <w:smallCaps/>
          <w:sz w:val="24"/>
        </w:rPr>
      </w:pPr>
      <w:r w:rsidRPr="006D33C9">
        <w:br w:type="page"/>
      </w:r>
      <w:bookmarkStart w:id="145" w:name="_Toc192925484"/>
      <w:bookmarkStart w:id="146" w:name="_Toc192925765"/>
      <w:bookmarkStart w:id="147" w:name="_Toc192926285"/>
      <w:r w:rsidRPr="006D33C9">
        <w:lastRenderedPageBreak/>
        <w:t xml:space="preserve">3.2 </w:t>
      </w:r>
      <w:r w:rsidRPr="006D33C9">
        <w:rPr>
          <w:rFonts w:ascii="Times New Roman" w:hAnsi="Times New Roman" w:cs="Times New Roman"/>
          <w:smallCaps/>
          <w:sz w:val="24"/>
        </w:rPr>
        <w:t>Stato Patrimoniale previsionale</w:t>
      </w:r>
      <w:bookmarkEnd w:id="145"/>
      <w:bookmarkEnd w:id="146"/>
      <w:bookmarkEnd w:id="147"/>
    </w:p>
    <w:p w:rsidR="00D93D81" w:rsidRPr="006D33C9" w:rsidRDefault="00D93D81" w:rsidP="008B00C5">
      <w:pPr>
        <w:jc w:val="both"/>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8"/>
        <w:gridCol w:w="4214"/>
        <w:gridCol w:w="2994"/>
      </w:tblGrid>
      <w:tr w:rsidR="00D93D81" w:rsidRPr="006D33C9" w:rsidTr="002B5E42">
        <w:trPr>
          <w:trHeight w:val="165"/>
        </w:trPr>
        <w:tc>
          <w:tcPr>
            <w:tcW w:w="6612" w:type="dxa"/>
            <w:gridSpan w:val="2"/>
          </w:tcPr>
          <w:p w:rsidR="00D93D81" w:rsidRPr="006D33C9" w:rsidRDefault="00D93D81" w:rsidP="002B5E42">
            <w:pPr>
              <w:jc w:val="center"/>
              <w:rPr>
                <w:b/>
              </w:rPr>
            </w:pPr>
            <w:r w:rsidRPr="006D33C9">
              <w:rPr>
                <w:b/>
              </w:rPr>
              <w:br w:type="page"/>
            </w:r>
            <w:r w:rsidRPr="006D33C9">
              <w:rPr>
                <w:b/>
              </w:rPr>
              <w:br w:type="page"/>
            </w:r>
            <w:r w:rsidRPr="006D33C9">
              <w:rPr>
                <w:b/>
              </w:rPr>
              <w:br w:type="page"/>
            </w:r>
            <w:r w:rsidRPr="006D33C9">
              <w:rPr>
                <w:b/>
              </w:rPr>
              <w:br w:type="page"/>
              <w:t>Stato Patrimoniale “consuntivo“ riclassificato</w:t>
            </w:r>
          </w:p>
        </w:tc>
        <w:tc>
          <w:tcPr>
            <w:tcW w:w="2994" w:type="dxa"/>
          </w:tcPr>
          <w:p w:rsidR="00D93D81" w:rsidRPr="006D33C9" w:rsidRDefault="00D93D81" w:rsidP="002B5E42">
            <w:pPr>
              <w:jc w:val="center"/>
              <w:rPr>
                <w:b/>
              </w:rPr>
            </w:pPr>
            <w:r w:rsidRPr="006D33C9">
              <w:rPr>
                <w:b/>
              </w:rPr>
              <w:t>Esercizio a regime</w:t>
            </w:r>
          </w:p>
        </w:tc>
      </w:tr>
      <w:tr w:rsidR="00D93D81" w:rsidRPr="006D33C9" w:rsidTr="002B5E42">
        <w:trPr>
          <w:trHeight w:val="113"/>
        </w:trPr>
        <w:tc>
          <w:tcPr>
            <w:tcW w:w="9606" w:type="dxa"/>
            <w:gridSpan w:val="3"/>
          </w:tcPr>
          <w:p w:rsidR="00D93D81" w:rsidRPr="006D33C9" w:rsidRDefault="00D93D81" w:rsidP="002B5E42">
            <w:pPr>
              <w:jc w:val="both"/>
            </w:pPr>
            <w:r w:rsidRPr="006D33C9">
              <w:rPr>
                <w:b/>
                <w:bCs/>
              </w:rPr>
              <w:t>IMPIEGHI FINANZIARI</w:t>
            </w:r>
          </w:p>
        </w:tc>
      </w:tr>
      <w:tr w:rsidR="00D93D81" w:rsidRPr="006D33C9" w:rsidTr="002B5E42">
        <w:trPr>
          <w:trHeight w:val="113"/>
        </w:trPr>
        <w:tc>
          <w:tcPr>
            <w:tcW w:w="2398" w:type="dxa"/>
          </w:tcPr>
          <w:p w:rsidR="00D93D81" w:rsidRPr="006D33C9" w:rsidRDefault="00D93D81" w:rsidP="002B5E42">
            <w:pPr>
              <w:jc w:val="both"/>
              <w:rPr>
                <w:b/>
              </w:rPr>
            </w:pPr>
            <w:r w:rsidRPr="006D33C9">
              <w:rPr>
                <w:b/>
              </w:rPr>
              <w:t>CAPITALE FISSO</w:t>
            </w:r>
          </w:p>
        </w:tc>
        <w:tc>
          <w:tcPr>
            <w:tcW w:w="4214" w:type="dxa"/>
          </w:tcPr>
          <w:p w:rsidR="00D93D81" w:rsidRPr="006D33C9" w:rsidRDefault="00D93D81" w:rsidP="002B5E42">
            <w:pPr>
              <w:jc w:val="both"/>
              <w:rPr>
                <w:b/>
              </w:rPr>
            </w:pPr>
            <w:r w:rsidRPr="006D33C9">
              <w:rPr>
                <w:b/>
              </w:rPr>
              <w:t>CAPITALE FONDIARIO (A)</w:t>
            </w:r>
          </w:p>
        </w:tc>
        <w:tc>
          <w:tcPr>
            <w:tcW w:w="2994" w:type="dxa"/>
          </w:tcPr>
          <w:p w:rsidR="00D93D81" w:rsidRPr="006D33C9" w:rsidRDefault="00D93D81" w:rsidP="002B5E42">
            <w:pPr>
              <w:jc w:val="both"/>
            </w:pPr>
          </w:p>
        </w:tc>
      </w:tr>
      <w:tr w:rsidR="00D93D81" w:rsidRPr="006D33C9" w:rsidTr="002B5E42">
        <w:trPr>
          <w:trHeight w:val="113"/>
        </w:trPr>
        <w:tc>
          <w:tcPr>
            <w:tcW w:w="2398" w:type="dxa"/>
          </w:tcPr>
          <w:p w:rsidR="00D93D81" w:rsidRPr="006D33C9" w:rsidRDefault="00D93D81" w:rsidP="002B5E42">
            <w:pPr>
              <w:jc w:val="both"/>
            </w:pPr>
          </w:p>
        </w:tc>
        <w:tc>
          <w:tcPr>
            <w:tcW w:w="4214" w:type="dxa"/>
          </w:tcPr>
          <w:p w:rsidR="00D93D81" w:rsidRPr="006D33C9" w:rsidRDefault="00D93D81" w:rsidP="002B5E42">
            <w:pPr>
              <w:ind w:left="296"/>
              <w:jc w:val="both"/>
            </w:pPr>
            <w:r w:rsidRPr="006D33C9">
              <w:t>Terreni</w:t>
            </w:r>
          </w:p>
        </w:tc>
        <w:tc>
          <w:tcPr>
            <w:tcW w:w="2994" w:type="dxa"/>
          </w:tcPr>
          <w:p w:rsidR="00D93D81" w:rsidRPr="006D33C9" w:rsidRDefault="00D93D81" w:rsidP="002B5E42">
            <w:pPr>
              <w:jc w:val="both"/>
            </w:pPr>
          </w:p>
        </w:tc>
      </w:tr>
      <w:tr w:rsidR="00D93D81" w:rsidRPr="006D33C9" w:rsidTr="002B5E42">
        <w:trPr>
          <w:trHeight w:val="113"/>
        </w:trPr>
        <w:tc>
          <w:tcPr>
            <w:tcW w:w="2398" w:type="dxa"/>
          </w:tcPr>
          <w:p w:rsidR="00D93D81" w:rsidRPr="006D33C9" w:rsidRDefault="00D93D81" w:rsidP="002B5E42">
            <w:pPr>
              <w:jc w:val="both"/>
            </w:pPr>
          </w:p>
        </w:tc>
        <w:tc>
          <w:tcPr>
            <w:tcW w:w="4214" w:type="dxa"/>
          </w:tcPr>
          <w:p w:rsidR="00D93D81" w:rsidRPr="006D33C9" w:rsidRDefault="00D93D81" w:rsidP="002B5E42">
            <w:pPr>
              <w:ind w:left="296"/>
              <w:jc w:val="both"/>
            </w:pPr>
            <w:r w:rsidRPr="006D33C9">
              <w:t xml:space="preserve">Impianti e fabbricati </w:t>
            </w:r>
          </w:p>
        </w:tc>
        <w:tc>
          <w:tcPr>
            <w:tcW w:w="2994" w:type="dxa"/>
          </w:tcPr>
          <w:p w:rsidR="00D93D81" w:rsidRPr="006D33C9" w:rsidRDefault="00D93D81" w:rsidP="002B5E42">
            <w:pPr>
              <w:jc w:val="both"/>
            </w:pPr>
          </w:p>
        </w:tc>
      </w:tr>
      <w:tr w:rsidR="00D93D81" w:rsidRPr="006D33C9" w:rsidTr="002B5E42">
        <w:trPr>
          <w:trHeight w:val="113"/>
        </w:trPr>
        <w:tc>
          <w:tcPr>
            <w:tcW w:w="2398" w:type="dxa"/>
          </w:tcPr>
          <w:p w:rsidR="00D93D81" w:rsidRPr="006D33C9" w:rsidRDefault="00D93D81" w:rsidP="002B5E42">
            <w:pPr>
              <w:jc w:val="both"/>
            </w:pPr>
          </w:p>
        </w:tc>
        <w:tc>
          <w:tcPr>
            <w:tcW w:w="4214" w:type="dxa"/>
          </w:tcPr>
          <w:p w:rsidR="00D93D81" w:rsidRPr="006D33C9" w:rsidRDefault="00D93D81" w:rsidP="002B5E42">
            <w:pPr>
              <w:ind w:left="296"/>
              <w:jc w:val="both"/>
            </w:pPr>
            <w:r w:rsidRPr="006D33C9">
              <w:t>Altro……</w:t>
            </w:r>
          </w:p>
        </w:tc>
        <w:tc>
          <w:tcPr>
            <w:tcW w:w="2994" w:type="dxa"/>
          </w:tcPr>
          <w:p w:rsidR="00D93D81" w:rsidRPr="006D33C9" w:rsidRDefault="00D93D81" w:rsidP="002B5E42">
            <w:pPr>
              <w:jc w:val="both"/>
            </w:pPr>
          </w:p>
        </w:tc>
      </w:tr>
      <w:tr w:rsidR="00D93D81" w:rsidRPr="006D33C9" w:rsidTr="002B5E42">
        <w:trPr>
          <w:trHeight w:val="113"/>
        </w:trPr>
        <w:tc>
          <w:tcPr>
            <w:tcW w:w="2398" w:type="dxa"/>
          </w:tcPr>
          <w:p w:rsidR="00D93D81" w:rsidRPr="006D33C9" w:rsidRDefault="00D93D81" w:rsidP="002B5E42">
            <w:pPr>
              <w:jc w:val="both"/>
            </w:pPr>
          </w:p>
        </w:tc>
        <w:tc>
          <w:tcPr>
            <w:tcW w:w="4214" w:type="dxa"/>
          </w:tcPr>
          <w:p w:rsidR="00D93D81" w:rsidRPr="006D33C9" w:rsidRDefault="00D93D81" w:rsidP="002B5E42">
            <w:pPr>
              <w:jc w:val="both"/>
              <w:rPr>
                <w:b/>
              </w:rPr>
            </w:pPr>
            <w:r w:rsidRPr="006D33C9">
              <w:rPr>
                <w:b/>
              </w:rPr>
              <w:t>CAPITALE (B)</w:t>
            </w:r>
          </w:p>
        </w:tc>
        <w:tc>
          <w:tcPr>
            <w:tcW w:w="2994" w:type="dxa"/>
          </w:tcPr>
          <w:p w:rsidR="00D93D81" w:rsidRPr="006D33C9" w:rsidRDefault="00D93D81" w:rsidP="002B5E42">
            <w:pPr>
              <w:jc w:val="both"/>
            </w:pPr>
          </w:p>
        </w:tc>
      </w:tr>
      <w:tr w:rsidR="00D93D81" w:rsidRPr="006D33C9" w:rsidTr="002B5E42">
        <w:trPr>
          <w:trHeight w:val="113"/>
        </w:trPr>
        <w:tc>
          <w:tcPr>
            <w:tcW w:w="2398" w:type="dxa"/>
          </w:tcPr>
          <w:p w:rsidR="00D93D81" w:rsidRPr="006D33C9" w:rsidRDefault="00D93D81" w:rsidP="002B5E42">
            <w:pPr>
              <w:jc w:val="both"/>
            </w:pPr>
          </w:p>
        </w:tc>
        <w:tc>
          <w:tcPr>
            <w:tcW w:w="4214" w:type="dxa"/>
          </w:tcPr>
          <w:p w:rsidR="00D93D81" w:rsidRPr="006D33C9" w:rsidRDefault="00D93D81" w:rsidP="002B5E42">
            <w:pPr>
              <w:ind w:left="296"/>
              <w:jc w:val="both"/>
            </w:pPr>
            <w:r w:rsidRPr="006D33C9">
              <w:t>Macchine e attrezzature</w:t>
            </w:r>
          </w:p>
        </w:tc>
        <w:tc>
          <w:tcPr>
            <w:tcW w:w="2994" w:type="dxa"/>
          </w:tcPr>
          <w:p w:rsidR="00D93D81" w:rsidRPr="006D33C9" w:rsidRDefault="00D93D81" w:rsidP="002B5E42">
            <w:pPr>
              <w:jc w:val="both"/>
            </w:pPr>
          </w:p>
        </w:tc>
      </w:tr>
      <w:tr w:rsidR="00D93D81" w:rsidRPr="006D33C9" w:rsidTr="002B5E42">
        <w:trPr>
          <w:trHeight w:val="113"/>
        </w:trPr>
        <w:tc>
          <w:tcPr>
            <w:tcW w:w="2398" w:type="dxa"/>
          </w:tcPr>
          <w:p w:rsidR="00D93D81" w:rsidRPr="006D33C9" w:rsidRDefault="00D93D81" w:rsidP="002B5E42">
            <w:pPr>
              <w:jc w:val="both"/>
            </w:pPr>
          </w:p>
        </w:tc>
        <w:tc>
          <w:tcPr>
            <w:tcW w:w="4214" w:type="dxa"/>
          </w:tcPr>
          <w:p w:rsidR="00D93D81" w:rsidRPr="006D33C9" w:rsidRDefault="00D93D81" w:rsidP="002B5E42">
            <w:pPr>
              <w:ind w:left="296"/>
              <w:jc w:val="both"/>
            </w:pPr>
            <w:r w:rsidRPr="006D33C9">
              <w:t>Altro…….</w:t>
            </w:r>
          </w:p>
        </w:tc>
        <w:tc>
          <w:tcPr>
            <w:tcW w:w="2994" w:type="dxa"/>
          </w:tcPr>
          <w:p w:rsidR="00D93D81" w:rsidRPr="006D33C9" w:rsidRDefault="00D93D81" w:rsidP="002B5E42">
            <w:pPr>
              <w:jc w:val="both"/>
            </w:pPr>
          </w:p>
        </w:tc>
      </w:tr>
      <w:tr w:rsidR="00D93D81" w:rsidRPr="006D33C9" w:rsidTr="002B5E42">
        <w:trPr>
          <w:trHeight w:val="113"/>
        </w:trPr>
        <w:tc>
          <w:tcPr>
            <w:tcW w:w="2398" w:type="dxa"/>
          </w:tcPr>
          <w:p w:rsidR="00D93D81" w:rsidRPr="006D33C9" w:rsidRDefault="00D93D81" w:rsidP="002B5E42">
            <w:pPr>
              <w:jc w:val="both"/>
            </w:pPr>
          </w:p>
        </w:tc>
        <w:tc>
          <w:tcPr>
            <w:tcW w:w="4214" w:type="dxa"/>
          </w:tcPr>
          <w:p w:rsidR="00D93D81" w:rsidRPr="006D33C9" w:rsidRDefault="00D93D81" w:rsidP="002B5E42">
            <w:pPr>
              <w:jc w:val="both"/>
              <w:rPr>
                <w:b/>
              </w:rPr>
            </w:pPr>
            <w:r w:rsidRPr="006D33C9">
              <w:rPr>
                <w:b/>
              </w:rPr>
              <w:t>IMMOBILIZZAZIONI FINANZIARIE (C)</w:t>
            </w:r>
          </w:p>
        </w:tc>
        <w:tc>
          <w:tcPr>
            <w:tcW w:w="2994" w:type="dxa"/>
          </w:tcPr>
          <w:p w:rsidR="00D93D81" w:rsidRPr="006D33C9" w:rsidRDefault="00D93D81" w:rsidP="002B5E42">
            <w:pPr>
              <w:jc w:val="both"/>
            </w:pPr>
          </w:p>
        </w:tc>
      </w:tr>
      <w:tr w:rsidR="00D93D81" w:rsidRPr="006D33C9" w:rsidTr="002B5E42">
        <w:trPr>
          <w:trHeight w:val="113"/>
        </w:trPr>
        <w:tc>
          <w:tcPr>
            <w:tcW w:w="2398" w:type="dxa"/>
          </w:tcPr>
          <w:p w:rsidR="00D93D81" w:rsidRPr="006D33C9" w:rsidRDefault="00D93D81" w:rsidP="002B5E42">
            <w:pPr>
              <w:jc w:val="both"/>
            </w:pPr>
          </w:p>
        </w:tc>
        <w:tc>
          <w:tcPr>
            <w:tcW w:w="4214" w:type="dxa"/>
          </w:tcPr>
          <w:p w:rsidR="00D93D81" w:rsidRPr="006D33C9" w:rsidRDefault="00D93D81" w:rsidP="002B5E42">
            <w:pPr>
              <w:ind w:left="296"/>
              <w:jc w:val="both"/>
            </w:pPr>
            <w:r w:rsidRPr="006D33C9">
              <w:t>Partecipazioni</w:t>
            </w:r>
          </w:p>
        </w:tc>
        <w:tc>
          <w:tcPr>
            <w:tcW w:w="2994" w:type="dxa"/>
          </w:tcPr>
          <w:p w:rsidR="00D93D81" w:rsidRPr="006D33C9" w:rsidRDefault="00D93D81" w:rsidP="002B5E42">
            <w:pPr>
              <w:jc w:val="both"/>
            </w:pPr>
          </w:p>
        </w:tc>
      </w:tr>
      <w:tr w:rsidR="00D93D81" w:rsidRPr="006D33C9" w:rsidTr="002B5E42">
        <w:trPr>
          <w:trHeight w:val="113"/>
        </w:trPr>
        <w:tc>
          <w:tcPr>
            <w:tcW w:w="2398" w:type="dxa"/>
          </w:tcPr>
          <w:p w:rsidR="00D93D81" w:rsidRPr="006D33C9" w:rsidRDefault="00D93D81" w:rsidP="002B5E42">
            <w:pPr>
              <w:jc w:val="both"/>
              <w:rPr>
                <w:b/>
              </w:rPr>
            </w:pPr>
          </w:p>
        </w:tc>
        <w:tc>
          <w:tcPr>
            <w:tcW w:w="4214" w:type="dxa"/>
          </w:tcPr>
          <w:p w:rsidR="00D93D81" w:rsidRPr="006D33C9" w:rsidRDefault="00D93D81" w:rsidP="002B5E42">
            <w:pPr>
              <w:jc w:val="both"/>
              <w:rPr>
                <w:b/>
              </w:rPr>
            </w:pPr>
            <w:r w:rsidRPr="006D33C9">
              <w:rPr>
                <w:b/>
              </w:rPr>
              <w:t>IMMOBILIZZAZIONI IMMATERIALI (D)</w:t>
            </w:r>
          </w:p>
        </w:tc>
        <w:tc>
          <w:tcPr>
            <w:tcW w:w="2994" w:type="dxa"/>
          </w:tcPr>
          <w:p w:rsidR="00D93D81" w:rsidRPr="006D33C9" w:rsidRDefault="00D93D81" w:rsidP="002B5E42">
            <w:pPr>
              <w:jc w:val="both"/>
            </w:pPr>
          </w:p>
        </w:tc>
      </w:tr>
      <w:tr w:rsidR="00D93D81" w:rsidRPr="006D33C9" w:rsidTr="002B5E42">
        <w:trPr>
          <w:trHeight w:val="113"/>
        </w:trPr>
        <w:tc>
          <w:tcPr>
            <w:tcW w:w="2398" w:type="dxa"/>
          </w:tcPr>
          <w:p w:rsidR="00D93D81" w:rsidRPr="006D33C9" w:rsidRDefault="00D93D81" w:rsidP="002B5E42">
            <w:pPr>
              <w:jc w:val="both"/>
              <w:rPr>
                <w:b/>
              </w:rPr>
            </w:pPr>
          </w:p>
        </w:tc>
        <w:tc>
          <w:tcPr>
            <w:tcW w:w="4214" w:type="dxa"/>
          </w:tcPr>
          <w:p w:rsidR="00D93D81" w:rsidRPr="006D33C9" w:rsidRDefault="00D93D81" w:rsidP="002B5E42">
            <w:pPr>
              <w:ind w:left="296"/>
              <w:jc w:val="both"/>
            </w:pPr>
            <w:r w:rsidRPr="006D33C9">
              <w:t>Quote, diritti, marchi</w:t>
            </w:r>
          </w:p>
        </w:tc>
        <w:tc>
          <w:tcPr>
            <w:tcW w:w="2994" w:type="dxa"/>
          </w:tcPr>
          <w:p w:rsidR="00D93D81" w:rsidRPr="006D33C9" w:rsidRDefault="00D93D81" w:rsidP="002B5E42">
            <w:pPr>
              <w:jc w:val="both"/>
            </w:pPr>
          </w:p>
        </w:tc>
      </w:tr>
      <w:tr w:rsidR="00D93D81" w:rsidRPr="006D33C9" w:rsidTr="002B5E42">
        <w:trPr>
          <w:trHeight w:val="113"/>
        </w:trPr>
        <w:tc>
          <w:tcPr>
            <w:tcW w:w="2398" w:type="dxa"/>
          </w:tcPr>
          <w:p w:rsidR="00D93D81" w:rsidRPr="006D33C9" w:rsidRDefault="00D93D81" w:rsidP="002B5E42">
            <w:pPr>
              <w:jc w:val="both"/>
              <w:rPr>
                <w:b/>
              </w:rPr>
            </w:pPr>
            <w:r w:rsidRPr="006D33C9">
              <w:rPr>
                <w:b/>
              </w:rPr>
              <w:t>CAPITALE CIRCOLANTE</w:t>
            </w:r>
          </w:p>
        </w:tc>
        <w:tc>
          <w:tcPr>
            <w:tcW w:w="4214" w:type="dxa"/>
          </w:tcPr>
          <w:p w:rsidR="00D93D81" w:rsidRPr="006D33C9" w:rsidRDefault="00D93D81" w:rsidP="002B5E42">
            <w:pPr>
              <w:jc w:val="both"/>
              <w:rPr>
                <w:b/>
              </w:rPr>
            </w:pPr>
            <w:r w:rsidRPr="006D33C9">
              <w:rPr>
                <w:b/>
              </w:rPr>
              <w:t>DISPONIBILITA' FINANZIARIE (E)</w:t>
            </w:r>
          </w:p>
        </w:tc>
        <w:tc>
          <w:tcPr>
            <w:tcW w:w="2994" w:type="dxa"/>
          </w:tcPr>
          <w:p w:rsidR="00D93D81" w:rsidRPr="006D33C9" w:rsidRDefault="00D93D81" w:rsidP="002B5E42">
            <w:pPr>
              <w:jc w:val="both"/>
            </w:pPr>
          </w:p>
        </w:tc>
      </w:tr>
      <w:tr w:rsidR="00D93D81" w:rsidRPr="006D33C9" w:rsidTr="002B5E42">
        <w:trPr>
          <w:trHeight w:val="113"/>
        </w:trPr>
        <w:tc>
          <w:tcPr>
            <w:tcW w:w="2398" w:type="dxa"/>
            <w:vMerge w:val="restart"/>
          </w:tcPr>
          <w:p w:rsidR="00D93D81" w:rsidRPr="006D33C9" w:rsidRDefault="00D93D81" w:rsidP="002B5E42">
            <w:pPr>
              <w:jc w:val="both"/>
            </w:pPr>
            <w:r w:rsidRPr="006D33C9">
              <w:t> </w:t>
            </w:r>
          </w:p>
          <w:p w:rsidR="00D93D81" w:rsidRPr="006D33C9" w:rsidRDefault="00D93D81" w:rsidP="002B5E42">
            <w:pPr>
              <w:jc w:val="both"/>
            </w:pPr>
            <w:r w:rsidRPr="006D33C9">
              <w:t> </w:t>
            </w:r>
          </w:p>
          <w:p w:rsidR="00D93D81" w:rsidRPr="006D33C9" w:rsidRDefault="00D93D81" w:rsidP="002B5E42">
            <w:pPr>
              <w:jc w:val="both"/>
            </w:pPr>
            <w:r w:rsidRPr="006D33C9">
              <w:t> </w:t>
            </w:r>
          </w:p>
          <w:p w:rsidR="00D93D81" w:rsidRPr="006D33C9" w:rsidRDefault="00D93D81" w:rsidP="002B5E42">
            <w:pPr>
              <w:jc w:val="both"/>
            </w:pPr>
            <w:r w:rsidRPr="006D33C9">
              <w:t> </w:t>
            </w:r>
          </w:p>
          <w:p w:rsidR="00D93D81" w:rsidRPr="006D33C9" w:rsidRDefault="00D93D81" w:rsidP="002B5E42">
            <w:pPr>
              <w:jc w:val="both"/>
            </w:pPr>
            <w:r w:rsidRPr="006D33C9">
              <w:t> </w:t>
            </w:r>
          </w:p>
          <w:p w:rsidR="00D93D81" w:rsidRPr="006D33C9" w:rsidRDefault="00D93D81" w:rsidP="002B5E42">
            <w:pPr>
              <w:jc w:val="both"/>
            </w:pPr>
            <w:r w:rsidRPr="006D33C9">
              <w:t> </w:t>
            </w:r>
          </w:p>
          <w:p w:rsidR="00D93D81" w:rsidRPr="006D33C9" w:rsidRDefault="00D93D81" w:rsidP="002B5E42">
            <w:pPr>
              <w:jc w:val="both"/>
            </w:pPr>
            <w:r w:rsidRPr="006D33C9">
              <w:t> </w:t>
            </w:r>
          </w:p>
        </w:tc>
        <w:tc>
          <w:tcPr>
            <w:tcW w:w="4214" w:type="dxa"/>
          </w:tcPr>
          <w:p w:rsidR="00D93D81" w:rsidRPr="006D33C9" w:rsidRDefault="00D93D81" w:rsidP="002B5E42">
            <w:pPr>
              <w:ind w:left="296"/>
              <w:jc w:val="both"/>
            </w:pPr>
            <w:r w:rsidRPr="006D33C9">
              <w:t>Rimanenze finali</w:t>
            </w:r>
          </w:p>
        </w:tc>
        <w:tc>
          <w:tcPr>
            <w:tcW w:w="2994" w:type="dxa"/>
          </w:tcPr>
          <w:p w:rsidR="00D93D81" w:rsidRPr="006D33C9" w:rsidRDefault="00D93D81" w:rsidP="002B5E42">
            <w:pPr>
              <w:jc w:val="both"/>
            </w:pPr>
          </w:p>
        </w:tc>
      </w:tr>
      <w:tr w:rsidR="00D93D81" w:rsidRPr="006D33C9" w:rsidTr="002B5E42">
        <w:trPr>
          <w:trHeight w:val="113"/>
        </w:trPr>
        <w:tc>
          <w:tcPr>
            <w:tcW w:w="2398" w:type="dxa"/>
            <w:vMerge/>
          </w:tcPr>
          <w:p w:rsidR="00D93D81" w:rsidRPr="006D33C9" w:rsidRDefault="00D93D81" w:rsidP="002B5E42">
            <w:pPr>
              <w:jc w:val="both"/>
            </w:pPr>
          </w:p>
        </w:tc>
        <w:tc>
          <w:tcPr>
            <w:tcW w:w="4214" w:type="dxa"/>
          </w:tcPr>
          <w:p w:rsidR="00D93D81" w:rsidRPr="006D33C9" w:rsidRDefault="00D93D81" w:rsidP="002B5E42">
            <w:pPr>
              <w:jc w:val="both"/>
              <w:rPr>
                <w:b/>
              </w:rPr>
            </w:pPr>
            <w:r w:rsidRPr="006D33C9">
              <w:rPr>
                <w:b/>
              </w:rPr>
              <w:t>LIQUIDITÀ DIFFERITE</w:t>
            </w:r>
          </w:p>
        </w:tc>
        <w:tc>
          <w:tcPr>
            <w:tcW w:w="2994" w:type="dxa"/>
          </w:tcPr>
          <w:p w:rsidR="00D93D81" w:rsidRPr="006D33C9" w:rsidRDefault="00D93D81" w:rsidP="002B5E42">
            <w:pPr>
              <w:jc w:val="both"/>
            </w:pPr>
          </w:p>
        </w:tc>
      </w:tr>
      <w:tr w:rsidR="00D93D81" w:rsidRPr="006D33C9" w:rsidTr="002B5E42">
        <w:trPr>
          <w:trHeight w:val="113"/>
        </w:trPr>
        <w:tc>
          <w:tcPr>
            <w:tcW w:w="2398" w:type="dxa"/>
            <w:vMerge/>
          </w:tcPr>
          <w:p w:rsidR="00D93D81" w:rsidRPr="006D33C9" w:rsidRDefault="00D93D81" w:rsidP="002B5E42">
            <w:pPr>
              <w:jc w:val="both"/>
            </w:pPr>
          </w:p>
        </w:tc>
        <w:tc>
          <w:tcPr>
            <w:tcW w:w="4214" w:type="dxa"/>
          </w:tcPr>
          <w:p w:rsidR="00D93D81" w:rsidRPr="006D33C9" w:rsidRDefault="00D93D81" w:rsidP="002B5E42">
            <w:pPr>
              <w:ind w:left="296"/>
              <w:jc w:val="both"/>
            </w:pPr>
            <w:r w:rsidRPr="006D33C9">
              <w:t>Crediti</w:t>
            </w:r>
          </w:p>
        </w:tc>
        <w:tc>
          <w:tcPr>
            <w:tcW w:w="2994" w:type="dxa"/>
          </w:tcPr>
          <w:p w:rsidR="00D93D81" w:rsidRPr="006D33C9" w:rsidRDefault="00D93D81" w:rsidP="002B5E42">
            <w:pPr>
              <w:jc w:val="both"/>
            </w:pPr>
          </w:p>
        </w:tc>
      </w:tr>
      <w:tr w:rsidR="00D93D81" w:rsidRPr="006D33C9" w:rsidTr="002B5E42">
        <w:trPr>
          <w:trHeight w:val="113"/>
        </w:trPr>
        <w:tc>
          <w:tcPr>
            <w:tcW w:w="2398" w:type="dxa"/>
            <w:vMerge/>
          </w:tcPr>
          <w:p w:rsidR="00D93D81" w:rsidRPr="006D33C9" w:rsidRDefault="00D93D81" w:rsidP="002B5E42">
            <w:pPr>
              <w:jc w:val="both"/>
            </w:pPr>
          </w:p>
        </w:tc>
        <w:tc>
          <w:tcPr>
            <w:tcW w:w="4214" w:type="dxa"/>
          </w:tcPr>
          <w:p w:rsidR="00D93D81" w:rsidRPr="006D33C9" w:rsidRDefault="00D93D81" w:rsidP="002B5E42">
            <w:pPr>
              <w:jc w:val="both"/>
              <w:rPr>
                <w:b/>
              </w:rPr>
            </w:pPr>
            <w:r w:rsidRPr="006D33C9">
              <w:rPr>
                <w:b/>
              </w:rPr>
              <w:t>LIQUIDITÀ IMMEDIATE</w:t>
            </w:r>
          </w:p>
        </w:tc>
        <w:tc>
          <w:tcPr>
            <w:tcW w:w="2994" w:type="dxa"/>
          </w:tcPr>
          <w:p w:rsidR="00D93D81" w:rsidRPr="006D33C9" w:rsidRDefault="00D93D81" w:rsidP="002B5E42">
            <w:pPr>
              <w:jc w:val="both"/>
            </w:pPr>
          </w:p>
        </w:tc>
      </w:tr>
      <w:tr w:rsidR="00D93D81" w:rsidRPr="006D33C9" w:rsidTr="002B5E42">
        <w:trPr>
          <w:trHeight w:val="113"/>
        </w:trPr>
        <w:tc>
          <w:tcPr>
            <w:tcW w:w="2398" w:type="dxa"/>
            <w:vMerge/>
          </w:tcPr>
          <w:p w:rsidR="00D93D81" w:rsidRPr="006D33C9" w:rsidRDefault="00D93D81" w:rsidP="002B5E42">
            <w:pPr>
              <w:jc w:val="both"/>
            </w:pPr>
          </w:p>
        </w:tc>
        <w:tc>
          <w:tcPr>
            <w:tcW w:w="4214" w:type="dxa"/>
          </w:tcPr>
          <w:p w:rsidR="00D93D81" w:rsidRPr="006D33C9" w:rsidRDefault="00D93D81" w:rsidP="002B5E42">
            <w:pPr>
              <w:ind w:left="296"/>
              <w:jc w:val="both"/>
            </w:pPr>
            <w:r w:rsidRPr="006D33C9">
              <w:t>Banca c/c</w:t>
            </w:r>
          </w:p>
        </w:tc>
        <w:tc>
          <w:tcPr>
            <w:tcW w:w="2994" w:type="dxa"/>
          </w:tcPr>
          <w:p w:rsidR="00D93D81" w:rsidRPr="006D33C9" w:rsidRDefault="00D93D81" w:rsidP="002B5E42">
            <w:pPr>
              <w:jc w:val="both"/>
            </w:pPr>
          </w:p>
        </w:tc>
      </w:tr>
      <w:tr w:rsidR="00D93D81" w:rsidRPr="006D33C9" w:rsidTr="002B5E42">
        <w:trPr>
          <w:trHeight w:val="113"/>
        </w:trPr>
        <w:tc>
          <w:tcPr>
            <w:tcW w:w="2398" w:type="dxa"/>
            <w:vMerge/>
          </w:tcPr>
          <w:p w:rsidR="00D93D81" w:rsidRPr="006D33C9" w:rsidRDefault="00D93D81" w:rsidP="002B5E42">
            <w:pPr>
              <w:jc w:val="both"/>
            </w:pPr>
          </w:p>
        </w:tc>
        <w:tc>
          <w:tcPr>
            <w:tcW w:w="4214" w:type="dxa"/>
          </w:tcPr>
          <w:p w:rsidR="00D93D81" w:rsidRPr="006D33C9" w:rsidRDefault="00D93D81" w:rsidP="002B5E42">
            <w:pPr>
              <w:ind w:left="296"/>
              <w:jc w:val="both"/>
            </w:pPr>
            <w:r w:rsidRPr="006D33C9">
              <w:t>Cassa</w:t>
            </w:r>
          </w:p>
        </w:tc>
        <w:tc>
          <w:tcPr>
            <w:tcW w:w="2994" w:type="dxa"/>
          </w:tcPr>
          <w:p w:rsidR="00D93D81" w:rsidRPr="006D33C9" w:rsidRDefault="00D93D81" w:rsidP="002B5E42">
            <w:pPr>
              <w:jc w:val="both"/>
            </w:pPr>
          </w:p>
        </w:tc>
      </w:tr>
      <w:tr w:rsidR="00D93D81" w:rsidRPr="006D33C9" w:rsidTr="002B5E42">
        <w:trPr>
          <w:trHeight w:val="113"/>
        </w:trPr>
        <w:tc>
          <w:tcPr>
            <w:tcW w:w="9606" w:type="dxa"/>
            <w:gridSpan w:val="3"/>
          </w:tcPr>
          <w:p w:rsidR="00D93D81" w:rsidRPr="006D33C9" w:rsidRDefault="00D93D81" w:rsidP="002B5E42">
            <w:pPr>
              <w:jc w:val="both"/>
            </w:pPr>
            <w:r w:rsidRPr="006D33C9">
              <w:rPr>
                <w:b/>
                <w:bCs/>
              </w:rPr>
              <w:t>FONTI DI FINANZIAMENTO</w:t>
            </w:r>
          </w:p>
        </w:tc>
      </w:tr>
      <w:tr w:rsidR="00D93D81" w:rsidRPr="006D33C9" w:rsidTr="002B5E42">
        <w:trPr>
          <w:trHeight w:val="113"/>
        </w:trPr>
        <w:tc>
          <w:tcPr>
            <w:tcW w:w="2398" w:type="dxa"/>
          </w:tcPr>
          <w:p w:rsidR="00D93D81" w:rsidRPr="006D33C9" w:rsidRDefault="00D93D81" w:rsidP="002B5E42">
            <w:pPr>
              <w:rPr>
                <w:b/>
              </w:rPr>
            </w:pPr>
            <w:r w:rsidRPr="006D33C9">
              <w:rPr>
                <w:b/>
              </w:rPr>
              <w:t>CAPITALE DI TERZI</w:t>
            </w:r>
          </w:p>
        </w:tc>
        <w:tc>
          <w:tcPr>
            <w:tcW w:w="4214" w:type="dxa"/>
          </w:tcPr>
          <w:p w:rsidR="00D93D81" w:rsidRPr="006D33C9" w:rsidRDefault="00D93D81" w:rsidP="002B5E42">
            <w:pPr>
              <w:jc w:val="both"/>
              <w:rPr>
                <w:b/>
              </w:rPr>
            </w:pPr>
            <w:r w:rsidRPr="006D33C9">
              <w:rPr>
                <w:b/>
              </w:rPr>
              <w:t>PASSIVITÀ CORRENTI (F)</w:t>
            </w:r>
          </w:p>
        </w:tc>
        <w:tc>
          <w:tcPr>
            <w:tcW w:w="2994" w:type="dxa"/>
          </w:tcPr>
          <w:p w:rsidR="00D93D81" w:rsidRPr="006D33C9" w:rsidRDefault="00D93D81" w:rsidP="002B5E42">
            <w:pPr>
              <w:jc w:val="both"/>
            </w:pPr>
          </w:p>
        </w:tc>
      </w:tr>
      <w:tr w:rsidR="00D93D81" w:rsidRPr="006D33C9" w:rsidTr="002B5E42">
        <w:trPr>
          <w:trHeight w:val="113"/>
        </w:trPr>
        <w:tc>
          <w:tcPr>
            <w:tcW w:w="2398" w:type="dxa"/>
            <w:vMerge w:val="restart"/>
          </w:tcPr>
          <w:p w:rsidR="00D93D81" w:rsidRPr="006D33C9" w:rsidRDefault="00D93D81" w:rsidP="002B5E42">
            <w:pPr>
              <w:jc w:val="both"/>
            </w:pPr>
          </w:p>
        </w:tc>
        <w:tc>
          <w:tcPr>
            <w:tcW w:w="4214" w:type="dxa"/>
          </w:tcPr>
          <w:p w:rsidR="00D93D81" w:rsidRPr="006D33C9" w:rsidRDefault="00D93D81" w:rsidP="002B5E42">
            <w:pPr>
              <w:ind w:left="296"/>
              <w:jc w:val="both"/>
            </w:pPr>
            <w:r w:rsidRPr="006D33C9">
              <w:t>Debiti a breve termine</w:t>
            </w:r>
          </w:p>
        </w:tc>
        <w:tc>
          <w:tcPr>
            <w:tcW w:w="2994" w:type="dxa"/>
          </w:tcPr>
          <w:p w:rsidR="00D93D81" w:rsidRPr="006D33C9" w:rsidRDefault="00D93D81" w:rsidP="002B5E42">
            <w:pPr>
              <w:jc w:val="both"/>
            </w:pPr>
          </w:p>
        </w:tc>
      </w:tr>
      <w:tr w:rsidR="00D93D81" w:rsidRPr="006D33C9" w:rsidTr="002B5E42">
        <w:trPr>
          <w:trHeight w:val="113"/>
        </w:trPr>
        <w:tc>
          <w:tcPr>
            <w:tcW w:w="2398" w:type="dxa"/>
            <w:vMerge/>
          </w:tcPr>
          <w:p w:rsidR="00D93D81" w:rsidRPr="006D33C9" w:rsidRDefault="00D93D81" w:rsidP="002B5E42">
            <w:pPr>
              <w:jc w:val="both"/>
            </w:pPr>
          </w:p>
        </w:tc>
        <w:tc>
          <w:tcPr>
            <w:tcW w:w="4214" w:type="dxa"/>
          </w:tcPr>
          <w:p w:rsidR="00D93D81" w:rsidRPr="006D33C9" w:rsidRDefault="00D93D81" w:rsidP="002B5E42">
            <w:pPr>
              <w:ind w:left="296"/>
              <w:jc w:val="both"/>
            </w:pPr>
            <w:r w:rsidRPr="006D33C9">
              <w:t>Fornitori</w:t>
            </w:r>
          </w:p>
        </w:tc>
        <w:tc>
          <w:tcPr>
            <w:tcW w:w="2994" w:type="dxa"/>
          </w:tcPr>
          <w:p w:rsidR="00D93D81" w:rsidRPr="006D33C9" w:rsidRDefault="00D93D81" w:rsidP="002B5E42">
            <w:pPr>
              <w:jc w:val="both"/>
            </w:pPr>
          </w:p>
        </w:tc>
      </w:tr>
      <w:tr w:rsidR="00D93D81" w:rsidRPr="006D33C9" w:rsidTr="002B5E42">
        <w:trPr>
          <w:trHeight w:val="113"/>
        </w:trPr>
        <w:tc>
          <w:tcPr>
            <w:tcW w:w="2398" w:type="dxa"/>
            <w:vMerge/>
          </w:tcPr>
          <w:p w:rsidR="00D93D81" w:rsidRPr="006D33C9" w:rsidRDefault="00D93D81" w:rsidP="002B5E42">
            <w:pPr>
              <w:jc w:val="both"/>
            </w:pPr>
          </w:p>
        </w:tc>
        <w:tc>
          <w:tcPr>
            <w:tcW w:w="4214" w:type="dxa"/>
          </w:tcPr>
          <w:p w:rsidR="00D93D81" w:rsidRPr="006D33C9" w:rsidRDefault="00D93D81" w:rsidP="002B5E42">
            <w:pPr>
              <w:jc w:val="both"/>
              <w:rPr>
                <w:b/>
              </w:rPr>
            </w:pPr>
            <w:r w:rsidRPr="006D33C9">
              <w:rPr>
                <w:b/>
              </w:rPr>
              <w:t>PASSIVITÀ CONSOLIDATE</w:t>
            </w:r>
          </w:p>
        </w:tc>
        <w:tc>
          <w:tcPr>
            <w:tcW w:w="2994" w:type="dxa"/>
          </w:tcPr>
          <w:p w:rsidR="00D93D81" w:rsidRPr="006D33C9" w:rsidRDefault="00D93D81" w:rsidP="002B5E42">
            <w:pPr>
              <w:jc w:val="both"/>
            </w:pPr>
          </w:p>
        </w:tc>
      </w:tr>
      <w:tr w:rsidR="00D93D81" w:rsidRPr="006D33C9" w:rsidTr="002B5E42">
        <w:trPr>
          <w:trHeight w:val="113"/>
        </w:trPr>
        <w:tc>
          <w:tcPr>
            <w:tcW w:w="2398" w:type="dxa"/>
            <w:vMerge/>
          </w:tcPr>
          <w:p w:rsidR="00D93D81" w:rsidRPr="006D33C9" w:rsidRDefault="00D93D81" w:rsidP="002B5E42">
            <w:pPr>
              <w:jc w:val="both"/>
            </w:pPr>
          </w:p>
        </w:tc>
        <w:tc>
          <w:tcPr>
            <w:tcW w:w="4214" w:type="dxa"/>
          </w:tcPr>
          <w:p w:rsidR="00D93D81" w:rsidRPr="006D33C9" w:rsidRDefault="00D93D81" w:rsidP="002B5E42">
            <w:pPr>
              <w:ind w:left="296"/>
              <w:jc w:val="both"/>
            </w:pPr>
            <w:r w:rsidRPr="006D33C9">
              <w:t>Debiti a medio e lungo termine</w:t>
            </w:r>
          </w:p>
        </w:tc>
        <w:tc>
          <w:tcPr>
            <w:tcW w:w="2994" w:type="dxa"/>
          </w:tcPr>
          <w:p w:rsidR="00D93D81" w:rsidRPr="006D33C9" w:rsidRDefault="00D93D81" w:rsidP="002B5E42">
            <w:pPr>
              <w:jc w:val="both"/>
            </w:pPr>
          </w:p>
        </w:tc>
      </w:tr>
      <w:tr w:rsidR="00D93D81" w:rsidRPr="006D33C9" w:rsidTr="002B5E42">
        <w:trPr>
          <w:trHeight w:val="113"/>
        </w:trPr>
        <w:tc>
          <w:tcPr>
            <w:tcW w:w="2398" w:type="dxa"/>
            <w:vMerge/>
          </w:tcPr>
          <w:p w:rsidR="00D93D81" w:rsidRPr="006D33C9" w:rsidRDefault="00D93D81" w:rsidP="002B5E42">
            <w:pPr>
              <w:jc w:val="both"/>
            </w:pPr>
          </w:p>
        </w:tc>
        <w:tc>
          <w:tcPr>
            <w:tcW w:w="4214" w:type="dxa"/>
          </w:tcPr>
          <w:p w:rsidR="00D93D81" w:rsidRPr="006D33C9" w:rsidRDefault="00D93D81" w:rsidP="002B5E42">
            <w:pPr>
              <w:ind w:left="296"/>
              <w:jc w:val="both"/>
            </w:pPr>
            <w:r w:rsidRPr="006D33C9">
              <w:t>Mutui</w:t>
            </w:r>
          </w:p>
        </w:tc>
        <w:tc>
          <w:tcPr>
            <w:tcW w:w="2994" w:type="dxa"/>
          </w:tcPr>
          <w:p w:rsidR="00D93D81" w:rsidRPr="006D33C9" w:rsidRDefault="00D93D81" w:rsidP="002B5E42">
            <w:pPr>
              <w:jc w:val="both"/>
            </w:pPr>
          </w:p>
        </w:tc>
      </w:tr>
      <w:tr w:rsidR="00D93D81" w:rsidRPr="006D33C9" w:rsidTr="002B5E42">
        <w:trPr>
          <w:trHeight w:val="113"/>
        </w:trPr>
        <w:tc>
          <w:tcPr>
            <w:tcW w:w="2398" w:type="dxa"/>
            <w:vMerge/>
          </w:tcPr>
          <w:p w:rsidR="00D93D81" w:rsidRPr="006D33C9" w:rsidRDefault="00D93D81" w:rsidP="002B5E42">
            <w:pPr>
              <w:jc w:val="both"/>
              <w:rPr>
                <w:b/>
              </w:rPr>
            </w:pPr>
          </w:p>
        </w:tc>
        <w:tc>
          <w:tcPr>
            <w:tcW w:w="4214" w:type="dxa"/>
          </w:tcPr>
          <w:p w:rsidR="00D93D81" w:rsidRPr="006D33C9" w:rsidRDefault="00D93D81" w:rsidP="002B5E42">
            <w:pPr>
              <w:jc w:val="both"/>
              <w:rPr>
                <w:b/>
              </w:rPr>
            </w:pPr>
            <w:r w:rsidRPr="006D33C9">
              <w:rPr>
                <w:b/>
              </w:rPr>
              <w:t>MEZZI PROPRI</w:t>
            </w:r>
          </w:p>
        </w:tc>
        <w:tc>
          <w:tcPr>
            <w:tcW w:w="2994" w:type="dxa"/>
          </w:tcPr>
          <w:p w:rsidR="00D93D81" w:rsidRPr="006D33C9" w:rsidRDefault="00D93D81" w:rsidP="002B5E42">
            <w:pPr>
              <w:jc w:val="both"/>
            </w:pPr>
          </w:p>
        </w:tc>
      </w:tr>
      <w:tr w:rsidR="00D93D81" w:rsidRPr="006D33C9" w:rsidTr="002B5E42">
        <w:trPr>
          <w:trHeight w:val="113"/>
        </w:trPr>
        <w:tc>
          <w:tcPr>
            <w:tcW w:w="2398" w:type="dxa"/>
            <w:vMerge/>
          </w:tcPr>
          <w:p w:rsidR="00D93D81" w:rsidRPr="006D33C9" w:rsidRDefault="00D93D81" w:rsidP="002B5E42">
            <w:pPr>
              <w:jc w:val="both"/>
            </w:pPr>
          </w:p>
        </w:tc>
        <w:tc>
          <w:tcPr>
            <w:tcW w:w="4214" w:type="dxa"/>
          </w:tcPr>
          <w:p w:rsidR="00D93D81" w:rsidRPr="006D33C9" w:rsidRDefault="00D93D81" w:rsidP="002B5E42">
            <w:pPr>
              <w:ind w:left="296"/>
              <w:jc w:val="both"/>
            </w:pPr>
            <w:r w:rsidRPr="006D33C9">
              <w:t>Capitale netto</w:t>
            </w:r>
          </w:p>
        </w:tc>
        <w:tc>
          <w:tcPr>
            <w:tcW w:w="2994" w:type="dxa"/>
          </w:tcPr>
          <w:p w:rsidR="00D93D81" w:rsidRPr="006D33C9" w:rsidRDefault="00D93D81" w:rsidP="002B5E42">
            <w:pPr>
              <w:jc w:val="both"/>
            </w:pPr>
          </w:p>
        </w:tc>
      </w:tr>
      <w:tr w:rsidR="00D93D81" w:rsidRPr="006D33C9" w:rsidTr="002B5E42">
        <w:trPr>
          <w:trHeight w:val="113"/>
        </w:trPr>
        <w:tc>
          <w:tcPr>
            <w:tcW w:w="2398" w:type="dxa"/>
            <w:vMerge/>
          </w:tcPr>
          <w:p w:rsidR="00D93D81" w:rsidRPr="006D33C9" w:rsidRDefault="00D93D81" w:rsidP="002B5E42">
            <w:pPr>
              <w:jc w:val="both"/>
            </w:pPr>
          </w:p>
        </w:tc>
        <w:tc>
          <w:tcPr>
            <w:tcW w:w="4214" w:type="dxa"/>
          </w:tcPr>
          <w:p w:rsidR="00D93D81" w:rsidRPr="006D33C9" w:rsidRDefault="00D93D81" w:rsidP="002B5E42">
            <w:pPr>
              <w:ind w:left="296"/>
              <w:jc w:val="both"/>
            </w:pPr>
            <w:r w:rsidRPr="006D33C9">
              <w:t>Riserve</w:t>
            </w:r>
          </w:p>
        </w:tc>
        <w:tc>
          <w:tcPr>
            <w:tcW w:w="2994" w:type="dxa"/>
          </w:tcPr>
          <w:p w:rsidR="00D93D81" w:rsidRPr="006D33C9" w:rsidRDefault="00D93D81" w:rsidP="002B5E42">
            <w:pPr>
              <w:jc w:val="both"/>
            </w:pPr>
          </w:p>
        </w:tc>
      </w:tr>
      <w:tr w:rsidR="00D93D81" w:rsidRPr="006D33C9" w:rsidTr="002B5E42">
        <w:trPr>
          <w:trHeight w:val="113"/>
        </w:trPr>
        <w:tc>
          <w:tcPr>
            <w:tcW w:w="2398" w:type="dxa"/>
            <w:vMerge/>
          </w:tcPr>
          <w:p w:rsidR="00D93D81" w:rsidRPr="006D33C9" w:rsidRDefault="00D93D81" w:rsidP="002B5E42">
            <w:pPr>
              <w:jc w:val="both"/>
            </w:pPr>
          </w:p>
        </w:tc>
        <w:tc>
          <w:tcPr>
            <w:tcW w:w="4214" w:type="dxa"/>
          </w:tcPr>
          <w:p w:rsidR="00D93D81" w:rsidRPr="006D33C9" w:rsidRDefault="00D93D81" w:rsidP="002B5E42">
            <w:pPr>
              <w:ind w:left="296"/>
              <w:jc w:val="both"/>
            </w:pPr>
            <w:r w:rsidRPr="006D33C9">
              <w:t>Utile di esercizio</w:t>
            </w:r>
          </w:p>
        </w:tc>
        <w:tc>
          <w:tcPr>
            <w:tcW w:w="2994" w:type="dxa"/>
          </w:tcPr>
          <w:p w:rsidR="00D93D81" w:rsidRPr="006D33C9" w:rsidRDefault="00D93D81" w:rsidP="002B5E42">
            <w:pPr>
              <w:jc w:val="both"/>
            </w:pPr>
          </w:p>
        </w:tc>
      </w:tr>
      <w:tr w:rsidR="00D93D81" w:rsidRPr="006D33C9" w:rsidTr="002B5E42">
        <w:trPr>
          <w:trHeight w:val="113"/>
        </w:trPr>
        <w:tc>
          <w:tcPr>
            <w:tcW w:w="6612" w:type="dxa"/>
            <w:gridSpan w:val="2"/>
            <w:tcBorders>
              <w:left w:val="nil"/>
              <w:bottom w:val="nil"/>
              <w:right w:val="nil"/>
            </w:tcBorders>
          </w:tcPr>
          <w:p w:rsidR="00D93D81" w:rsidRPr="006D33C9" w:rsidRDefault="00D93D81" w:rsidP="002B5E42">
            <w:pPr>
              <w:jc w:val="both"/>
              <w:rPr>
                <w:b/>
              </w:rPr>
            </w:pPr>
          </w:p>
        </w:tc>
        <w:tc>
          <w:tcPr>
            <w:tcW w:w="2994" w:type="dxa"/>
            <w:tcBorders>
              <w:left w:val="nil"/>
              <w:bottom w:val="nil"/>
              <w:right w:val="nil"/>
            </w:tcBorders>
          </w:tcPr>
          <w:p w:rsidR="00D93D81" w:rsidRPr="006D33C9" w:rsidRDefault="00D93D81" w:rsidP="002B5E42">
            <w:pPr>
              <w:jc w:val="both"/>
            </w:pPr>
          </w:p>
        </w:tc>
      </w:tr>
      <w:tr w:rsidR="00D93D81" w:rsidRPr="006D33C9" w:rsidTr="002B5E42">
        <w:trPr>
          <w:trHeight w:val="113"/>
        </w:trPr>
        <w:tc>
          <w:tcPr>
            <w:tcW w:w="6612" w:type="dxa"/>
            <w:gridSpan w:val="2"/>
            <w:tcBorders>
              <w:top w:val="nil"/>
              <w:left w:val="nil"/>
              <w:right w:val="nil"/>
            </w:tcBorders>
          </w:tcPr>
          <w:p w:rsidR="00D93D81" w:rsidRPr="006D33C9" w:rsidRDefault="00D93D81" w:rsidP="002B5E42">
            <w:pPr>
              <w:jc w:val="both"/>
              <w:rPr>
                <w:b/>
              </w:rPr>
            </w:pPr>
          </w:p>
        </w:tc>
        <w:tc>
          <w:tcPr>
            <w:tcW w:w="2994" w:type="dxa"/>
            <w:tcBorders>
              <w:top w:val="nil"/>
              <w:left w:val="nil"/>
              <w:right w:val="nil"/>
            </w:tcBorders>
          </w:tcPr>
          <w:p w:rsidR="00D93D81" w:rsidRPr="006D33C9" w:rsidRDefault="00D93D81" w:rsidP="002B5E42">
            <w:pPr>
              <w:jc w:val="both"/>
            </w:pPr>
          </w:p>
        </w:tc>
      </w:tr>
      <w:tr w:rsidR="00D93D81" w:rsidRPr="006D33C9" w:rsidTr="002B5E42">
        <w:trPr>
          <w:trHeight w:val="113"/>
        </w:trPr>
        <w:tc>
          <w:tcPr>
            <w:tcW w:w="6612" w:type="dxa"/>
            <w:gridSpan w:val="2"/>
          </w:tcPr>
          <w:p w:rsidR="00D93D81" w:rsidRPr="006D33C9" w:rsidRDefault="00D93D81" w:rsidP="002B5E42">
            <w:pPr>
              <w:jc w:val="both"/>
            </w:pPr>
            <w:r w:rsidRPr="006D33C9">
              <w:rPr>
                <w:b/>
              </w:rPr>
              <w:t>CAPITALE INVESTITO (A+B+C+D+E)</w:t>
            </w:r>
          </w:p>
        </w:tc>
        <w:tc>
          <w:tcPr>
            <w:tcW w:w="2994" w:type="dxa"/>
          </w:tcPr>
          <w:p w:rsidR="00D93D81" w:rsidRPr="006D33C9" w:rsidRDefault="00D93D81" w:rsidP="002B5E42">
            <w:pPr>
              <w:jc w:val="both"/>
            </w:pPr>
          </w:p>
        </w:tc>
      </w:tr>
    </w:tbl>
    <w:p w:rsidR="00D93D81" w:rsidRPr="006D33C9" w:rsidRDefault="00D93D81" w:rsidP="008B00C5"/>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tblGrid>
      <w:tr w:rsidR="00D93D81" w:rsidRPr="006D33C9" w:rsidTr="002B5E42">
        <w:trPr>
          <w:cantSplit/>
        </w:trPr>
        <w:tc>
          <w:tcPr>
            <w:tcW w:w="9709" w:type="dxa"/>
            <w:shd w:val="pct10" w:color="auto" w:fill="FFFFFF"/>
            <w:vAlign w:val="center"/>
          </w:tcPr>
          <w:p w:rsidR="00D93D81" w:rsidRPr="006D33C9" w:rsidRDefault="00D93D81" w:rsidP="002B5E42">
            <w:pPr>
              <w:pStyle w:val="Titolo2"/>
              <w:jc w:val="center"/>
              <w:rPr>
                <w:i w:val="0"/>
                <w:iCs w:val="0"/>
                <w:smallCaps/>
                <w:sz w:val="24"/>
              </w:rPr>
            </w:pPr>
            <w:bookmarkStart w:id="148" w:name="_Toc94934602"/>
            <w:bookmarkStart w:id="149" w:name="_Toc95048092"/>
            <w:bookmarkStart w:id="150" w:name="_Toc95196702"/>
            <w:bookmarkStart w:id="151" w:name="_Toc95284489"/>
            <w:bookmarkStart w:id="152" w:name="_Toc112825970"/>
            <w:bookmarkStart w:id="153" w:name="_Toc140555905"/>
            <w:r w:rsidRPr="006D33C9">
              <w:rPr>
                <w:i w:val="0"/>
                <w:iCs w:val="0"/>
                <w:smallCaps/>
                <w:sz w:val="24"/>
              </w:rPr>
              <w:t>3.3 Eventuali note di specifica e/o integrazione alle informazioni richieste</w:t>
            </w:r>
            <w:bookmarkEnd w:id="148"/>
            <w:bookmarkEnd w:id="149"/>
            <w:bookmarkEnd w:id="150"/>
            <w:bookmarkEnd w:id="151"/>
            <w:bookmarkEnd w:id="152"/>
            <w:bookmarkEnd w:id="153"/>
          </w:p>
        </w:tc>
      </w:tr>
      <w:tr w:rsidR="00D93D81" w:rsidRPr="006D33C9" w:rsidTr="002B5E42">
        <w:trPr>
          <w:cantSplit/>
          <w:trHeight w:val="740"/>
        </w:trPr>
        <w:tc>
          <w:tcPr>
            <w:tcW w:w="9709" w:type="dxa"/>
            <w:vAlign w:val="center"/>
          </w:tcPr>
          <w:p w:rsidR="00D93D81" w:rsidRPr="006D33C9" w:rsidRDefault="00D93D81" w:rsidP="002B5E42"/>
        </w:tc>
      </w:tr>
    </w:tbl>
    <w:p w:rsidR="00D93D81" w:rsidRPr="006D33C9" w:rsidRDefault="00D93D81" w:rsidP="008B00C5"/>
    <w:p w:rsidR="00D93D81" w:rsidRPr="006D33C9" w:rsidRDefault="00D93D81" w:rsidP="008B00C5"/>
    <w:p w:rsidR="00D93D81" w:rsidRPr="006D33C9" w:rsidRDefault="00D93D81" w:rsidP="008B00C5">
      <w:pPr>
        <w:spacing w:line="288" w:lineRule="auto"/>
        <w:ind w:right="22"/>
        <w:rPr>
          <w:sz w:val="22"/>
          <w:szCs w:val="22"/>
        </w:rPr>
      </w:pPr>
      <w:r w:rsidRPr="006D33C9">
        <w:rPr>
          <w:sz w:val="22"/>
          <w:szCs w:val="22"/>
        </w:rPr>
        <w:t>Data</w:t>
      </w:r>
      <w:r w:rsidRPr="006D33C9">
        <w:rPr>
          <w:sz w:val="22"/>
          <w:szCs w:val="22"/>
        </w:rPr>
        <w:tab/>
        <w:t>………/………./…………</w:t>
      </w:r>
    </w:p>
    <w:p w:rsidR="00D93D81" w:rsidRPr="006D33C9" w:rsidRDefault="00D93D81" w:rsidP="008B00C5">
      <w:pPr>
        <w:spacing w:line="288" w:lineRule="auto"/>
        <w:ind w:left="5670" w:right="22"/>
        <w:jc w:val="center"/>
        <w:rPr>
          <w:b/>
          <w:sz w:val="22"/>
          <w:szCs w:val="22"/>
          <w:vertAlign w:val="superscript"/>
        </w:rPr>
      </w:pPr>
      <w:r w:rsidRPr="006D33C9">
        <w:rPr>
          <w:sz w:val="22"/>
          <w:szCs w:val="22"/>
        </w:rPr>
        <w:t xml:space="preserve">Timbro e firma </w:t>
      </w:r>
    </w:p>
    <w:p w:rsidR="00D93D81" w:rsidRPr="006D33C9" w:rsidRDefault="00D93D81" w:rsidP="008B00C5">
      <w:pPr>
        <w:spacing w:line="288" w:lineRule="auto"/>
        <w:ind w:left="5670" w:right="22"/>
        <w:jc w:val="center"/>
        <w:rPr>
          <w:sz w:val="22"/>
          <w:szCs w:val="22"/>
        </w:rPr>
      </w:pPr>
    </w:p>
    <w:p w:rsidR="00D93D81" w:rsidRPr="001616E0" w:rsidRDefault="00D93D81" w:rsidP="008B00C5">
      <w:pPr>
        <w:spacing w:line="288" w:lineRule="auto"/>
        <w:ind w:left="5670" w:right="22"/>
        <w:jc w:val="center"/>
        <w:rPr>
          <w:sz w:val="22"/>
          <w:szCs w:val="22"/>
        </w:rPr>
      </w:pPr>
      <w:r w:rsidRPr="006D33C9">
        <w:rPr>
          <w:sz w:val="22"/>
          <w:szCs w:val="22"/>
        </w:rPr>
        <w:t>…………………………………</w:t>
      </w:r>
    </w:p>
    <w:sectPr w:rsidR="00D93D81" w:rsidRPr="001616E0" w:rsidSect="000548A6">
      <w:headerReference w:type="default" r:id="rId8"/>
      <w:footerReference w:type="even" r:id="rId9"/>
      <w:footerReference w:type="default" r:id="rId10"/>
      <w:pgSz w:w="11906" w:h="16838"/>
      <w:pgMar w:top="1538" w:right="1134" w:bottom="993" w:left="1134" w:header="708" w:footer="8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1650" w:rsidRDefault="00421650">
      <w:r>
        <w:separator/>
      </w:r>
    </w:p>
  </w:endnote>
  <w:endnote w:type="continuationSeparator" w:id="0">
    <w:p w:rsidR="00421650" w:rsidRDefault="00421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horndale">
    <w:altName w:val="Times New Roman"/>
    <w:charset w:val="00"/>
    <w:family w:val="roman"/>
    <w:pitch w:val="variable"/>
  </w:font>
  <w:font w:name="Verdana">
    <w:panose1 w:val="020B0604030504040204"/>
    <w:charset w:val="00"/>
    <w:family w:val="swiss"/>
    <w:pitch w:val="variable"/>
    <w:sig w:usb0="A1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TimesNewRoman">
    <w:altName w:val="Arial Unicode MS"/>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1FED" w:rsidRDefault="00231FED">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231FED" w:rsidRDefault="00231FED">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1FED" w:rsidRDefault="00231FED">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A90818">
      <w:rPr>
        <w:rStyle w:val="Numeropagina"/>
        <w:noProof/>
      </w:rPr>
      <w:t>21</w:t>
    </w:r>
    <w:r>
      <w:rPr>
        <w:rStyle w:val="Numeropagina"/>
      </w:rPr>
      <w:fldChar w:fldCharType="end"/>
    </w:r>
  </w:p>
  <w:p w:rsidR="00231FED" w:rsidRDefault="00231FED">
    <w:pPr>
      <w:pStyle w:val="Pidipagina"/>
      <w:framePr w:wrap="auto" w:hAnchor="text" w:y="84"/>
      <w:ind w:right="360"/>
    </w:pPr>
  </w:p>
  <w:p w:rsidR="00231FED" w:rsidRDefault="00231FED">
    <w:pPr>
      <w:pStyle w:val="Intestazione"/>
      <w:jc w:val="right"/>
      <w:rPr>
        <w:color w:val="000080"/>
        <w:sz w:val="16"/>
        <w:szCs w:val="16"/>
      </w:rPr>
    </w:pPr>
    <w:r>
      <w:rPr>
        <w:noProof/>
      </w:rPr>
      <mc:AlternateContent>
        <mc:Choice Requires="wps">
          <w:drawing>
            <wp:anchor distT="0" distB="0" distL="114300" distR="114300" simplePos="0" relativeHeight="251662336" behindDoc="0" locked="0" layoutInCell="1" allowOverlap="1">
              <wp:simplePos x="0" y="0"/>
              <wp:positionH relativeFrom="column">
                <wp:posOffset>92710</wp:posOffset>
              </wp:positionH>
              <wp:positionV relativeFrom="paragraph">
                <wp:posOffset>142875</wp:posOffset>
              </wp:positionV>
              <wp:extent cx="6045200" cy="363855"/>
              <wp:effectExtent l="6985" t="9525" r="5715" b="7620"/>
              <wp:wrapNone/>
              <wp:docPr id="1"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45200" cy="363855"/>
                      </a:xfrm>
                      <a:custGeom>
                        <a:avLst/>
                        <a:gdLst>
                          <a:gd name="T0" fmla="*/ 0 w 9520"/>
                          <a:gd name="T1" fmla="*/ 231047925 h 573"/>
                          <a:gd name="T2" fmla="*/ 1919351000 w 9520"/>
                          <a:gd name="T3" fmla="*/ 37499925 h 573"/>
                          <a:gd name="T4" fmla="*/ 2147483647 w 9520"/>
                          <a:gd name="T5" fmla="*/ 5241925 h 573"/>
                          <a:gd name="T6" fmla="*/ 0 60000 65536"/>
                          <a:gd name="T7" fmla="*/ 0 60000 65536"/>
                          <a:gd name="T8" fmla="*/ 0 60000 65536"/>
                        </a:gdLst>
                        <a:ahLst/>
                        <a:cxnLst>
                          <a:cxn ang="T6">
                            <a:pos x="T0" y="T1"/>
                          </a:cxn>
                          <a:cxn ang="T7">
                            <a:pos x="T2" y="T3"/>
                          </a:cxn>
                          <a:cxn ang="T8">
                            <a:pos x="T4" y="T5"/>
                          </a:cxn>
                        </a:cxnLst>
                        <a:rect l="0" t="0" r="r" b="b"/>
                        <a:pathLst>
                          <a:path w="9520" h="573">
                            <a:moveTo>
                              <a:pt x="0" y="573"/>
                            </a:moveTo>
                            <a:cubicBezTo>
                              <a:pt x="793" y="493"/>
                              <a:pt x="3173" y="186"/>
                              <a:pt x="4760" y="93"/>
                            </a:cubicBezTo>
                            <a:cubicBezTo>
                              <a:pt x="6347" y="0"/>
                              <a:pt x="8528" y="30"/>
                              <a:pt x="9520" y="13"/>
                            </a:cubicBezTo>
                          </a:path>
                        </a:pathLst>
                      </a:custGeom>
                      <a:noFill/>
                      <a:ln w="9525">
                        <a:pattFill prst="pct25">
                          <a:fgClr>
                            <a:srgbClr val="333399"/>
                          </a:fgClr>
                          <a:bgClr>
                            <a:srgbClr val="000080"/>
                          </a:bgClr>
                        </a:patt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 o:spid="_x0000_s1026" style="position:absolute;margin-left:7.3pt;margin-top:11.25pt;width:476pt;height:28.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520,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" path="m,573c793,493,3173,186,4760,93,6347,,8528,30,9520,13e" filled="f" strokecolor="#339">
              <v:stroke r:id="rId1" o:title="" color2="navy" filltype="pattern"/>
              <v:path arrowok="t" o:connecttype="custom" o:connectlocs="0,2147483647;2147483647,2147483647;2147483647,2147483647" o:connectangles="0,0,0"/>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1650" w:rsidRDefault="00421650">
      <w:r>
        <w:separator/>
      </w:r>
    </w:p>
  </w:footnote>
  <w:footnote w:type="continuationSeparator" w:id="0">
    <w:p w:rsidR="00421650" w:rsidRDefault="00421650">
      <w:r>
        <w:continuationSeparator/>
      </w:r>
    </w:p>
  </w:footnote>
  <w:footnote w:id="1">
    <w:p w:rsidR="00231FED" w:rsidRDefault="00231FED" w:rsidP="008B00C5">
      <w:pPr>
        <w:pStyle w:val="Testonotaapidipagina"/>
        <w:jc w:val="both"/>
      </w:pPr>
      <w:r>
        <w:rPr>
          <w:rStyle w:val="Caratteredellanota"/>
        </w:rPr>
        <w:footnoteRef/>
      </w:r>
      <w:r>
        <w:rPr>
          <w:sz w:val="18"/>
          <w:szCs w:val="18"/>
        </w:rPr>
        <w:tab/>
        <w:t>Firma semplice allegando copia fotostatica di valido documento di identità</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1FED" w:rsidRDefault="00231FED">
    <w:pPr>
      <w:pStyle w:val="Intestazione"/>
    </w:pPr>
    <w:r>
      <w:rPr>
        <w:noProof/>
      </w:rPr>
      <mc:AlternateContent>
        <mc:Choice Requires="wps">
          <w:drawing>
            <wp:anchor distT="0" distB="0" distL="114300" distR="114300" simplePos="0" relativeHeight="251660288" behindDoc="0" locked="0" layoutInCell="1" allowOverlap="1">
              <wp:simplePos x="0" y="0"/>
              <wp:positionH relativeFrom="column">
                <wp:posOffset>102235</wp:posOffset>
              </wp:positionH>
              <wp:positionV relativeFrom="paragraph">
                <wp:posOffset>318770</wp:posOffset>
              </wp:positionV>
              <wp:extent cx="5955665" cy="462280"/>
              <wp:effectExtent l="0" t="0" r="26035" b="13970"/>
              <wp:wrapNone/>
              <wp:docPr id="3" name="Freeform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55665" cy="462280"/>
                      </a:xfrm>
                      <a:custGeom>
                        <a:avLst/>
                        <a:gdLst>
                          <a:gd name="T0" fmla="*/ 0 w 9125"/>
                          <a:gd name="T1" fmla="*/ 683 h 728"/>
                          <a:gd name="T2" fmla="*/ 4814 w 9125"/>
                          <a:gd name="T3" fmla="*/ 570 h 728"/>
                          <a:gd name="T4" fmla="*/ 9125 w 9125"/>
                          <a:gd name="T5" fmla="*/ 0 h 728"/>
                        </a:gdLst>
                        <a:ahLst/>
                        <a:cxnLst>
                          <a:cxn ang="0">
                            <a:pos x="T0" y="T1"/>
                          </a:cxn>
                          <a:cxn ang="0">
                            <a:pos x="T2" y="T3"/>
                          </a:cxn>
                          <a:cxn ang="0">
                            <a:pos x="T4" y="T5"/>
                          </a:cxn>
                        </a:cxnLst>
                        <a:rect l="0" t="0" r="r" b="b"/>
                        <a:pathLst>
                          <a:path w="9125" h="728">
                            <a:moveTo>
                              <a:pt x="0" y="683"/>
                            </a:moveTo>
                            <a:cubicBezTo>
                              <a:pt x="1647" y="728"/>
                              <a:pt x="3293" y="684"/>
                              <a:pt x="4814" y="570"/>
                            </a:cubicBezTo>
                            <a:cubicBezTo>
                              <a:pt x="6335" y="456"/>
                              <a:pt x="8227" y="119"/>
                              <a:pt x="9125" y="0"/>
                            </a:cubicBezTo>
                          </a:path>
                        </a:pathLst>
                      </a:custGeom>
                      <a:noFill/>
                      <a:ln w="9525">
                        <a:solidFill>
                          <a:srgbClr val="00336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 o:spid="_x0000_s1026" style="position:absolute;margin-left:8.05pt;margin-top:25.1pt;width:468.95pt;height:36.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125,7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" path="m,683v1647,45,3293,1,4814,-113c6335,456,8227,119,9125,e" filled="f" strokecolor="#036">
              <v:path arrowok="t" o:connecttype="custom" o:connectlocs="0,433705;3141980,361950;5955665,0" o:connectangles="0,0,0"/>
            </v:shape>
          </w:pict>
        </mc:Fallback>
      </mc:AlternateContent>
    </w:r>
    <w:r>
      <w:rPr>
        <w:noProof/>
      </w:rPr>
      <w:drawing>
        <wp:inline distT="0" distB="0" distL="0" distR="0">
          <wp:extent cx="1257300" cy="793750"/>
          <wp:effectExtent l="0" t="0" r="0" b="6350"/>
          <wp:docPr id="2" name="Immagine 1" descr="Nuova immag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Nuova immagi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7300" cy="793750"/>
                  </a:xfrm>
                  <a:prstGeom prst="rect">
                    <a:avLst/>
                  </a:prstGeom>
                  <a:noFill/>
                  <a:ln>
                    <a:noFill/>
                  </a:ln>
                </pic:spPr>
              </pic:pic>
            </a:graphicData>
          </a:graphic>
        </wp:inline>
      </w:drawing>
    </w:r>
  </w:p>
  <w:p w:rsidR="00231FED" w:rsidRDefault="00231FED">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Titolo1"/>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pStyle w:val="Titolo4"/>
      <w:suff w:val="nothing"/>
      <w:lvlText w:val=""/>
      <w:lvlJc w:val="left"/>
      <w:pPr>
        <w:tabs>
          <w:tab w:val="num" w:pos="0"/>
        </w:tabs>
      </w:pPr>
      <w:rPr>
        <w:rFonts w:cs="Times New Roman"/>
      </w:rPr>
    </w:lvl>
    <w:lvl w:ilvl="4">
      <w:start w:val="1"/>
      <w:numFmt w:val="none"/>
      <w:pStyle w:val="Titolo5"/>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0000002"/>
    <w:multiLevelType w:val="singleLevel"/>
    <w:tmpl w:val="00000002"/>
    <w:name w:val="WW8Num2"/>
    <w:lvl w:ilvl="0">
      <w:numFmt w:val="bullet"/>
      <w:lvlText w:val="-"/>
      <w:lvlJc w:val="left"/>
      <w:pPr>
        <w:tabs>
          <w:tab w:val="num" w:pos="720"/>
        </w:tabs>
        <w:ind w:left="720" w:hanging="360"/>
      </w:pPr>
      <w:rPr>
        <w:rFonts w:ascii="Times New Roman" w:hAnsi="Times New Roman"/>
        <w:color w:val="auto"/>
      </w:rPr>
    </w:lvl>
  </w:abstractNum>
  <w:abstractNum w:abstractNumId="2">
    <w:nsid w:val="00000005"/>
    <w:multiLevelType w:val="singleLevel"/>
    <w:tmpl w:val="00000005"/>
    <w:name w:val="WW8Num5"/>
    <w:lvl w:ilvl="0">
      <w:start w:val="1"/>
      <w:numFmt w:val="bullet"/>
      <w:lvlText w:val="-"/>
      <w:lvlJc w:val="left"/>
      <w:pPr>
        <w:tabs>
          <w:tab w:val="num" w:pos="360"/>
        </w:tabs>
        <w:ind w:left="360" w:hanging="360"/>
      </w:pPr>
      <w:rPr>
        <w:rFonts w:ascii="Garamond" w:hAnsi="Garamond"/>
      </w:rPr>
    </w:lvl>
  </w:abstractNum>
  <w:abstractNum w:abstractNumId="3">
    <w:nsid w:val="00000006"/>
    <w:multiLevelType w:val="singleLevel"/>
    <w:tmpl w:val="00000006"/>
    <w:name w:val="WW8Num6"/>
    <w:lvl w:ilvl="0">
      <w:start w:val="1"/>
      <w:numFmt w:val="decimal"/>
      <w:lvlText w:val="%1."/>
      <w:lvlJc w:val="left"/>
      <w:pPr>
        <w:tabs>
          <w:tab w:val="num" w:pos="720"/>
        </w:tabs>
        <w:ind w:left="720" w:hanging="360"/>
      </w:pPr>
      <w:rPr>
        <w:rFonts w:cs="Times New Roman"/>
      </w:rPr>
    </w:lvl>
  </w:abstractNum>
  <w:abstractNum w:abstractNumId="4">
    <w:nsid w:val="00000007"/>
    <w:multiLevelType w:val="singleLevel"/>
    <w:tmpl w:val="00000007"/>
    <w:name w:val="WW8Num7"/>
    <w:lvl w:ilvl="0">
      <w:start w:val="1"/>
      <w:numFmt w:val="decimal"/>
      <w:lvlText w:val="%1."/>
      <w:lvlJc w:val="left"/>
      <w:pPr>
        <w:tabs>
          <w:tab w:val="num" w:pos="720"/>
        </w:tabs>
        <w:ind w:left="720" w:hanging="360"/>
      </w:pPr>
      <w:rPr>
        <w:rFonts w:cs="Times New Roman"/>
        <w:b w:val="0"/>
        <w:i w:val="0"/>
      </w:rPr>
    </w:lvl>
  </w:abstractNum>
  <w:abstractNum w:abstractNumId="5">
    <w:nsid w:val="00000008"/>
    <w:multiLevelType w:val="singleLevel"/>
    <w:tmpl w:val="00000008"/>
    <w:name w:val="WW8Num8"/>
    <w:lvl w:ilvl="0">
      <w:start w:val="1"/>
      <w:numFmt w:val="bullet"/>
      <w:lvlText w:val=""/>
      <w:lvlJc w:val="left"/>
      <w:pPr>
        <w:tabs>
          <w:tab w:val="num" w:pos="720"/>
        </w:tabs>
        <w:ind w:left="720" w:hanging="360"/>
      </w:pPr>
      <w:rPr>
        <w:rFonts w:ascii="Symbol" w:hAnsi="Symbol"/>
      </w:rPr>
    </w:lvl>
  </w:abstractNum>
  <w:abstractNum w:abstractNumId="6">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7">
    <w:nsid w:val="0000000A"/>
    <w:multiLevelType w:val="singleLevel"/>
    <w:tmpl w:val="0000000A"/>
    <w:name w:val="WW8Num10"/>
    <w:lvl w:ilvl="0">
      <w:start w:val="1"/>
      <w:numFmt w:val="lowerLetter"/>
      <w:lvlText w:val="%1)"/>
      <w:lvlJc w:val="left"/>
      <w:pPr>
        <w:tabs>
          <w:tab w:val="num" w:pos="720"/>
        </w:tabs>
        <w:ind w:left="720" w:hanging="360"/>
      </w:pPr>
      <w:rPr>
        <w:rFonts w:cs="Times New Roman"/>
      </w:rPr>
    </w:lvl>
  </w:abstractNum>
  <w:abstractNum w:abstractNumId="8">
    <w:nsid w:val="0000000B"/>
    <w:multiLevelType w:val="singleLevel"/>
    <w:tmpl w:val="0000000B"/>
    <w:name w:val="WW8Num11"/>
    <w:lvl w:ilvl="0">
      <w:start w:val="1"/>
      <w:numFmt w:val="bullet"/>
      <w:lvlText w:val="-"/>
      <w:lvlJc w:val="left"/>
      <w:pPr>
        <w:tabs>
          <w:tab w:val="num" w:pos="1068"/>
        </w:tabs>
        <w:ind w:left="1068" w:hanging="360"/>
      </w:pPr>
      <w:rPr>
        <w:rFonts w:ascii="Garamond" w:hAnsi="Garamond"/>
      </w:rPr>
    </w:lvl>
  </w:abstractNum>
  <w:abstractNum w:abstractNumId="9">
    <w:nsid w:val="0000000C"/>
    <w:multiLevelType w:val="singleLevel"/>
    <w:tmpl w:val="0000000C"/>
    <w:name w:val="WW8Num12"/>
    <w:lvl w:ilvl="0">
      <w:start w:val="1"/>
      <w:numFmt w:val="bullet"/>
      <w:lvlText w:val=""/>
      <w:lvlJc w:val="left"/>
      <w:pPr>
        <w:tabs>
          <w:tab w:val="num" w:pos="720"/>
        </w:tabs>
        <w:ind w:left="720" w:hanging="360"/>
      </w:pPr>
      <w:rPr>
        <w:rFonts w:ascii="Symbol" w:hAnsi="Symbol"/>
      </w:rPr>
    </w:lvl>
  </w:abstractNum>
  <w:abstractNum w:abstractNumId="10">
    <w:nsid w:val="0000000D"/>
    <w:multiLevelType w:val="multilevel"/>
    <w:tmpl w:val="0000000D"/>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decimal"/>
      <w:lvlText w:val=".%4"/>
      <w:lvlJc w:val="left"/>
      <w:pPr>
        <w:tabs>
          <w:tab w:val="num" w:pos="0"/>
        </w:tabs>
      </w:pPr>
      <w:rPr>
        <w:rFonts w:ascii="Symbol" w:hAnsi="Symbol"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1">
    <w:nsid w:val="0000000E"/>
    <w:multiLevelType w:val="singleLevel"/>
    <w:tmpl w:val="0000000E"/>
    <w:name w:val="WW8Num14"/>
    <w:lvl w:ilvl="0">
      <w:start w:val="1"/>
      <w:numFmt w:val="bullet"/>
      <w:lvlText w:val=""/>
      <w:lvlJc w:val="left"/>
      <w:pPr>
        <w:tabs>
          <w:tab w:val="num" w:pos="720"/>
        </w:tabs>
        <w:ind w:left="720" w:hanging="360"/>
      </w:pPr>
      <w:rPr>
        <w:rFonts w:ascii="Symbol" w:hAnsi="Symbol"/>
      </w:rPr>
    </w:lvl>
  </w:abstractNum>
  <w:abstractNum w:abstractNumId="12">
    <w:nsid w:val="0000000F"/>
    <w:multiLevelType w:val="multilevel"/>
    <w:tmpl w:val="DBB0B314"/>
    <w:name w:val="WW8Num15"/>
    <w:lvl w:ilvl="0">
      <w:start w:val="1"/>
      <w:numFmt w:val="bullet"/>
      <w:lvlText w:val="-"/>
      <w:lvlJc w:val="left"/>
      <w:pPr>
        <w:tabs>
          <w:tab w:val="num" w:pos="786"/>
        </w:tabs>
        <w:ind w:left="786" w:hanging="360"/>
      </w:pPr>
      <w:rPr>
        <w:rFonts w:ascii="Garamond" w:hAnsi="Garamond"/>
        <w:b w:val="0"/>
        <w:i w:val="0"/>
      </w:rPr>
    </w:lvl>
    <w:lvl w:ilvl="1" w:tentative="1">
      <w:start w:val="1"/>
      <w:numFmt w:val="lowerLetter"/>
      <w:lvlText w:val="%2."/>
      <w:lvlJc w:val="left"/>
      <w:pPr>
        <w:tabs>
          <w:tab w:val="num" w:pos="1506"/>
        </w:tabs>
        <w:ind w:left="1506" w:hanging="360"/>
      </w:pPr>
      <w:rPr>
        <w:rFonts w:cs="Times New Roman"/>
      </w:rPr>
    </w:lvl>
    <w:lvl w:ilvl="2" w:tentative="1">
      <w:start w:val="1"/>
      <w:numFmt w:val="lowerRoman"/>
      <w:lvlText w:val="%3."/>
      <w:lvlJc w:val="right"/>
      <w:pPr>
        <w:tabs>
          <w:tab w:val="num" w:pos="2226"/>
        </w:tabs>
        <w:ind w:left="2226" w:hanging="180"/>
      </w:pPr>
      <w:rPr>
        <w:rFonts w:cs="Times New Roman"/>
      </w:rPr>
    </w:lvl>
    <w:lvl w:ilvl="3" w:tentative="1">
      <w:start w:val="1"/>
      <w:numFmt w:val="decimal"/>
      <w:lvlText w:val="%4."/>
      <w:lvlJc w:val="left"/>
      <w:pPr>
        <w:tabs>
          <w:tab w:val="num" w:pos="2946"/>
        </w:tabs>
        <w:ind w:left="2946" w:hanging="360"/>
      </w:pPr>
      <w:rPr>
        <w:rFonts w:cs="Times New Roman"/>
      </w:rPr>
    </w:lvl>
    <w:lvl w:ilvl="4" w:tentative="1">
      <w:start w:val="1"/>
      <w:numFmt w:val="lowerLetter"/>
      <w:lvlText w:val="%5."/>
      <w:lvlJc w:val="left"/>
      <w:pPr>
        <w:tabs>
          <w:tab w:val="num" w:pos="3666"/>
        </w:tabs>
        <w:ind w:left="3666" w:hanging="360"/>
      </w:pPr>
      <w:rPr>
        <w:rFonts w:cs="Times New Roman"/>
      </w:rPr>
    </w:lvl>
    <w:lvl w:ilvl="5" w:tentative="1">
      <w:start w:val="1"/>
      <w:numFmt w:val="lowerRoman"/>
      <w:lvlText w:val="%6."/>
      <w:lvlJc w:val="right"/>
      <w:pPr>
        <w:tabs>
          <w:tab w:val="num" w:pos="4386"/>
        </w:tabs>
        <w:ind w:left="4386" w:hanging="180"/>
      </w:pPr>
      <w:rPr>
        <w:rFonts w:cs="Times New Roman"/>
      </w:rPr>
    </w:lvl>
    <w:lvl w:ilvl="6" w:tentative="1">
      <w:start w:val="1"/>
      <w:numFmt w:val="decimal"/>
      <w:lvlText w:val="%7."/>
      <w:lvlJc w:val="left"/>
      <w:pPr>
        <w:tabs>
          <w:tab w:val="num" w:pos="5106"/>
        </w:tabs>
        <w:ind w:left="5106" w:hanging="360"/>
      </w:pPr>
      <w:rPr>
        <w:rFonts w:cs="Times New Roman"/>
      </w:rPr>
    </w:lvl>
    <w:lvl w:ilvl="7" w:tentative="1">
      <w:start w:val="1"/>
      <w:numFmt w:val="lowerLetter"/>
      <w:lvlText w:val="%8."/>
      <w:lvlJc w:val="left"/>
      <w:pPr>
        <w:tabs>
          <w:tab w:val="num" w:pos="5826"/>
        </w:tabs>
        <w:ind w:left="5826" w:hanging="360"/>
      </w:pPr>
      <w:rPr>
        <w:rFonts w:cs="Times New Roman"/>
      </w:rPr>
    </w:lvl>
    <w:lvl w:ilvl="8" w:tentative="1">
      <w:start w:val="1"/>
      <w:numFmt w:val="lowerRoman"/>
      <w:lvlText w:val="%9."/>
      <w:lvlJc w:val="right"/>
      <w:pPr>
        <w:tabs>
          <w:tab w:val="num" w:pos="6546"/>
        </w:tabs>
        <w:ind w:left="6546" w:hanging="180"/>
      </w:pPr>
      <w:rPr>
        <w:rFonts w:cs="Times New Roman"/>
      </w:rPr>
    </w:lvl>
  </w:abstractNum>
  <w:abstractNum w:abstractNumId="13">
    <w:nsid w:val="00000010"/>
    <w:multiLevelType w:val="singleLevel"/>
    <w:tmpl w:val="00000010"/>
    <w:name w:val="WW8Num16"/>
    <w:lvl w:ilvl="0">
      <w:start w:val="1"/>
      <w:numFmt w:val="bullet"/>
      <w:lvlText w:val=""/>
      <w:lvlJc w:val="left"/>
      <w:pPr>
        <w:tabs>
          <w:tab w:val="num" w:pos="720"/>
        </w:tabs>
        <w:ind w:left="720" w:hanging="360"/>
      </w:pPr>
      <w:rPr>
        <w:rFonts w:ascii="Symbol" w:hAnsi="Symbol"/>
      </w:rPr>
    </w:lvl>
  </w:abstractNum>
  <w:abstractNum w:abstractNumId="14">
    <w:nsid w:val="00000011"/>
    <w:multiLevelType w:val="singleLevel"/>
    <w:tmpl w:val="00000011"/>
    <w:name w:val="WW8Num17"/>
    <w:lvl w:ilvl="0">
      <w:start w:val="1"/>
      <w:numFmt w:val="bullet"/>
      <w:lvlText w:val=""/>
      <w:lvlJc w:val="left"/>
      <w:pPr>
        <w:tabs>
          <w:tab w:val="num" w:pos="720"/>
        </w:tabs>
        <w:ind w:left="720" w:hanging="360"/>
      </w:pPr>
      <w:rPr>
        <w:rFonts w:ascii="Symbol" w:hAnsi="Symbol"/>
      </w:rPr>
    </w:lvl>
  </w:abstractNum>
  <w:abstractNum w:abstractNumId="15">
    <w:nsid w:val="00000013"/>
    <w:multiLevelType w:val="multilevel"/>
    <w:tmpl w:val="00000013"/>
    <w:name w:val="WW8Num19"/>
    <w:lvl w:ilvl="0">
      <w:start w:val="1"/>
      <w:numFmt w:val="bullet"/>
      <w:lvlText w:val=""/>
      <w:lvlJc w:val="left"/>
      <w:pPr>
        <w:tabs>
          <w:tab w:val="num" w:pos="700"/>
        </w:tabs>
        <w:ind w:left="700" w:hanging="360"/>
      </w:pPr>
      <w:rPr>
        <w:rFonts w:ascii="Wingdings" w:hAnsi="Wingdings"/>
      </w:rPr>
    </w:lvl>
    <w:lvl w:ilvl="1">
      <w:start w:val="1"/>
      <w:numFmt w:val="bullet"/>
      <w:lvlText w:val="-"/>
      <w:lvlJc w:val="left"/>
      <w:pPr>
        <w:tabs>
          <w:tab w:val="num" w:pos="1817"/>
        </w:tabs>
        <w:ind w:left="1817" w:hanging="397"/>
      </w:pPr>
      <w:rPr>
        <w:rFonts w:ascii="Times New Roman" w:hAnsi="Times New Roman"/>
      </w:rPr>
    </w:lvl>
    <w:lvl w:ilvl="2">
      <w:start w:val="1"/>
      <w:numFmt w:val="bullet"/>
      <w:lvlText w:val=""/>
      <w:lvlJc w:val="left"/>
      <w:pPr>
        <w:tabs>
          <w:tab w:val="num" w:pos="2500"/>
        </w:tabs>
        <w:ind w:left="2500" w:hanging="360"/>
      </w:pPr>
      <w:rPr>
        <w:rFonts w:ascii="Wingdings" w:hAnsi="Wingdings"/>
      </w:rPr>
    </w:lvl>
    <w:lvl w:ilvl="3">
      <w:start w:val="1"/>
      <w:numFmt w:val="bullet"/>
      <w:lvlText w:val=""/>
      <w:lvlJc w:val="left"/>
      <w:pPr>
        <w:tabs>
          <w:tab w:val="num" w:pos="3220"/>
        </w:tabs>
        <w:ind w:left="3220" w:hanging="360"/>
      </w:pPr>
      <w:rPr>
        <w:rFonts w:ascii="Symbol" w:hAnsi="Symbol"/>
      </w:rPr>
    </w:lvl>
    <w:lvl w:ilvl="4">
      <w:start w:val="1"/>
      <w:numFmt w:val="bullet"/>
      <w:lvlText w:val="o"/>
      <w:lvlJc w:val="left"/>
      <w:pPr>
        <w:tabs>
          <w:tab w:val="num" w:pos="3940"/>
        </w:tabs>
        <w:ind w:left="3940" w:hanging="360"/>
      </w:pPr>
      <w:rPr>
        <w:rFonts w:ascii="Courier New" w:hAnsi="Courier New"/>
      </w:rPr>
    </w:lvl>
    <w:lvl w:ilvl="5">
      <w:start w:val="1"/>
      <w:numFmt w:val="bullet"/>
      <w:lvlText w:val=""/>
      <w:lvlJc w:val="left"/>
      <w:pPr>
        <w:tabs>
          <w:tab w:val="num" w:pos="4660"/>
        </w:tabs>
        <w:ind w:left="4660" w:hanging="360"/>
      </w:pPr>
      <w:rPr>
        <w:rFonts w:ascii="Wingdings" w:hAnsi="Wingdings"/>
      </w:rPr>
    </w:lvl>
    <w:lvl w:ilvl="6">
      <w:start w:val="1"/>
      <w:numFmt w:val="bullet"/>
      <w:lvlText w:val=""/>
      <w:lvlJc w:val="left"/>
      <w:pPr>
        <w:tabs>
          <w:tab w:val="num" w:pos="5380"/>
        </w:tabs>
        <w:ind w:left="5380" w:hanging="360"/>
      </w:pPr>
      <w:rPr>
        <w:rFonts w:ascii="Symbol" w:hAnsi="Symbol"/>
      </w:rPr>
    </w:lvl>
    <w:lvl w:ilvl="7">
      <w:start w:val="1"/>
      <w:numFmt w:val="bullet"/>
      <w:lvlText w:val="o"/>
      <w:lvlJc w:val="left"/>
      <w:pPr>
        <w:tabs>
          <w:tab w:val="num" w:pos="6100"/>
        </w:tabs>
        <w:ind w:left="6100" w:hanging="360"/>
      </w:pPr>
      <w:rPr>
        <w:rFonts w:ascii="Courier New" w:hAnsi="Courier New"/>
      </w:rPr>
    </w:lvl>
    <w:lvl w:ilvl="8">
      <w:start w:val="1"/>
      <w:numFmt w:val="bullet"/>
      <w:lvlText w:val=""/>
      <w:lvlJc w:val="left"/>
      <w:pPr>
        <w:tabs>
          <w:tab w:val="num" w:pos="6820"/>
        </w:tabs>
        <w:ind w:left="6820" w:hanging="360"/>
      </w:pPr>
      <w:rPr>
        <w:rFonts w:ascii="Wingdings" w:hAnsi="Wingdings"/>
      </w:rPr>
    </w:lvl>
  </w:abstractNum>
  <w:abstractNum w:abstractNumId="16">
    <w:nsid w:val="00000015"/>
    <w:multiLevelType w:val="singleLevel"/>
    <w:tmpl w:val="00000015"/>
    <w:name w:val="WW8Num21"/>
    <w:lvl w:ilvl="0">
      <w:start w:val="1"/>
      <w:numFmt w:val="bullet"/>
      <w:lvlText w:val=""/>
      <w:lvlJc w:val="left"/>
      <w:pPr>
        <w:tabs>
          <w:tab w:val="num" w:pos="720"/>
        </w:tabs>
        <w:ind w:left="720" w:hanging="360"/>
      </w:pPr>
      <w:rPr>
        <w:rFonts w:ascii="Symbol" w:hAnsi="Symbol"/>
      </w:rPr>
    </w:lvl>
  </w:abstractNum>
  <w:abstractNum w:abstractNumId="17">
    <w:nsid w:val="00000017"/>
    <w:multiLevelType w:val="singleLevel"/>
    <w:tmpl w:val="00000017"/>
    <w:name w:val="WW8Num23"/>
    <w:lvl w:ilvl="0">
      <w:start w:val="1"/>
      <w:numFmt w:val="bullet"/>
      <w:lvlText w:val=""/>
      <w:lvlJc w:val="left"/>
      <w:pPr>
        <w:tabs>
          <w:tab w:val="num" w:pos="720"/>
        </w:tabs>
        <w:ind w:left="720" w:hanging="360"/>
      </w:pPr>
      <w:rPr>
        <w:rFonts w:ascii="Symbol" w:hAnsi="Symbol"/>
      </w:rPr>
    </w:lvl>
  </w:abstractNum>
  <w:abstractNum w:abstractNumId="18">
    <w:nsid w:val="00C835B2"/>
    <w:multiLevelType w:val="hybridMultilevel"/>
    <w:tmpl w:val="35C8B58C"/>
    <w:lvl w:ilvl="0" w:tplc="00000005">
      <w:start w:val="1"/>
      <w:numFmt w:val="bullet"/>
      <w:lvlText w:val="-"/>
      <w:lvlJc w:val="left"/>
      <w:pPr>
        <w:ind w:left="720" w:hanging="360"/>
      </w:pPr>
      <w:rPr>
        <w:rFonts w:ascii="Garamond" w:hAnsi="Garamond"/>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066333DE"/>
    <w:multiLevelType w:val="hybridMultilevel"/>
    <w:tmpl w:val="2966A1E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0EAC1FA8"/>
    <w:multiLevelType w:val="hybridMultilevel"/>
    <w:tmpl w:val="BFC2171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0F101697"/>
    <w:multiLevelType w:val="hybridMultilevel"/>
    <w:tmpl w:val="B1CC74BA"/>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2">
    <w:nsid w:val="0F7C2E8C"/>
    <w:multiLevelType w:val="hybridMultilevel"/>
    <w:tmpl w:val="C5E44EE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101C3C15"/>
    <w:multiLevelType w:val="hybridMultilevel"/>
    <w:tmpl w:val="624A3C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112B4054"/>
    <w:multiLevelType w:val="hybridMultilevel"/>
    <w:tmpl w:val="344EE4EC"/>
    <w:lvl w:ilvl="0" w:tplc="00000005">
      <w:start w:val="1"/>
      <w:numFmt w:val="bullet"/>
      <w:lvlText w:val="-"/>
      <w:lvlJc w:val="left"/>
      <w:pPr>
        <w:ind w:left="720" w:hanging="360"/>
      </w:pPr>
      <w:rPr>
        <w:rFonts w:ascii="Garamond" w:hAnsi="Garamond"/>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12087448"/>
    <w:multiLevelType w:val="hybridMultilevel"/>
    <w:tmpl w:val="9C3668D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16920813"/>
    <w:multiLevelType w:val="hybridMultilevel"/>
    <w:tmpl w:val="EAC4297C"/>
    <w:lvl w:ilvl="0" w:tplc="04100017">
      <w:start w:val="1"/>
      <w:numFmt w:val="lowerLetter"/>
      <w:lvlText w:val="%1)"/>
      <w:lvlJc w:val="left"/>
      <w:pPr>
        <w:tabs>
          <w:tab w:val="num" w:pos="360"/>
        </w:tabs>
        <w:ind w:left="360" w:hanging="360"/>
      </w:pPr>
      <w:rPr>
        <w:rFonts w:cs="Times New Roman"/>
      </w:rPr>
    </w:lvl>
    <w:lvl w:ilvl="1" w:tplc="04100019" w:tentative="1">
      <w:start w:val="1"/>
      <w:numFmt w:val="lowerLetter"/>
      <w:lvlText w:val="%2."/>
      <w:lvlJc w:val="left"/>
      <w:pPr>
        <w:tabs>
          <w:tab w:val="num" w:pos="1080"/>
        </w:tabs>
        <w:ind w:left="1080" w:hanging="360"/>
      </w:pPr>
      <w:rPr>
        <w:rFonts w:cs="Times New Roman"/>
      </w:rPr>
    </w:lvl>
    <w:lvl w:ilvl="2" w:tplc="0410001B" w:tentative="1">
      <w:start w:val="1"/>
      <w:numFmt w:val="lowerRoman"/>
      <w:lvlText w:val="%3."/>
      <w:lvlJc w:val="right"/>
      <w:pPr>
        <w:tabs>
          <w:tab w:val="num" w:pos="1800"/>
        </w:tabs>
        <w:ind w:left="1800" w:hanging="180"/>
      </w:pPr>
      <w:rPr>
        <w:rFonts w:cs="Times New Roman"/>
      </w:rPr>
    </w:lvl>
    <w:lvl w:ilvl="3" w:tplc="0410000F" w:tentative="1">
      <w:start w:val="1"/>
      <w:numFmt w:val="decimal"/>
      <w:lvlText w:val="%4."/>
      <w:lvlJc w:val="left"/>
      <w:pPr>
        <w:tabs>
          <w:tab w:val="num" w:pos="2520"/>
        </w:tabs>
        <w:ind w:left="2520" w:hanging="360"/>
      </w:pPr>
      <w:rPr>
        <w:rFonts w:cs="Times New Roman"/>
      </w:rPr>
    </w:lvl>
    <w:lvl w:ilvl="4" w:tplc="04100019" w:tentative="1">
      <w:start w:val="1"/>
      <w:numFmt w:val="lowerLetter"/>
      <w:lvlText w:val="%5."/>
      <w:lvlJc w:val="left"/>
      <w:pPr>
        <w:tabs>
          <w:tab w:val="num" w:pos="3240"/>
        </w:tabs>
        <w:ind w:left="3240" w:hanging="360"/>
      </w:pPr>
      <w:rPr>
        <w:rFonts w:cs="Times New Roman"/>
      </w:rPr>
    </w:lvl>
    <w:lvl w:ilvl="5" w:tplc="0410001B" w:tentative="1">
      <w:start w:val="1"/>
      <w:numFmt w:val="lowerRoman"/>
      <w:lvlText w:val="%6."/>
      <w:lvlJc w:val="right"/>
      <w:pPr>
        <w:tabs>
          <w:tab w:val="num" w:pos="3960"/>
        </w:tabs>
        <w:ind w:left="3960" w:hanging="180"/>
      </w:pPr>
      <w:rPr>
        <w:rFonts w:cs="Times New Roman"/>
      </w:rPr>
    </w:lvl>
    <w:lvl w:ilvl="6" w:tplc="0410000F" w:tentative="1">
      <w:start w:val="1"/>
      <w:numFmt w:val="decimal"/>
      <w:lvlText w:val="%7."/>
      <w:lvlJc w:val="left"/>
      <w:pPr>
        <w:tabs>
          <w:tab w:val="num" w:pos="4680"/>
        </w:tabs>
        <w:ind w:left="4680" w:hanging="360"/>
      </w:pPr>
      <w:rPr>
        <w:rFonts w:cs="Times New Roman"/>
      </w:rPr>
    </w:lvl>
    <w:lvl w:ilvl="7" w:tplc="04100019" w:tentative="1">
      <w:start w:val="1"/>
      <w:numFmt w:val="lowerLetter"/>
      <w:lvlText w:val="%8."/>
      <w:lvlJc w:val="left"/>
      <w:pPr>
        <w:tabs>
          <w:tab w:val="num" w:pos="5400"/>
        </w:tabs>
        <w:ind w:left="5400" w:hanging="360"/>
      </w:pPr>
      <w:rPr>
        <w:rFonts w:cs="Times New Roman"/>
      </w:rPr>
    </w:lvl>
    <w:lvl w:ilvl="8" w:tplc="0410001B" w:tentative="1">
      <w:start w:val="1"/>
      <w:numFmt w:val="lowerRoman"/>
      <w:lvlText w:val="%9."/>
      <w:lvlJc w:val="right"/>
      <w:pPr>
        <w:tabs>
          <w:tab w:val="num" w:pos="6120"/>
        </w:tabs>
        <w:ind w:left="6120" w:hanging="180"/>
      </w:pPr>
      <w:rPr>
        <w:rFonts w:cs="Times New Roman"/>
      </w:rPr>
    </w:lvl>
  </w:abstractNum>
  <w:abstractNum w:abstractNumId="27">
    <w:nsid w:val="17973EF0"/>
    <w:multiLevelType w:val="hybridMultilevel"/>
    <w:tmpl w:val="78745FB4"/>
    <w:lvl w:ilvl="0" w:tplc="0410000F">
      <w:start w:val="1"/>
      <w:numFmt w:val="decimal"/>
      <w:lvlText w:val="%1."/>
      <w:lvlJc w:val="left"/>
      <w:pPr>
        <w:ind w:left="786"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8">
    <w:nsid w:val="17C2158F"/>
    <w:multiLevelType w:val="hybridMultilevel"/>
    <w:tmpl w:val="93E2DC36"/>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9">
    <w:nsid w:val="180655F8"/>
    <w:multiLevelType w:val="hybridMultilevel"/>
    <w:tmpl w:val="9D763BC8"/>
    <w:lvl w:ilvl="0" w:tplc="71400B3A">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0">
    <w:nsid w:val="1C6F055D"/>
    <w:multiLevelType w:val="hybridMultilevel"/>
    <w:tmpl w:val="C4C8BDC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1F0E232C"/>
    <w:multiLevelType w:val="hybridMultilevel"/>
    <w:tmpl w:val="CAA23D94"/>
    <w:lvl w:ilvl="0" w:tplc="00000005">
      <w:start w:val="1"/>
      <w:numFmt w:val="bullet"/>
      <w:lvlText w:val="-"/>
      <w:lvlJc w:val="left"/>
      <w:pPr>
        <w:ind w:left="720" w:hanging="360"/>
      </w:pPr>
      <w:rPr>
        <w:rFonts w:ascii="Garamond" w:hAnsi="Garamond"/>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nsid w:val="200E7BB5"/>
    <w:multiLevelType w:val="hybridMultilevel"/>
    <w:tmpl w:val="CFF0C242"/>
    <w:lvl w:ilvl="0" w:tplc="04100017">
      <w:start w:val="1"/>
      <w:numFmt w:val="lowerLetter"/>
      <w:lvlText w:val="%1)"/>
      <w:lvlJc w:val="left"/>
      <w:pPr>
        <w:ind w:left="360" w:hanging="360"/>
      </w:pPr>
      <w:rPr>
        <w:rFonts w:cs="Times New Roman" w:hint="default"/>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33">
    <w:nsid w:val="26DE398D"/>
    <w:multiLevelType w:val="hybridMultilevel"/>
    <w:tmpl w:val="46CC4E36"/>
    <w:lvl w:ilvl="0" w:tplc="04100017">
      <w:start w:val="1"/>
      <w:numFmt w:val="lowerLetter"/>
      <w:lvlText w:val="%1)"/>
      <w:lvlJc w:val="left"/>
      <w:pPr>
        <w:ind w:left="1212" w:hanging="360"/>
      </w:pPr>
      <w:rPr>
        <w:rFonts w:cs="Times New Roman"/>
      </w:rPr>
    </w:lvl>
    <w:lvl w:ilvl="1" w:tplc="04100019" w:tentative="1">
      <w:start w:val="1"/>
      <w:numFmt w:val="lowerLetter"/>
      <w:lvlText w:val="%2."/>
      <w:lvlJc w:val="left"/>
      <w:pPr>
        <w:ind w:left="1932" w:hanging="360"/>
      </w:pPr>
      <w:rPr>
        <w:rFonts w:cs="Times New Roman"/>
      </w:rPr>
    </w:lvl>
    <w:lvl w:ilvl="2" w:tplc="0410001B" w:tentative="1">
      <w:start w:val="1"/>
      <w:numFmt w:val="lowerRoman"/>
      <w:lvlText w:val="%3."/>
      <w:lvlJc w:val="right"/>
      <w:pPr>
        <w:ind w:left="2652" w:hanging="180"/>
      </w:pPr>
      <w:rPr>
        <w:rFonts w:cs="Times New Roman"/>
      </w:rPr>
    </w:lvl>
    <w:lvl w:ilvl="3" w:tplc="0410000F" w:tentative="1">
      <w:start w:val="1"/>
      <w:numFmt w:val="decimal"/>
      <w:lvlText w:val="%4."/>
      <w:lvlJc w:val="left"/>
      <w:pPr>
        <w:ind w:left="3372" w:hanging="360"/>
      </w:pPr>
      <w:rPr>
        <w:rFonts w:cs="Times New Roman"/>
      </w:rPr>
    </w:lvl>
    <w:lvl w:ilvl="4" w:tplc="04100019" w:tentative="1">
      <w:start w:val="1"/>
      <w:numFmt w:val="lowerLetter"/>
      <w:lvlText w:val="%5."/>
      <w:lvlJc w:val="left"/>
      <w:pPr>
        <w:ind w:left="4092" w:hanging="360"/>
      </w:pPr>
      <w:rPr>
        <w:rFonts w:cs="Times New Roman"/>
      </w:rPr>
    </w:lvl>
    <w:lvl w:ilvl="5" w:tplc="0410001B" w:tentative="1">
      <w:start w:val="1"/>
      <w:numFmt w:val="lowerRoman"/>
      <w:lvlText w:val="%6."/>
      <w:lvlJc w:val="right"/>
      <w:pPr>
        <w:ind w:left="4812" w:hanging="180"/>
      </w:pPr>
      <w:rPr>
        <w:rFonts w:cs="Times New Roman"/>
      </w:rPr>
    </w:lvl>
    <w:lvl w:ilvl="6" w:tplc="0410000F" w:tentative="1">
      <w:start w:val="1"/>
      <w:numFmt w:val="decimal"/>
      <w:lvlText w:val="%7."/>
      <w:lvlJc w:val="left"/>
      <w:pPr>
        <w:ind w:left="5532" w:hanging="360"/>
      </w:pPr>
      <w:rPr>
        <w:rFonts w:cs="Times New Roman"/>
      </w:rPr>
    </w:lvl>
    <w:lvl w:ilvl="7" w:tplc="04100019" w:tentative="1">
      <w:start w:val="1"/>
      <w:numFmt w:val="lowerLetter"/>
      <w:lvlText w:val="%8."/>
      <w:lvlJc w:val="left"/>
      <w:pPr>
        <w:ind w:left="6252" w:hanging="360"/>
      </w:pPr>
      <w:rPr>
        <w:rFonts w:cs="Times New Roman"/>
      </w:rPr>
    </w:lvl>
    <w:lvl w:ilvl="8" w:tplc="0410001B" w:tentative="1">
      <w:start w:val="1"/>
      <w:numFmt w:val="lowerRoman"/>
      <w:lvlText w:val="%9."/>
      <w:lvlJc w:val="right"/>
      <w:pPr>
        <w:ind w:left="6972" w:hanging="180"/>
      </w:pPr>
      <w:rPr>
        <w:rFonts w:cs="Times New Roman"/>
      </w:rPr>
    </w:lvl>
  </w:abstractNum>
  <w:abstractNum w:abstractNumId="34">
    <w:nsid w:val="2B5E7830"/>
    <w:multiLevelType w:val="hybridMultilevel"/>
    <w:tmpl w:val="167E3AB2"/>
    <w:lvl w:ilvl="0" w:tplc="19460E6A">
      <w:start w:val="1"/>
      <w:numFmt w:val="bullet"/>
      <w:lvlText w:val="­"/>
      <w:lvlJc w:val="left"/>
      <w:pPr>
        <w:ind w:left="720" w:hanging="360"/>
      </w:pPr>
      <w:rPr>
        <w:rFonts w:ascii="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33835708"/>
    <w:multiLevelType w:val="hybridMultilevel"/>
    <w:tmpl w:val="44060FF6"/>
    <w:lvl w:ilvl="0" w:tplc="00000005">
      <w:start w:val="1"/>
      <w:numFmt w:val="bullet"/>
      <w:lvlText w:val="-"/>
      <w:lvlJc w:val="left"/>
      <w:pPr>
        <w:ind w:left="720" w:hanging="360"/>
      </w:pPr>
      <w:rPr>
        <w:rFonts w:ascii="Garamond" w:hAnsi="Garamond"/>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nsid w:val="35C8049D"/>
    <w:multiLevelType w:val="hybridMultilevel"/>
    <w:tmpl w:val="FD4A8D90"/>
    <w:lvl w:ilvl="0" w:tplc="3C364262">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7">
    <w:nsid w:val="3B3B057A"/>
    <w:multiLevelType w:val="hybridMultilevel"/>
    <w:tmpl w:val="1304D800"/>
    <w:lvl w:ilvl="0" w:tplc="04100017">
      <w:start w:val="1"/>
      <w:numFmt w:val="lowerLetter"/>
      <w:lvlText w:val="%1)"/>
      <w:lvlJc w:val="left"/>
      <w:pPr>
        <w:ind w:left="720" w:hanging="360"/>
      </w:pPr>
      <w:rPr>
        <w:rFonts w:cs="Times New Roman" w:hint="default"/>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8">
    <w:nsid w:val="3BF55953"/>
    <w:multiLevelType w:val="hybridMultilevel"/>
    <w:tmpl w:val="4BB6015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41616D32"/>
    <w:multiLevelType w:val="hybridMultilevel"/>
    <w:tmpl w:val="CBF64CF0"/>
    <w:lvl w:ilvl="0" w:tplc="04100003">
      <w:start w:val="1"/>
      <w:numFmt w:val="bullet"/>
      <w:lvlText w:val="o"/>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nsid w:val="48D96BF6"/>
    <w:multiLevelType w:val="hybridMultilevel"/>
    <w:tmpl w:val="6EF29DC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nsid w:val="49E22CC6"/>
    <w:multiLevelType w:val="hybridMultilevel"/>
    <w:tmpl w:val="E064030A"/>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2">
    <w:nsid w:val="51AD1CE2"/>
    <w:multiLevelType w:val="hybridMultilevel"/>
    <w:tmpl w:val="5BF086E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nsid w:val="52B37049"/>
    <w:multiLevelType w:val="hybridMultilevel"/>
    <w:tmpl w:val="97AC3028"/>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4">
    <w:nsid w:val="54BB4C33"/>
    <w:multiLevelType w:val="hybridMultilevel"/>
    <w:tmpl w:val="FB06E0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nsid w:val="58D243A2"/>
    <w:multiLevelType w:val="hybridMultilevel"/>
    <w:tmpl w:val="C92E5F64"/>
    <w:lvl w:ilvl="0" w:tplc="00000005">
      <w:start w:val="1"/>
      <w:numFmt w:val="bullet"/>
      <w:lvlText w:val="-"/>
      <w:lvlJc w:val="left"/>
      <w:pPr>
        <w:ind w:left="720" w:hanging="360"/>
      </w:pPr>
      <w:rPr>
        <w:rFonts w:ascii="Garamond" w:hAnsi="Garamond"/>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nsid w:val="5B6B548B"/>
    <w:multiLevelType w:val="hybridMultilevel"/>
    <w:tmpl w:val="5A643156"/>
    <w:lvl w:ilvl="0" w:tplc="19460E6A">
      <w:start w:val="1"/>
      <w:numFmt w:val="bullet"/>
      <w:lvlText w:val="­"/>
      <w:lvlJc w:val="left"/>
      <w:pPr>
        <w:ind w:left="720" w:hanging="360"/>
      </w:pPr>
      <w:rPr>
        <w:rFonts w:ascii="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nsid w:val="5FD110D3"/>
    <w:multiLevelType w:val="multilevel"/>
    <w:tmpl w:val="3A5EBB96"/>
    <w:lvl w:ilvl="0">
      <w:start w:val="1"/>
      <w:numFmt w:val="decimal"/>
      <w:lvlText w:val="%1"/>
      <w:lvlJc w:val="left"/>
      <w:pPr>
        <w:ind w:left="420" w:hanging="420"/>
      </w:pPr>
      <w:rPr>
        <w:rFonts w:cs="Times New Roman" w:hint="default"/>
      </w:rPr>
    </w:lvl>
    <w:lvl w:ilvl="1">
      <w:start w:val="13"/>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nsid w:val="66C54FF0"/>
    <w:multiLevelType w:val="hybridMultilevel"/>
    <w:tmpl w:val="CC9AD5E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9">
    <w:nsid w:val="692876A4"/>
    <w:multiLevelType w:val="hybridMultilevel"/>
    <w:tmpl w:val="90E673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0">
    <w:nsid w:val="6C5A0E52"/>
    <w:multiLevelType w:val="hybridMultilevel"/>
    <w:tmpl w:val="1BC0F782"/>
    <w:lvl w:ilvl="0" w:tplc="04100005">
      <w:start w:val="1"/>
      <w:numFmt w:val="bullet"/>
      <w:lvlText w:val=""/>
      <w:lvlJc w:val="left"/>
      <w:pPr>
        <w:tabs>
          <w:tab w:val="num" w:pos="720"/>
        </w:tabs>
        <w:ind w:left="720" w:hanging="360"/>
      </w:pPr>
      <w:rPr>
        <w:rFonts w:ascii="Wingdings" w:hAnsi="Wingdings"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51">
    <w:nsid w:val="73596D5D"/>
    <w:multiLevelType w:val="hybridMultilevel"/>
    <w:tmpl w:val="8B70D58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2">
    <w:nsid w:val="787A3012"/>
    <w:multiLevelType w:val="hybridMultilevel"/>
    <w:tmpl w:val="1256C942"/>
    <w:lvl w:ilvl="0" w:tplc="00000005">
      <w:start w:val="1"/>
      <w:numFmt w:val="bullet"/>
      <w:lvlText w:val="-"/>
      <w:lvlJc w:val="left"/>
      <w:pPr>
        <w:ind w:left="720" w:hanging="360"/>
      </w:pPr>
      <w:rPr>
        <w:rFonts w:ascii="Garamond" w:hAnsi="Garamond"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50"/>
  </w:num>
  <w:num w:numId="3">
    <w:abstractNumId w:val="51"/>
  </w:num>
  <w:num w:numId="4">
    <w:abstractNumId w:val="25"/>
  </w:num>
  <w:num w:numId="5">
    <w:abstractNumId w:val="38"/>
  </w:num>
  <w:num w:numId="6">
    <w:abstractNumId w:val="42"/>
  </w:num>
  <w:num w:numId="7">
    <w:abstractNumId w:val="35"/>
  </w:num>
  <w:num w:numId="8">
    <w:abstractNumId w:val="19"/>
  </w:num>
  <w:num w:numId="9">
    <w:abstractNumId w:val="30"/>
  </w:num>
  <w:num w:numId="10">
    <w:abstractNumId w:val="22"/>
  </w:num>
  <w:num w:numId="11">
    <w:abstractNumId w:val="28"/>
  </w:num>
  <w:num w:numId="12">
    <w:abstractNumId w:val="52"/>
  </w:num>
  <w:num w:numId="13">
    <w:abstractNumId w:val="40"/>
  </w:num>
  <w:num w:numId="14">
    <w:abstractNumId w:val="31"/>
  </w:num>
  <w:num w:numId="15">
    <w:abstractNumId w:val="21"/>
  </w:num>
  <w:num w:numId="16">
    <w:abstractNumId w:val="41"/>
  </w:num>
  <w:num w:numId="17">
    <w:abstractNumId w:val="27"/>
  </w:num>
  <w:num w:numId="18">
    <w:abstractNumId w:val="20"/>
  </w:num>
  <w:num w:numId="19">
    <w:abstractNumId w:val="18"/>
  </w:num>
  <w:num w:numId="20">
    <w:abstractNumId w:val="33"/>
  </w:num>
  <w:num w:numId="21">
    <w:abstractNumId w:val="48"/>
  </w:num>
  <w:num w:numId="22">
    <w:abstractNumId w:val="24"/>
  </w:num>
  <w:num w:numId="23">
    <w:abstractNumId w:val="10"/>
  </w:num>
  <w:num w:numId="24">
    <w:abstractNumId w:val="45"/>
  </w:num>
  <w:num w:numId="25">
    <w:abstractNumId w:val="29"/>
  </w:num>
  <w:num w:numId="26">
    <w:abstractNumId w:val="32"/>
  </w:num>
  <w:num w:numId="27">
    <w:abstractNumId w:val="47"/>
  </w:num>
  <w:num w:numId="28">
    <w:abstractNumId w:val="26"/>
  </w:num>
  <w:num w:numId="29">
    <w:abstractNumId w:val="43"/>
  </w:num>
  <w:num w:numId="30">
    <w:abstractNumId w:val="49"/>
  </w:num>
  <w:num w:numId="31">
    <w:abstractNumId w:val="39"/>
  </w:num>
  <w:num w:numId="32">
    <w:abstractNumId w:val="23"/>
  </w:num>
  <w:num w:numId="33">
    <w:abstractNumId w:val="34"/>
  </w:num>
  <w:num w:numId="34">
    <w:abstractNumId w:val="46"/>
  </w:num>
  <w:num w:numId="35">
    <w:abstractNumId w:val="37"/>
  </w:num>
  <w:num w:numId="36">
    <w:abstractNumId w:val="36"/>
  </w:num>
  <w:num w:numId="37">
    <w:abstractNumId w:val="4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defaultTabStop w:val="708"/>
  <w:hyphenationZone w:val="283"/>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B42"/>
    <w:rsid w:val="00000237"/>
    <w:rsid w:val="00002635"/>
    <w:rsid w:val="00003F16"/>
    <w:rsid w:val="00010779"/>
    <w:rsid w:val="00011B03"/>
    <w:rsid w:val="0001420E"/>
    <w:rsid w:val="00020CA5"/>
    <w:rsid w:val="00025F5F"/>
    <w:rsid w:val="00027F58"/>
    <w:rsid w:val="00030F18"/>
    <w:rsid w:val="00031CF9"/>
    <w:rsid w:val="00034BE0"/>
    <w:rsid w:val="00036B8F"/>
    <w:rsid w:val="000403EA"/>
    <w:rsid w:val="00041698"/>
    <w:rsid w:val="000445FF"/>
    <w:rsid w:val="000479F2"/>
    <w:rsid w:val="000502B7"/>
    <w:rsid w:val="0005092B"/>
    <w:rsid w:val="00051609"/>
    <w:rsid w:val="00052797"/>
    <w:rsid w:val="00052D38"/>
    <w:rsid w:val="000548A6"/>
    <w:rsid w:val="00056D1A"/>
    <w:rsid w:val="00060B7F"/>
    <w:rsid w:val="00065FB0"/>
    <w:rsid w:val="000740AF"/>
    <w:rsid w:val="00081158"/>
    <w:rsid w:val="0008634E"/>
    <w:rsid w:val="000904CB"/>
    <w:rsid w:val="000924FF"/>
    <w:rsid w:val="0009264D"/>
    <w:rsid w:val="000A575C"/>
    <w:rsid w:val="000A7344"/>
    <w:rsid w:val="000B7C93"/>
    <w:rsid w:val="000B7F00"/>
    <w:rsid w:val="000C4422"/>
    <w:rsid w:val="000C5AC6"/>
    <w:rsid w:val="000C7FB2"/>
    <w:rsid w:val="000D02D5"/>
    <w:rsid w:val="000D1118"/>
    <w:rsid w:val="000D1D45"/>
    <w:rsid w:val="000D2384"/>
    <w:rsid w:val="000D3D17"/>
    <w:rsid w:val="000D7CBD"/>
    <w:rsid w:val="000E1B66"/>
    <w:rsid w:val="000E72E4"/>
    <w:rsid w:val="000F4224"/>
    <w:rsid w:val="000F4A85"/>
    <w:rsid w:val="001050F0"/>
    <w:rsid w:val="001059F0"/>
    <w:rsid w:val="001066A7"/>
    <w:rsid w:val="00115F8F"/>
    <w:rsid w:val="00122E85"/>
    <w:rsid w:val="00123C83"/>
    <w:rsid w:val="00127475"/>
    <w:rsid w:val="00130373"/>
    <w:rsid w:val="00132F76"/>
    <w:rsid w:val="0013542A"/>
    <w:rsid w:val="001367CF"/>
    <w:rsid w:val="00142BFF"/>
    <w:rsid w:val="0014727A"/>
    <w:rsid w:val="0015164D"/>
    <w:rsid w:val="00151DFB"/>
    <w:rsid w:val="00151F0B"/>
    <w:rsid w:val="0015435F"/>
    <w:rsid w:val="001553C8"/>
    <w:rsid w:val="00156042"/>
    <w:rsid w:val="001578A2"/>
    <w:rsid w:val="00160051"/>
    <w:rsid w:val="0016011B"/>
    <w:rsid w:val="001616E0"/>
    <w:rsid w:val="00162F4C"/>
    <w:rsid w:val="00165C9E"/>
    <w:rsid w:val="00173A77"/>
    <w:rsid w:val="00174168"/>
    <w:rsid w:val="00175EE3"/>
    <w:rsid w:val="001763B7"/>
    <w:rsid w:val="00183601"/>
    <w:rsid w:val="0018547B"/>
    <w:rsid w:val="0019331E"/>
    <w:rsid w:val="001977BE"/>
    <w:rsid w:val="001A4D6E"/>
    <w:rsid w:val="001A6AFC"/>
    <w:rsid w:val="001A78C2"/>
    <w:rsid w:val="001B18C0"/>
    <w:rsid w:val="001C1238"/>
    <w:rsid w:val="001C137D"/>
    <w:rsid w:val="001C30D8"/>
    <w:rsid w:val="001C541F"/>
    <w:rsid w:val="001C5578"/>
    <w:rsid w:val="001C60B6"/>
    <w:rsid w:val="001D0BEA"/>
    <w:rsid w:val="001D1A45"/>
    <w:rsid w:val="001D2F0D"/>
    <w:rsid w:val="001D3F79"/>
    <w:rsid w:val="001E085B"/>
    <w:rsid w:val="001E0C87"/>
    <w:rsid w:val="001E540B"/>
    <w:rsid w:val="001E5FA9"/>
    <w:rsid w:val="001E72EB"/>
    <w:rsid w:val="001F0F66"/>
    <w:rsid w:val="001F3230"/>
    <w:rsid w:val="001F388E"/>
    <w:rsid w:val="001F4E44"/>
    <w:rsid w:val="001F5897"/>
    <w:rsid w:val="0020238F"/>
    <w:rsid w:val="00203313"/>
    <w:rsid w:val="00207D88"/>
    <w:rsid w:val="002117A0"/>
    <w:rsid w:val="0021256C"/>
    <w:rsid w:val="0021467F"/>
    <w:rsid w:val="002149DC"/>
    <w:rsid w:val="00222E43"/>
    <w:rsid w:val="00224FBB"/>
    <w:rsid w:val="00231FED"/>
    <w:rsid w:val="002364EB"/>
    <w:rsid w:val="00241E03"/>
    <w:rsid w:val="002453F3"/>
    <w:rsid w:val="002454F0"/>
    <w:rsid w:val="002467E9"/>
    <w:rsid w:val="002473C1"/>
    <w:rsid w:val="00250BB1"/>
    <w:rsid w:val="00253623"/>
    <w:rsid w:val="00256761"/>
    <w:rsid w:val="00257981"/>
    <w:rsid w:val="0026223B"/>
    <w:rsid w:val="00264B34"/>
    <w:rsid w:val="0026661D"/>
    <w:rsid w:val="00267D25"/>
    <w:rsid w:val="0027059B"/>
    <w:rsid w:val="002722DC"/>
    <w:rsid w:val="002752DB"/>
    <w:rsid w:val="00275D3D"/>
    <w:rsid w:val="00284B49"/>
    <w:rsid w:val="00284C3A"/>
    <w:rsid w:val="00286F62"/>
    <w:rsid w:val="00287CE6"/>
    <w:rsid w:val="002900BF"/>
    <w:rsid w:val="002910C8"/>
    <w:rsid w:val="0029403B"/>
    <w:rsid w:val="002A22D6"/>
    <w:rsid w:val="002A2AD4"/>
    <w:rsid w:val="002A40A5"/>
    <w:rsid w:val="002A61FC"/>
    <w:rsid w:val="002B0036"/>
    <w:rsid w:val="002B5E42"/>
    <w:rsid w:val="002B6393"/>
    <w:rsid w:val="002B68AC"/>
    <w:rsid w:val="002B69FC"/>
    <w:rsid w:val="002C32D2"/>
    <w:rsid w:val="002D1ADE"/>
    <w:rsid w:val="002D4CE3"/>
    <w:rsid w:val="002E3FA1"/>
    <w:rsid w:val="002E70A9"/>
    <w:rsid w:val="002F2752"/>
    <w:rsid w:val="003021A2"/>
    <w:rsid w:val="00303D8E"/>
    <w:rsid w:val="00305CE2"/>
    <w:rsid w:val="00307992"/>
    <w:rsid w:val="00312874"/>
    <w:rsid w:val="003151FB"/>
    <w:rsid w:val="00315D62"/>
    <w:rsid w:val="00316862"/>
    <w:rsid w:val="00317028"/>
    <w:rsid w:val="00321088"/>
    <w:rsid w:val="00321876"/>
    <w:rsid w:val="00321AA7"/>
    <w:rsid w:val="00321E3A"/>
    <w:rsid w:val="00322C9B"/>
    <w:rsid w:val="00335884"/>
    <w:rsid w:val="00350FCB"/>
    <w:rsid w:val="003512F5"/>
    <w:rsid w:val="003526C6"/>
    <w:rsid w:val="00353929"/>
    <w:rsid w:val="00354126"/>
    <w:rsid w:val="00356099"/>
    <w:rsid w:val="00362D11"/>
    <w:rsid w:val="00364291"/>
    <w:rsid w:val="00367C4C"/>
    <w:rsid w:val="003749F9"/>
    <w:rsid w:val="003779EE"/>
    <w:rsid w:val="00390E4C"/>
    <w:rsid w:val="00394012"/>
    <w:rsid w:val="00395293"/>
    <w:rsid w:val="00397568"/>
    <w:rsid w:val="003A22C2"/>
    <w:rsid w:val="003A2AF8"/>
    <w:rsid w:val="003A2D5E"/>
    <w:rsid w:val="003A4E93"/>
    <w:rsid w:val="003A5944"/>
    <w:rsid w:val="003B1C0F"/>
    <w:rsid w:val="003B26C7"/>
    <w:rsid w:val="003B4EA4"/>
    <w:rsid w:val="003B6F99"/>
    <w:rsid w:val="003C1A2C"/>
    <w:rsid w:val="003C60A3"/>
    <w:rsid w:val="003C763C"/>
    <w:rsid w:val="003D0740"/>
    <w:rsid w:val="003D3092"/>
    <w:rsid w:val="003D4390"/>
    <w:rsid w:val="003D6094"/>
    <w:rsid w:val="003E06F6"/>
    <w:rsid w:val="003E17B4"/>
    <w:rsid w:val="003E1CD6"/>
    <w:rsid w:val="003E2848"/>
    <w:rsid w:val="003E2C38"/>
    <w:rsid w:val="003E600F"/>
    <w:rsid w:val="003E64DA"/>
    <w:rsid w:val="003F2A72"/>
    <w:rsid w:val="003F2DCD"/>
    <w:rsid w:val="003F4B62"/>
    <w:rsid w:val="003F5BB2"/>
    <w:rsid w:val="003F7D93"/>
    <w:rsid w:val="00404B62"/>
    <w:rsid w:val="004072EF"/>
    <w:rsid w:val="00407A3C"/>
    <w:rsid w:val="00407D90"/>
    <w:rsid w:val="00421650"/>
    <w:rsid w:val="00425A5C"/>
    <w:rsid w:val="00432760"/>
    <w:rsid w:val="0043286A"/>
    <w:rsid w:val="0044009C"/>
    <w:rsid w:val="00440E9F"/>
    <w:rsid w:val="00441857"/>
    <w:rsid w:val="00446E74"/>
    <w:rsid w:val="00446FD7"/>
    <w:rsid w:val="004470CD"/>
    <w:rsid w:val="00451153"/>
    <w:rsid w:val="00452093"/>
    <w:rsid w:val="004523A2"/>
    <w:rsid w:val="004524A8"/>
    <w:rsid w:val="0045379C"/>
    <w:rsid w:val="004542A7"/>
    <w:rsid w:val="004560A7"/>
    <w:rsid w:val="00457497"/>
    <w:rsid w:val="004647FB"/>
    <w:rsid w:val="004667EC"/>
    <w:rsid w:val="004722A2"/>
    <w:rsid w:val="0047552F"/>
    <w:rsid w:val="00480503"/>
    <w:rsid w:val="00487894"/>
    <w:rsid w:val="00487B26"/>
    <w:rsid w:val="00497635"/>
    <w:rsid w:val="00497D7D"/>
    <w:rsid w:val="004A43F8"/>
    <w:rsid w:val="004B75DD"/>
    <w:rsid w:val="004C1D4F"/>
    <w:rsid w:val="004C3B79"/>
    <w:rsid w:val="004D0625"/>
    <w:rsid w:val="004D06E0"/>
    <w:rsid w:val="004D3BCC"/>
    <w:rsid w:val="004D6CEC"/>
    <w:rsid w:val="004E1132"/>
    <w:rsid w:val="004E4F43"/>
    <w:rsid w:val="004E679D"/>
    <w:rsid w:val="004F6053"/>
    <w:rsid w:val="005002B0"/>
    <w:rsid w:val="0050108F"/>
    <w:rsid w:val="00506E52"/>
    <w:rsid w:val="00514904"/>
    <w:rsid w:val="00522536"/>
    <w:rsid w:val="005227AD"/>
    <w:rsid w:val="005241CE"/>
    <w:rsid w:val="00524CAE"/>
    <w:rsid w:val="0052628C"/>
    <w:rsid w:val="00526999"/>
    <w:rsid w:val="00526A95"/>
    <w:rsid w:val="00535F98"/>
    <w:rsid w:val="00540C52"/>
    <w:rsid w:val="00543AFF"/>
    <w:rsid w:val="00545E54"/>
    <w:rsid w:val="00546E5A"/>
    <w:rsid w:val="00547A14"/>
    <w:rsid w:val="00553887"/>
    <w:rsid w:val="00562A72"/>
    <w:rsid w:val="0056403E"/>
    <w:rsid w:val="005675A3"/>
    <w:rsid w:val="00570077"/>
    <w:rsid w:val="005734F4"/>
    <w:rsid w:val="005778D1"/>
    <w:rsid w:val="00577CF2"/>
    <w:rsid w:val="00581667"/>
    <w:rsid w:val="0058319A"/>
    <w:rsid w:val="00595BB4"/>
    <w:rsid w:val="00596C5D"/>
    <w:rsid w:val="005A0290"/>
    <w:rsid w:val="005A10DB"/>
    <w:rsid w:val="005A1C61"/>
    <w:rsid w:val="005A3292"/>
    <w:rsid w:val="005A3350"/>
    <w:rsid w:val="005A407E"/>
    <w:rsid w:val="005A45BC"/>
    <w:rsid w:val="005A4F61"/>
    <w:rsid w:val="005B444E"/>
    <w:rsid w:val="005B640E"/>
    <w:rsid w:val="005C2FF5"/>
    <w:rsid w:val="005C374C"/>
    <w:rsid w:val="005C40D2"/>
    <w:rsid w:val="005C41B3"/>
    <w:rsid w:val="005C4CE6"/>
    <w:rsid w:val="005D1CDD"/>
    <w:rsid w:val="005D52E6"/>
    <w:rsid w:val="005D5ADC"/>
    <w:rsid w:val="005F214F"/>
    <w:rsid w:val="0060551F"/>
    <w:rsid w:val="00606341"/>
    <w:rsid w:val="00615511"/>
    <w:rsid w:val="006215BC"/>
    <w:rsid w:val="00622820"/>
    <w:rsid w:val="00623A17"/>
    <w:rsid w:val="0062568E"/>
    <w:rsid w:val="00625C3A"/>
    <w:rsid w:val="00630E12"/>
    <w:rsid w:val="006312D7"/>
    <w:rsid w:val="006328D9"/>
    <w:rsid w:val="00633928"/>
    <w:rsid w:val="006357A5"/>
    <w:rsid w:val="00640CA0"/>
    <w:rsid w:val="0064403D"/>
    <w:rsid w:val="006608D5"/>
    <w:rsid w:val="00662CF2"/>
    <w:rsid w:val="00664409"/>
    <w:rsid w:val="006651F4"/>
    <w:rsid w:val="00667230"/>
    <w:rsid w:val="00667806"/>
    <w:rsid w:val="0067020D"/>
    <w:rsid w:val="00670DAB"/>
    <w:rsid w:val="0067237F"/>
    <w:rsid w:val="006737F3"/>
    <w:rsid w:val="0067472E"/>
    <w:rsid w:val="00675582"/>
    <w:rsid w:val="0067792B"/>
    <w:rsid w:val="00680448"/>
    <w:rsid w:val="00682C68"/>
    <w:rsid w:val="00683B57"/>
    <w:rsid w:val="00684C3C"/>
    <w:rsid w:val="006855B3"/>
    <w:rsid w:val="00687118"/>
    <w:rsid w:val="00690C9A"/>
    <w:rsid w:val="00692D9C"/>
    <w:rsid w:val="00693C4C"/>
    <w:rsid w:val="00694375"/>
    <w:rsid w:val="00694377"/>
    <w:rsid w:val="00694AB6"/>
    <w:rsid w:val="00694E60"/>
    <w:rsid w:val="00694F3E"/>
    <w:rsid w:val="00696AC1"/>
    <w:rsid w:val="00697310"/>
    <w:rsid w:val="00697489"/>
    <w:rsid w:val="00697E48"/>
    <w:rsid w:val="006A22B9"/>
    <w:rsid w:val="006A2749"/>
    <w:rsid w:val="006B1302"/>
    <w:rsid w:val="006B17BA"/>
    <w:rsid w:val="006B1919"/>
    <w:rsid w:val="006C2B4D"/>
    <w:rsid w:val="006C4449"/>
    <w:rsid w:val="006C556B"/>
    <w:rsid w:val="006D0EDA"/>
    <w:rsid w:val="006D2611"/>
    <w:rsid w:val="006D323D"/>
    <w:rsid w:val="006D33C9"/>
    <w:rsid w:val="006D34DC"/>
    <w:rsid w:val="006E62FB"/>
    <w:rsid w:val="006F0E4F"/>
    <w:rsid w:val="006F16D0"/>
    <w:rsid w:val="006F749A"/>
    <w:rsid w:val="00702748"/>
    <w:rsid w:val="00703942"/>
    <w:rsid w:val="0070491C"/>
    <w:rsid w:val="00705506"/>
    <w:rsid w:val="007060CE"/>
    <w:rsid w:val="00711489"/>
    <w:rsid w:val="0072351A"/>
    <w:rsid w:val="007239D0"/>
    <w:rsid w:val="00724D0F"/>
    <w:rsid w:val="00732992"/>
    <w:rsid w:val="00735431"/>
    <w:rsid w:val="007364E0"/>
    <w:rsid w:val="007369AC"/>
    <w:rsid w:val="00736EFF"/>
    <w:rsid w:val="00742553"/>
    <w:rsid w:val="00752CC1"/>
    <w:rsid w:val="007557F9"/>
    <w:rsid w:val="007608BE"/>
    <w:rsid w:val="00760CAA"/>
    <w:rsid w:val="007624F4"/>
    <w:rsid w:val="0076384A"/>
    <w:rsid w:val="00766A45"/>
    <w:rsid w:val="007701E4"/>
    <w:rsid w:val="00771A06"/>
    <w:rsid w:val="0077432B"/>
    <w:rsid w:val="00776DC0"/>
    <w:rsid w:val="0078042F"/>
    <w:rsid w:val="00781626"/>
    <w:rsid w:val="00782CD3"/>
    <w:rsid w:val="007912A3"/>
    <w:rsid w:val="00796031"/>
    <w:rsid w:val="0079798F"/>
    <w:rsid w:val="007A1220"/>
    <w:rsid w:val="007A73CF"/>
    <w:rsid w:val="007B0424"/>
    <w:rsid w:val="007B0FCD"/>
    <w:rsid w:val="007B7679"/>
    <w:rsid w:val="007B7D2B"/>
    <w:rsid w:val="007B7D3C"/>
    <w:rsid w:val="007C141B"/>
    <w:rsid w:val="007C3F95"/>
    <w:rsid w:val="007C5B47"/>
    <w:rsid w:val="007C5C7F"/>
    <w:rsid w:val="007C7988"/>
    <w:rsid w:val="007C7A0A"/>
    <w:rsid w:val="007D5055"/>
    <w:rsid w:val="007E17D7"/>
    <w:rsid w:val="007E2AAD"/>
    <w:rsid w:val="007E41DE"/>
    <w:rsid w:val="007E5A9F"/>
    <w:rsid w:val="007F03F5"/>
    <w:rsid w:val="007F7256"/>
    <w:rsid w:val="00800FBA"/>
    <w:rsid w:val="0080287C"/>
    <w:rsid w:val="00813666"/>
    <w:rsid w:val="00813FA1"/>
    <w:rsid w:val="00822D50"/>
    <w:rsid w:val="008279F4"/>
    <w:rsid w:val="0083092A"/>
    <w:rsid w:val="00831D89"/>
    <w:rsid w:val="00833599"/>
    <w:rsid w:val="00833D62"/>
    <w:rsid w:val="008359F4"/>
    <w:rsid w:val="00835C77"/>
    <w:rsid w:val="0084156F"/>
    <w:rsid w:val="00843DEB"/>
    <w:rsid w:val="00844AEE"/>
    <w:rsid w:val="008524AD"/>
    <w:rsid w:val="008526ED"/>
    <w:rsid w:val="00855181"/>
    <w:rsid w:val="008611C6"/>
    <w:rsid w:val="00863B00"/>
    <w:rsid w:val="00866DF9"/>
    <w:rsid w:val="00866E9B"/>
    <w:rsid w:val="00867427"/>
    <w:rsid w:val="00873580"/>
    <w:rsid w:val="008743A8"/>
    <w:rsid w:val="00875328"/>
    <w:rsid w:val="00880B21"/>
    <w:rsid w:val="00883D91"/>
    <w:rsid w:val="008854E9"/>
    <w:rsid w:val="0089186A"/>
    <w:rsid w:val="00892F57"/>
    <w:rsid w:val="008934F2"/>
    <w:rsid w:val="00895C4C"/>
    <w:rsid w:val="008A0E6D"/>
    <w:rsid w:val="008A555A"/>
    <w:rsid w:val="008A5F1D"/>
    <w:rsid w:val="008A7ACE"/>
    <w:rsid w:val="008B00C5"/>
    <w:rsid w:val="008B04B5"/>
    <w:rsid w:val="008B108A"/>
    <w:rsid w:val="008B1B24"/>
    <w:rsid w:val="008B5417"/>
    <w:rsid w:val="008B7A07"/>
    <w:rsid w:val="008C017D"/>
    <w:rsid w:val="008C0D01"/>
    <w:rsid w:val="008C3040"/>
    <w:rsid w:val="008C3E73"/>
    <w:rsid w:val="008C5B68"/>
    <w:rsid w:val="008C6D85"/>
    <w:rsid w:val="008D71B2"/>
    <w:rsid w:val="008E245F"/>
    <w:rsid w:val="008E27A0"/>
    <w:rsid w:val="008E334B"/>
    <w:rsid w:val="008F078B"/>
    <w:rsid w:val="008F1EAC"/>
    <w:rsid w:val="008F3C05"/>
    <w:rsid w:val="008F3E26"/>
    <w:rsid w:val="008F4063"/>
    <w:rsid w:val="008F792E"/>
    <w:rsid w:val="0090320B"/>
    <w:rsid w:val="00903D94"/>
    <w:rsid w:val="00905E2C"/>
    <w:rsid w:val="00910D5C"/>
    <w:rsid w:val="009144A4"/>
    <w:rsid w:val="00915EE6"/>
    <w:rsid w:val="009173DA"/>
    <w:rsid w:val="009202B7"/>
    <w:rsid w:val="00925B61"/>
    <w:rsid w:val="0092769C"/>
    <w:rsid w:val="00931496"/>
    <w:rsid w:val="0093417D"/>
    <w:rsid w:val="009346F9"/>
    <w:rsid w:val="0094266C"/>
    <w:rsid w:val="009468C2"/>
    <w:rsid w:val="009564A8"/>
    <w:rsid w:val="00960EFC"/>
    <w:rsid w:val="00963846"/>
    <w:rsid w:val="0096497E"/>
    <w:rsid w:val="00972F39"/>
    <w:rsid w:val="00973617"/>
    <w:rsid w:val="00973F8E"/>
    <w:rsid w:val="00974DD8"/>
    <w:rsid w:val="009753B3"/>
    <w:rsid w:val="0097570D"/>
    <w:rsid w:val="00975E97"/>
    <w:rsid w:val="0097637A"/>
    <w:rsid w:val="00977860"/>
    <w:rsid w:val="0098164F"/>
    <w:rsid w:val="009822BF"/>
    <w:rsid w:val="00982F5F"/>
    <w:rsid w:val="00990B60"/>
    <w:rsid w:val="0099281A"/>
    <w:rsid w:val="009A2270"/>
    <w:rsid w:val="009A5847"/>
    <w:rsid w:val="009B3963"/>
    <w:rsid w:val="009B5CF5"/>
    <w:rsid w:val="009C18A6"/>
    <w:rsid w:val="009C4FD3"/>
    <w:rsid w:val="009C658C"/>
    <w:rsid w:val="009C6BCE"/>
    <w:rsid w:val="009C730B"/>
    <w:rsid w:val="009D08A2"/>
    <w:rsid w:val="009D43A9"/>
    <w:rsid w:val="009D70DA"/>
    <w:rsid w:val="009E1E34"/>
    <w:rsid w:val="009F45D7"/>
    <w:rsid w:val="009F5431"/>
    <w:rsid w:val="009F59D9"/>
    <w:rsid w:val="009F730F"/>
    <w:rsid w:val="00A025E8"/>
    <w:rsid w:val="00A04C73"/>
    <w:rsid w:val="00A1320F"/>
    <w:rsid w:val="00A15661"/>
    <w:rsid w:val="00A21DE7"/>
    <w:rsid w:val="00A22E5C"/>
    <w:rsid w:val="00A31220"/>
    <w:rsid w:val="00A319C4"/>
    <w:rsid w:val="00A32474"/>
    <w:rsid w:val="00A40F47"/>
    <w:rsid w:val="00A41EDA"/>
    <w:rsid w:val="00A47CA9"/>
    <w:rsid w:val="00A5258D"/>
    <w:rsid w:val="00A63E09"/>
    <w:rsid w:val="00A66FE2"/>
    <w:rsid w:val="00A6745F"/>
    <w:rsid w:val="00A6765F"/>
    <w:rsid w:val="00A718E7"/>
    <w:rsid w:val="00A73CE7"/>
    <w:rsid w:val="00A81016"/>
    <w:rsid w:val="00A84B75"/>
    <w:rsid w:val="00A8512D"/>
    <w:rsid w:val="00A879E5"/>
    <w:rsid w:val="00A87E70"/>
    <w:rsid w:val="00A90818"/>
    <w:rsid w:val="00A936CB"/>
    <w:rsid w:val="00A94301"/>
    <w:rsid w:val="00A95CDA"/>
    <w:rsid w:val="00AA2A6D"/>
    <w:rsid w:val="00AA340D"/>
    <w:rsid w:val="00AA504C"/>
    <w:rsid w:val="00AA57F5"/>
    <w:rsid w:val="00AA7BB0"/>
    <w:rsid w:val="00AA7C26"/>
    <w:rsid w:val="00AB03D5"/>
    <w:rsid w:val="00AB4E26"/>
    <w:rsid w:val="00AC07FE"/>
    <w:rsid w:val="00AC0A39"/>
    <w:rsid w:val="00AC468C"/>
    <w:rsid w:val="00AD16C2"/>
    <w:rsid w:val="00AD3B7B"/>
    <w:rsid w:val="00AD3CC2"/>
    <w:rsid w:val="00AD6CF7"/>
    <w:rsid w:val="00AE0485"/>
    <w:rsid w:val="00AE4B74"/>
    <w:rsid w:val="00AE6FB6"/>
    <w:rsid w:val="00AE7EE8"/>
    <w:rsid w:val="00AF060B"/>
    <w:rsid w:val="00AF0CD9"/>
    <w:rsid w:val="00AF1160"/>
    <w:rsid w:val="00AF5367"/>
    <w:rsid w:val="00B0016F"/>
    <w:rsid w:val="00B01D6B"/>
    <w:rsid w:val="00B04A78"/>
    <w:rsid w:val="00B04EC1"/>
    <w:rsid w:val="00B138F0"/>
    <w:rsid w:val="00B13E9D"/>
    <w:rsid w:val="00B15D79"/>
    <w:rsid w:val="00B17CD0"/>
    <w:rsid w:val="00B202EF"/>
    <w:rsid w:val="00B22334"/>
    <w:rsid w:val="00B225E5"/>
    <w:rsid w:val="00B34E35"/>
    <w:rsid w:val="00B35721"/>
    <w:rsid w:val="00B368BD"/>
    <w:rsid w:val="00B4407A"/>
    <w:rsid w:val="00B466EF"/>
    <w:rsid w:val="00B477BD"/>
    <w:rsid w:val="00B512BF"/>
    <w:rsid w:val="00B51E09"/>
    <w:rsid w:val="00B53D84"/>
    <w:rsid w:val="00B55B3E"/>
    <w:rsid w:val="00B573DD"/>
    <w:rsid w:val="00B632D0"/>
    <w:rsid w:val="00B664DC"/>
    <w:rsid w:val="00B67634"/>
    <w:rsid w:val="00B70F1F"/>
    <w:rsid w:val="00B72DB0"/>
    <w:rsid w:val="00B773E3"/>
    <w:rsid w:val="00B77A6E"/>
    <w:rsid w:val="00B80F6B"/>
    <w:rsid w:val="00B81047"/>
    <w:rsid w:val="00B8323F"/>
    <w:rsid w:val="00B83AC4"/>
    <w:rsid w:val="00B858D2"/>
    <w:rsid w:val="00B86D57"/>
    <w:rsid w:val="00B917EC"/>
    <w:rsid w:val="00B93CCA"/>
    <w:rsid w:val="00B9431B"/>
    <w:rsid w:val="00B95493"/>
    <w:rsid w:val="00BA6CA0"/>
    <w:rsid w:val="00BA708C"/>
    <w:rsid w:val="00BB29D5"/>
    <w:rsid w:val="00BB51AB"/>
    <w:rsid w:val="00BC071B"/>
    <w:rsid w:val="00BC3699"/>
    <w:rsid w:val="00BC54CE"/>
    <w:rsid w:val="00BC5CDE"/>
    <w:rsid w:val="00BC714D"/>
    <w:rsid w:val="00BE26FA"/>
    <w:rsid w:val="00BE3B03"/>
    <w:rsid w:val="00BE60EE"/>
    <w:rsid w:val="00BF6D00"/>
    <w:rsid w:val="00BF7F6D"/>
    <w:rsid w:val="00C0045C"/>
    <w:rsid w:val="00C025BC"/>
    <w:rsid w:val="00C05252"/>
    <w:rsid w:val="00C065B6"/>
    <w:rsid w:val="00C17B43"/>
    <w:rsid w:val="00C245D8"/>
    <w:rsid w:val="00C24831"/>
    <w:rsid w:val="00C26C72"/>
    <w:rsid w:val="00C32A51"/>
    <w:rsid w:val="00C36942"/>
    <w:rsid w:val="00C37C5F"/>
    <w:rsid w:val="00C41371"/>
    <w:rsid w:val="00C41579"/>
    <w:rsid w:val="00C5723A"/>
    <w:rsid w:val="00C572AB"/>
    <w:rsid w:val="00C60086"/>
    <w:rsid w:val="00C65401"/>
    <w:rsid w:val="00C65937"/>
    <w:rsid w:val="00C66787"/>
    <w:rsid w:val="00C66FC3"/>
    <w:rsid w:val="00C67B3F"/>
    <w:rsid w:val="00C720BC"/>
    <w:rsid w:val="00C72BE8"/>
    <w:rsid w:val="00C7639E"/>
    <w:rsid w:val="00C8189A"/>
    <w:rsid w:val="00C868D5"/>
    <w:rsid w:val="00C904BB"/>
    <w:rsid w:val="00C90B1D"/>
    <w:rsid w:val="00C9245F"/>
    <w:rsid w:val="00C95A80"/>
    <w:rsid w:val="00CA2767"/>
    <w:rsid w:val="00CA4905"/>
    <w:rsid w:val="00CA5A42"/>
    <w:rsid w:val="00CA6351"/>
    <w:rsid w:val="00CB205E"/>
    <w:rsid w:val="00CB3220"/>
    <w:rsid w:val="00CB6D12"/>
    <w:rsid w:val="00CC0408"/>
    <w:rsid w:val="00CC090F"/>
    <w:rsid w:val="00CC1493"/>
    <w:rsid w:val="00CC182F"/>
    <w:rsid w:val="00CC33E5"/>
    <w:rsid w:val="00CC5808"/>
    <w:rsid w:val="00CD154E"/>
    <w:rsid w:val="00CE15F5"/>
    <w:rsid w:val="00CE2CE9"/>
    <w:rsid w:val="00CE6255"/>
    <w:rsid w:val="00CF5BB3"/>
    <w:rsid w:val="00D05A7E"/>
    <w:rsid w:val="00D10BD4"/>
    <w:rsid w:val="00D10FE2"/>
    <w:rsid w:val="00D1344B"/>
    <w:rsid w:val="00D17EE2"/>
    <w:rsid w:val="00D2158B"/>
    <w:rsid w:val="00D21B8B"/>
    <w:rsid w:val="00D34A61"/>
    <w:rsid w:val="00D3607D"/>
    <w:rsid w:val="00D363A4"/>
    <w:rsid w:val="00D40368"/>
    <w:rsid w:val="00D424E6"/>
    <w:rsid w:val="00D47897"/>
    <w:rsid w:val="00D52F91"/>
    <w:rsid w:val="00D54378"/>
    <w:rsid w:val="00D61054"/>
    <w:rsid w:val="00D61CEE"/>
    <w:rsid w:val="00D62113"/>
    <w:rsid w:val="00D63C51"/>
    <w:rsid w:val="00D64379"/>
    <w:rsid w:val="00D66314"/>
    <w:rsid w:val="00D66472"/>
    <w:rsid w:val="00D668B0"/>
    <w:rsid w:val="00D703EE"/>
    <w:rsid w:val="00D70502"/>
    <w:rsid w:val="00D7142A"/>
    <w:rsid w:val="00D749A5"/>
    <w:rsid w:val="00D74A3B"/>
    <w:rsid w:val="00D771E3"/>
    <w:rsid w:val="00D81D9F"/>
    <w:rsid w:val="00D82742"/>
    <w:rsid w:val="00D82932"/>
    <w:rsid w:val="00D85308"/>
    <w:rsid w:val="00D93D81"/>
    <w:rsid w:val="00D95CD7"/>
    <w:rsid w:val="00D9722F"/>
    <w:rsid w:val="00D976B2"/>
    <w:rsid w:val="00DA4FEF"/>
    <w:rsid w:val="00DA6212"/>
    <w:rsid w:val="00DB0269"/>
    <w:rsid w:val="00DB1FE6"/>
    <w:rsid w:val="00DB359B"/>
    <w:rsid w:val="00DC0FCA"/>
    <w:rsid w:val="00DC7AAC"/>
    <w:rsid w:val="00DD05B0"/>
    <w:rsid w:val="00DD18C5"/>
    <w:rsid w:val="00DD3329"/>
    <w:rsid w:val="00DD545B"/>
    <w:rsid w:val="00DE4F16"/>
    <w:rsid w:val="00DE5744"/>
    <w:rsid w:val="00DE63A1"/>
    <w:rsid w:val="00DE6464"/>
    <w:rsid w:val="00DF1123"/>
    <w:rsid w:val="00DF51AB"/>
    <w:rsid w:val="00E00AA4"/>
    <w:rsid w:val="00E028C1"/>
    <w:rsid w:val="00E04621"/>
    <w:rsid w:val="00E05D40"/>
    <w:rsid w:val="00E22647"/>
    <w:rsid w:val="00E23296"/>
    <w:rsid w:val="00E324CB"/>
    <w:rsid w:val="00E32877"/>
    <w:rsid w:val="00E35E4C"/>
    <w:rsid w:val="00E35FF4"/>
    <w:rsid w:val="00E37089"/>
    <w:rsid w:val="00E428F6"/>
    <w:rsid w:val="00E4696C"/>
    <w:rsid w:val="00E51166"/>
    <w:rsid w:val="00E52FAD"/>
    <w:rsid w:val="00E57972"/>
    <w:rsid w:val="00E57C32"/>
    <w:rsid w:val="00E610A3"/>
    <w:rsid w:val="00E71186"/>
    <w:rsid w:val="00E722CE"/>
    <w:rsid w:val="00E73852"/>
    <w:rsid w:val="00E756E7"/>
    <w:rsid w:val="00E75FBF"/>
    <w:rsid w:val="00E771EA"/>
    <w:rsid w:val="00E775F2"/>
    <w:rsid w:val="00E81D96"/>
    <w:rsid w:val="00E82A76"/>
    <w:rsid w:val="00E83442"/>
    <w:rsid w:val="00E83807"/>
    <w:rsid w:val="00E84685"/>
    <w:rsid w:val="00E94305"/>
    <w:rsid w:val="00E94F3C"/>
    <w:rsid w:val="00E960C8"/>
    <w:rsid w:val="00EA04A6"/>
    <w:rsid w:val="00EA1B65"/>
    <w:rsid w:val="00EA27EB"/>
    <w:rsid w:val="00EA6114"/>
    <w:rsid w:val="00EB46BA"/>
    <w:rsid w:val="00EB4984"/>
    <w:rsid w:val="00EB5BB5"/>
    <w:rsid w:val="00EB716E"/>
    <w:rsid w:val="00EB7EDF"/>
    <w:rsid w:val="00EC0C30"/>
    <w:rsid w:val="00EC0CCD"/>
    <w:rsid w:val="00EC70A2"/>
    <w:rsid w:val="00ED1861"/>
    <w:rsid w:val="00ED3679"/>
    <w:rsid w:val="00ED3B42"/>
    <w:rsid w:val="00ED7D15"/>
    <w:rsid w:val="00EF0509"/>
    <w:rsid w:val="00EF3116"/>
    <w:rsid w:val="00EF32A6"/>
    <w:rsid w:val="00EF4BAE"/>
    <w:rsid w:val="00EF642B"/>
    <w:rsid w:val="00F0172E"/>
    <w:rsid w:val="00F03A54"/>
    <w:rsid w:val="00F056F3"/>
    <w:rsid w:val="00F05FF2"/>
    <w:rsid w:val="00F06CEC"/>
    <w:rsid w:val="00F131F7"/>
    <w:rsid w:val="00F137BE"/>
    <w:rsid w:val="00F14794"/>
    <w:rsid w:val="00F15C4A"/>
    <w:rsid w:val="00F16325"/>
    <w:rsid w:val="00F20132"/>
    <w:rsid w:val="00F26D06"/>
    <w:rsid w:val="00F35154"/>
    <w:rsid w:val="00F3728B"/>
    <w:rsid w:val="00F41A70"/>
    <w:rsid w:val="00F41F73"/>
    <w:rsid w:val="00F44B9C"/>
    <w:rsid w:val="00F4684C"/>
    <w:rsid w:val="00F50714"/>
    <w:rsid w:val="00F527D3"/>
    <w:rsid w:val="00F54B81"/>
    <w:rsid w:val="00F550D0"/>
    <w:rsid w:val="00F5683A"/>
    <w:rsid w:val="00F63E49"/>
    <w:rsid w:val="00F72044"/>
    <w:rsid w:val="00F74565"/>
    <w:rsid w:val="00F7572D"/>
    <w:rsid w:val="00F76634"/>
    <w:rsid w:val="00F8191A"/>
    <w:rsid w:val="00F87287"/>
    <w:rsid w:val="00F93381"/>
    <w:rsid w:val="00F9658C"/>
    <w:rsid w:val="00F96BC0"/>
    <w:rsid w:val="00F9705E"/>
    <w:rsid w:val="00F979EC"/>
    <w:rsid w:val="00FA23DA"/>
    <w:rsid w:val="00FA29F3"/>
    <w:rsid w:val="00FA336C"/>
    <w:rsid w:val="00FA3B11"/>
    <w:rsid w:val="00FA6C48"/>
    <w:rsid w:val="00FB0EAC"/>
    <w:rsid w:val="00FC207C"/>
    <w:rsid w:val="00FC5385"/>
    <w:rsid w:val="00FC5983"/>
    <w:rsid w:val="00FC5F02"/>
    <w:rsid w:val="00FC6F49"/>
    <w:rsid w:val="00FD0E98"/>
    <w:rsid w:val="00FD242C"/>
    <w:rsid w:val="00FD4C37"/>
    <w:rsid w:val="00FD60E6"/>
    <w:rsid w:val="00FD68A9"/>
    <w:rsid w:val="00FE5E3F"/>
    <w:rsid w:val="00FE7986"/>
    <w:rsid w:val="00FF00A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semiHidden="1" w:unhideWhenUsed="1"/>
    <w:lsdException w:name="Block Text" w:locked="1" w:uiPriority="0"/>
    <w:lsdException w:name="Hyperlink" w:locked="1" w:uiPriority="0"/>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C18A6"/>
    <w:pPr>
      <w:suppressAutoHyphens/>
    </w:pPr>
    <w:rPr>
      <w:sz w:val="20"/>
      <w:szCs w:val="20"/>
      <w:lang w:eastAsia="ar-SA"/>
    </w:rPr>
  </w:style>
  <w:style w:type="paragraph" w:styleId="Titolo1">
    <w:name w:val="heading 1"/>
    <w:basedOn w:val="Normale"/>
    <w:next w:val="Normale"/>
    <w:link w:val="Titolo1Carattere"/>
    <w:uiPriority w:val="99"/>
    <w:qFormat/>
    <w:rsid w:val="009C18A6"/>
    <w:pPr>
      <w:keepNext/>
      <w:numPr>
        <w:numId w:val="1"/>
      </w:numPr>
      <w:outlineLvl w:val="0"/>
    </w:pPr>
    <w:rPr>
      <w:sz w:val="32"/>
    </w:rPr>
  </w:style>
  <w:style w:type="paragraph" w:styleId="Titolo2">
    <w:name w:val="heading 2"/>
    <w:basedOn w:val="Normale"/>
    <w:next w:val="Normale"/>
    <w:link w:val="Titolo2Carattere"/>
    <w:uiPriority w:val="99"/>
    <w:qFormat/>
    <w:rsid w:val="009C18A6"/>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uiPriority w:val="99"/>
    <w:qFormat/>
    <w:rsid w:val="00D17EE2"/>
    <w:pPr>
      <w:keepNext/>
      <w:spacing w:before="240" w:after="60"/>
      <w:outlineLvl w:val="2"/>
    </w:pPr>
    <w:rPr>
      <w:rFonts w:ascii="Cambria" w:hAnsi="Cambria"/>
      <w:b/>
      <w:bCs/>
      <w:sz w:val="26"/>
      <w:szCs w:val="26"/>
    </w:rPr>
  </w:style>
  <w:style w:type="paragraph" w:styleId="Titolo4">
    <w:name w:val="heading 4"/>
    <w:basedOn w:val="Normale"/>
    <w:next w:val="Normale"/>
    <w:link w:val="Titolo4Carattere"/>
    <w:uiPriority w:val="99"/>
    <w:qFormat/>
    <w:rsid w:val="009C18A6"/>
    <w:pPr>
      <w:keepNext/>
      <w:numPr>
        <w:ilvl w:val="3"/>
        <w:numId w:val="1"/>
      </w:numPr>
      <w:spacing w:before="120"/>
      <w:jc w:val="both"/>
      <w:outlineLvl w:val="3"/>
    </w:pPr>
    <w:rPr>
      <w:rFonts w:ascii="Arial" w:hAnsi="Arial"/>
      <w:b/>
      <w:i/>
      <w:sz w:val="24"/>
    </w:rPr>
  </w:style>
  <w:style w:type="paragraph" w:styleId="Titolo5">
    <w:name w:val="heading 5"/>
    <w:basedOn w:val="Normale"/>
    <w:next w:val="Normale"/>
    <w:link w:val="Titolo5Carattere"/>
    <w:uiPriority w:val="99"/>
    <w:qFormat/>
    <w:rsid w:val="009C18A6"/>
    <w:pPr>
      <w:keepNext/>
      <w:numPr>
        <w:ilvl w:val="4"/>
        <w:numId w:val="1"/>
      </w:numPr>
      <w:spacing w:before="120"/>
      <w:ind w:left="142"/>
      <w:jc w:val="both"/>
      <w:outlineLvl w:val="4"/>
    </w:pPr>
    <w:rPr>
      <w:rFonts w:ascii="Arial" w:hAnsi="Arial"/>
      <w:b/>
      <w:i/>
      <w:sz w:val="24"/>
    </w:rPr>
  </w:style>
  <w:style w:type="paragraph" w:styleId="Titolo6">
    <w:name w:val="heading 6"/>
    <w:basedOn w:val="Normale"/>
    <w:next w:val="Normale"/>
    <w:link w:val="Titolo6Carattere"/>
    <w:uiPriority w:val="99"/>
    <w:qFormat/>
    <w:rsid w:val="00D17EE2"/>
    <w:pPr>
      <w:spacing w:before="240" w:after="60"/>
      <w:outlineLvl w:val="5"/>
    </w:pPr>
    <w:rPr>
      <w:rFonts w:ascii="Calibri" w:hAnsi="Calibri"/>
      <w:b/>
      <w:bCs/>
      <w:sz w:val="22"/>
      <w:szCs w:val="22"/>
    </w:rPr>
  </w:style>
  <w:style w:type="paragraph" w:styleId="Titolo7">
    <w:name w:val="heading 7"/>
    <w:basedOn w:val="Normale"/>
    <w:next w:val="Normale"/>
    <w:link w:val="Titolo7Carattere"/>
    <w:uiPriority w:val="99"/>
    <w:qFormat/>
    <w:rsid w:val="008B04B5"/>
    <w:pPr>
      <w:spacing w:before="240" w:after="60"/>
      <w:outlineLvl w:val="6"/>
    </w:pPr>
    <w:rPr>
      <w:rFonts w:ascii="Calibri" w:hAnsi="Calibri"/>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A144C7"/>
    <w:rPr>
      <w:rFonts w:asciiTheme="majorHAnsi" w:eastAsiaTheme="majorEastAsia" w:hAnsiTheme="majorHAnsi" w:cstheme="majorBidi"/>
      <w:b/>
      <w:bCs/>
      <w:kern w:val="32"/>
      <w:sz w:val="32"/>
      <w:szCs w:val="32"/>
      <w:lang w:eastAsia="ar-SA"/>
    </w:rPr>
  </w:style>
  <w:style w:type="character" w:customStyle="1" w:styleId="Titolo2Carattere">
    <w:name w:val="Titolo 2 Carattere"/>
    <w:basedOn w:val="Carpredefinitoparagrafo"/>
    <w:link w:val="Titolo2"/>
    <w:uiPriority w:val="9"/>
    <w:semiHidden/>
    <w:rsid w:val="00A144C7"/>
    <w:rPr>
      <w:rFonts w:asciiTheme="majorHAnsi" w:eastAsiaTheme="majorEastAsia" w:hAnsiTheme="majorHAnsi" w:cstheme="majorBidi"/>
      <w:b/>
      <w:bCs/>
      <w:i/>
      <w:iCs/>
      <w:sz w:val="28"/>
      <w:szCs w:val="28"/>
      <w:lang w:eastAsia="ar-SA"/>
    </w:rPr>
  </w:style>
  <w:style w:type="character" w:customStyle="1" w:styleId="Titolo3Carattere">
    <w:name w:val="Titolo 3 Carattere"/>
    <w:basedOn w:val="Carpredefinitoparagrafo"/>
    <w:link w:val="Titolo3"/>
    <w:uiPriority w:val="99"/>
    <w:locked/>
    <w:rsid w:val="00D17EE2"/>
    <w:rPr>
      <w:rFonts w:ascii="Cambria" w:hAnsi="Cambria" w:cs="Times New Roman"/>
      <w:b/>
      <w:bCs/>
      <w:sz w:val="26"/>
      <w:szCs w:val="26"/>
      <w:lang w:eastAsia="ar-SA" w:bidi="ar-SA"/>
    </w:rPr>
  </w:style>
  <w:style w:type="character" w:customStyle="1" w:styleId="Titolo4Carattere">
    <w:name w:val="Titolo 4 Carattere"/>
    <w:basedOn w:val="Carpredefinitoparagrafo"/>
    <w:link w:val="Titolo4"/>
    <w:uiPriority w:val="9"/>
    <w:semiHidden/>
    <w:rsid w:val="00A144C7"/>
    <w:rPr>
      <w:rFonts w:asciiTheme="minorHAnsi" w:eastAsiaTheme="minorEastAsia" w:hAnsiTheme="minorHAnsi" w:cstheme="minorBidi"/>
      <w:b/>
      <w:bCs/>
      <w:sz w:val="28"/>
      <w:szCs w:val="28"/>
      <w:lang w:eastAsia="ar-SA"/>
    </w:rPr>
  </w:style>
  <w:style w:type="character" w:customStyle="1" w:styleId="Titolo5Carattere">
    <w:name w:val="Titolo 5 Carattere"/>
    <w:basedOn w:val="Carpredefinitoparagrafo"/>
    <w:link w:val="Titolo5"/>
    <w:uiPriority w:val="9"/>
    <w:semiHidden/>
    <w:rsid w:val="00A144C7"/>
    <w:rPr>
      <w:rFonts w:asciiTheme="minorHAnsi" w:eastAsiaTheme="minorEastAsia" w:hAnsiTheme="minorHAnsi" w:cstheme="minorBidi"/>
      <w:b/>
      <w:bCs/>
      <w:i/>
      <w:iCs/>
      <w:sz w:val="26"/>
      <w:szCs w:val="26"/>
      <w:lang w:eastAsia="ar-SA"/>
    </w:rPr>
  </w:style>
  <w:style w:type="character" w:customStyle="1" w:styleId="Titolo6Carattere">
    <w:name w:val="Titolo 6 Carattere"/>
    <w:basedOn w:val="Carpredefinitoparagrafo"/>
    <w:link w:val="Titolo6"/>
    <w:uiPriority w:val="99"/>
    <w:semiHidden/>
    <w:locked/>
    <w:rsid w:val="00D17EE2"/>
    <w:rPr>
      <w:rFonts w:ascii="Calibri" w:hAnsi="Calibri" w:cs="Times New Roman"/>
      <w:b/>
      <w:bCs/>
      <w:sz w:val="22"/>
      <w:szCs w:val="22"/>
      <w:lang w:eastAsia="ar-SA" w:bidi="ar-SA"/>
    </w:rPr>
  </w:style>
  <w:style w:type="character" w:customStyle="1" w:styleId="Titolo7Carattere">
    <w:name w:val="Titolo 7 Carattere"/>
    <w:basedOn w:val="Carpredefinitoparagrafo"/>
    <w:link w:val="Titolo7"/>
    <w:uiPriority w:val="99"/>
    <w:semiHidden/>
    <w:locked/>
    <w:rsid w:val="008B04B5"/>
    <w:rPr>
      <w:rFonts w:ascii="Calibri" w:hAnsi="Calibri" w:cs="Times New Roman"/>
      <w:sz w:val="24"/>
      <w:szCs w:val="24"/>
      <w:lang w:eastAsia="ar-SA" w:bidi="ar-SA"/>
    </w:rPr>
  </w:style>
  <w:style w:type="character" w:styleId="Collegamentoipertestuale">
    <w:name w:val="Hyperlink"/>
    <w:basedOn w:val="Carpredefinitoparagrafo"/>
    <w:uiPriority w:val="99"/>
    <w:rsid w:val="009C18A6"/>
    <w:rPr>
      <w:rFonts w:cs="Times New Roman"/>
      <w:color w:val="0000FF"/>
      <w:u w:val="single"/>
    </w:rPr>
  </w:style>
  <w:style w:type="paragraph" w:customStyle="1" w:styleId="Rientrocorpodeltesto21">
    <w:name w:val="Rientro corpo del testo 21"/>
    <w:basedOn w:val="Normale"/>
    <w:uiPriority w:val="99"/>
    <w:rsid w:val="009C18A6"/>
    <w:pPr>
      <w:spacing w:before="120"/>
      <w:ind w:left="142"/>
      <w:jc w:val="both"/>
    </w:pPr>
    <w:rPr>
      <w:rFonts w:ascii="Arial" w:hAnsi="Arial"/>
      <w:sz w:val="24"/>
    </w:rPr>
  </w:style>
  <w:style w:type="paragraph" w:styleId="Sommario4">
    <w:name w:val="toc 4"/>
    <w:basedOn w:val="Normale"/>
    <w:next w:val="Normale"/>
    <w:autoRedefine/>
    <w:uiPriority w:val="99"/>
    <w:semiHidden/>
    <w:rsid w:val="009C18A6"/>
    <w:pPr>
      <w:ind w:left="600"/>
    </w:pPr>
  </w:style>
  <w:style w:type="paragraph" w:styleId="Elenco">
    <w:name w:val="List"/>
    <w:basedOn w:val="Corpotesto"/>
    <w:uiPriority w:val="99"/>
    <w:semiHidden/>
    <w:rsid w:val="009C18A6"/>
    <w:pPr>
      <w:spacing w:after="0"/>
      <w:jc w:val="both"/>
    </w:pPr>
    <w:rPr>
      <w:rFonts w:ascii="Arial" w:hAnsi="Arial" w:cs="Tahoma"/>
      <w:sz w:val="24"/>
      <w:szCs w:val="24"/>
    </w:rPr>
  </w:style>
  <w:style w:type="paragraph" w:styleId="Corpotesto">
    <w:name w:val="Body Text"/>
    <w:basedOn w:val="Normale"/>
    <w:link w:val="CorpotestoCarattere"/>
    <w:uiPriority w:val="99"/>
    <w:rsid w:val="009C18A6"/>
    <w:pPr>
      <w:spacing w:after="120"/>
    </w:pPr>
  </w:style>
  <w:style w:type="character" w:customStyle="1" w:styleId="CorpotestoCarattere">
    <w:name w:val="Corpo testo Carattere"/>
    <w:basedOn w:val="Carpredefinitoparagrafo"/>
    <w:link w:val="Corpotesto"/>
    <w:uiPriority w:val="99"/>
    <w:semiHidden/>
    <w:rsid w:val="00A144C7"/>
    <w:rPr>
      <w:sz w:val="20"/>
      <w:szCs w:val="20"/>
      <w:lang w:eastAsia="ar-SA"/>
    </w:rPr>
  </w:style>
  <w:style w:type="character" w:customStyle="1" w:styleId="TitoloCarattereCarattere3CarattereCarattere">
    <w:name w:val="Titolo Carattere Carattere3 Carattere Carattere"/>
    <w:aliases w:val="Titolo1 Carattere Carattere Carattere Carattere,Titolo Carattere11 Carattere Carattere Carattere Carattere,Titolo Carattere Carattere1 Carattere Carattere Carattere1 Carattere"/>
    <w:basedOn w:val="Carpredefinitoparagrafo"/>
    <w:uiPriority w:val="99"/>
    <w:rsid w:val="009C18A6"/>
    <w:rPr>
      <w:rFonts w:cs="Arial"/>
      <w:sz w:val="24"/>
      <w:lang w:val="it-IT" w:eastAsia="it-IT" w:bidi="ar-SA"/>
    </w:rPr>
  </w:style>
  <w:style w:type="paragraph" w:customStyle="1" w:styleId="p14">
    <w:name w:val="p14"/>
    <w:basedOn w:val="Normale"/>
    <w:uiPriority w:val="99"/>
    <w:rsid w:val="009C18A6"/>
    <w:pPr>
      <w:widowControl w:val="0"/>
      <w:suppressAutoHyphens w:val="0"/>
      <w:snapToGrid w:val="0"/>
      <w:spacing w:line="280" w:lineRule="atLeast"/>
      <w:ind w:left="1008" w:hanging="432"/>
      <w:jc w:val="both"/>
    </w:pPr>
    <w:rPr>
      <w:sz w:val="24"/>
      <w:lang w:eastAsia="it-IT"/>
    </w:rPr>
  </w:style>
  <w:style w:type="paragraph" w:customStyle="1" w:styleId="p6">
    <w:name w:val="p6"/>
    <w:basedOn w:val="Normale"/>
    <w:uiPriority w:val="99"/>
    <w:rsid w:val="009C18A6"/>
    <w:pPr>
      <w:widowControl w:val="0"/>
      <w:tabs>
        <w:tab w:val="left" w:pos="380"/>
      </w:tabs>
      <w:suppressAutoHyphens w:val="0"/>
      <w:snapToGrid w:val="0"/>
      <w:spacing w:line="280" w:lineRule="atLeast"/>
      <w:ind w:left="1008" w:hanging="432"/>
    </w:pPr>
    <w:rPr>
      <w:sz w:val="24"/>
      <w:lang w:eastAsia="it-IT"/>
    </w:rPr>
  </w:style>
  <w:style w:type="paragraph" w:customStyle="1" w:styleId="Aarial">
    <w:name w:val="Aarial"/>
    <w:basedOn w:val="Normale"/>
    <w:uiPriority w:val="99"/>
    <w:rsid w:val="009C18A6"/>
    <w:pPr>
      <w:widowControl w:val="0"/>
      <w:tabs>
        <w:tab w:val="left" w:pos="720"/>
      </w:tabs>
      <w:suppressAutoHyphens w:val="0"/>
      <w:snapToGrid w:val="0"/>
      <w:spacing w:line="280" w:lineRule="exact"/>
      <w:ind w:left="426" w:hanging="426"/>
      <w:jc w:val="both"/>
    </w:pPr>
    <w:rPr>
      <w:rFonts w:ascii="Arial" w:hAnsi="Arial" w:cs="Arial"/>
      <w:sz w:val="24"/>
      <w:szCs w:val="24"/>
      <w:lang w:eastAsia="it-IT"/>
    </w:rPr>
  </w:style>
  <w:style w:type="paragraph" w:styleId="Intestazione">
    <w:name w:val="header"/>
    <w:basedOn w:val="Normale"/>
    <w:link w:val="IntestazioneCarattere"/>
    <w:uiPriority w:val="99"/>
    <w:rsid w:val="009C18A6"/>
    <w:pPr>
      <w:widowControl w:val="0"/>
      <w:tabs>
        <w:tab w:val="center" w:pos="4819"/>
        <w:tab w:val="right" w:pos="9638"/>
      </w:tabs>
      <w:suppressAutoHyphens w:val="0"/>
      <w:autoSpaceDE w:val="0"/>
      <w:autoSpaceDN w:val="0"/>
      <w:adjustRightInd w:val="0"/>
      <w:spacing w:before="60" w:after="60"/>
      <w:jc w:val="both"/>
    </w:pPr>
    <w:rPr>
      <w:rFonts w:cs="Arial"/>
      <w:sz w:val="22"/>
      <w:lang w:eastAsia="it-IT"/>
    </w:rPr>
  </w:style>
  <w:style w:type="character" w:customStyle="1" w:styleId="IntestazioneCarattere">
    <w:name w:val="Intestazione Carattere"/>
    <w:basedOn w:val="Carpredefinitoparagrafo"/>
    <w:link w:val="Intestazione"/>
    <w:uiPriority w:val="99"/>
    <w:locked/>
    <w:rsid w:val="00AA340D"/>
    <w:rPr>
      <w:rFonts w:cs="Arial"/>
      <w:sz w:val="22"/>
    </w:rPr>
  </w:style>
  <w:style w:type="paragraph" w:customStyle="1" w:styleId="p5">
    <w:name w:val="p5"/>
    <w:basedOn w:val="Normale"/>
    <w:uiPriority w:val="99"/>
    <w:rsid w:val="009C18A6"/>
    <w:pPr>
      <w:widowControl w:val="0"/>
      <w:tabs>
        <w:tab w:val="left" w:pos="720"/>
      </w:tabs>
      <w:suppressAutoHyphens w:val="0"/>
      <w:snapToGrid w:val="0"/>
      <w:spacing w:line="280" w:lineRule="atLeast"/>
    </w:pPr>
    <w:rPr>
      <w:sz w:val="24"/>
      <w:lang w:eastAsia="it-IT"/>
    </w:rPr>
  </w:style>
  <w:style w:type="paragraph" w:styleId="Corpodeltesto2">
    <w:name w:val="Body Text 2"/>
    <w:basedOn w:val="Normale"/>
    <w:link w:val="Corpodeltesto2Carattere"/>
    <w:uiPriority w:val="99"/>
    <w:semiHidden/>
    <w:rsid w:val="009C18A6"/>
    <w:pPr>
      <w:jc w:val="both"/>
    </w:pPr>
    <w:rPr>
      <w:color w:val="FF6600"/>
      <w:sz w:val="24"/>
      <w:szCs w:val="24"/>
    </w:rPr>
  </w:style>
  <w:style w:type="character" w:customStyle="1" w:styleId="Corpodeltesto2Carattere">
    <w:name w:val="Corpo del testo 2 Carattere"/>
    <w:basedOn w:val="Carpredefinitoparagrafo"/>
    <w:link w:val="Corpodeltesto2"/>
    <w:uiPriority w:val="99"/>
    <w:semiHidden/>
    <w:rsid w:val="00A144C7"/>
    <w:rPr>
      <w:sz w:val="20"/>
      <w:szCs w:val="20"/>
      <w:lang w:eastAsia="ar-SA"/>
    </w:rPr>
  </w:style>
  <w:style w:type="paragraph" w:customStyle="1" w:styleId="p15">
    <w:name w:val="p15"/>
    <w:basedOn w:val="Normale"/>
    <w:uiPriority w:val="99"/>
    <w:rsid w:val="009C18A6"/>
    <w:pPr>
      <w:widowControl w:val="0"/>
      <w:suppressAutoHyphens w:val="0"/>
      <w:spacing w:line="280" w:lineRule="atLeast"/>
      <w:ind w:left="1060"/>
      <w:jc w:val="both"/>
    </w:pPr>
    <w:rPr>
      <w:sz w:val="24"/>
      <w:lang w:eastAsia="it-IT"/>
    </w:rPr>
  </w:style>
  <w:style w:type="character" w:styleId="Collegamentovisitato">
    <w:name w:val="FollowedHyperlink"/>
    <w:basedOn w:val="Carpredefinitoparagrafo"/>
    <w:uiPriority w:val="99"/>
    <w:semiHidden/>
    <w:rsid w:val="009C18A6"/>
    <w:rPr>
      <w:rFonts w:cs="Times New Roman"/>
      <w:color w:val="800080"/>
      <w:u w:val="single"/>
    </w:rPr>
  </w:style>
  <w:style w:type="paragraph" w:customStyle="1" w:styleId="p13CarattereCarattereCarattereCarattere">
    <w:name w:val="p13 Carattere Carattere Carattere Carattere"/>
    <w:basedOn w:val="Normale"/>
    <w:uiPriority w:val="99"/>
    <w:rsid w:val="009C18A6"/>
    <w:pPr>
      <w:widowControl w:val="0"/>
      <w:tabs>
        <w:tab w:val="left" w:pos="720"/>
      </w:tabs>
      <w:suppressAutoHyphens w:val="0"/>
      <w:snapToGrid w:val="0"/>
      <w:spacing w:line="280" w:lineRule="atLeast"/>
      <w:jc w:val="both"/>
    </w:pPr>
    <w:rPr>
      <w:sz w:val="24"/>
      <w:szCs w:val="24"/>
      <w:lang w:eastAsia="it-IT"/>
    </w:rPr>
  </w:style>
  <w:style w:type="character" w:customStyle="1" w:styleId="p13CarattereCarattereCarattereCarattereCarattereCarattereCarattereCarattereCarattereCarattereCarattereCarattereCarattereCarattereCarattere">
    <w:name w:val="p13 Carattere Carattere Carattere Carattere Carattere Carattere Carattere Carattere Carattere Carattere Carattere Carattere Carattere Carattere Carattere"/>
    <w:basedOn w:val="Carpredefinitoparagrafo"/>
    <w:uiPriority w:val="99"/>
    <w:rsid w:val="009C18A6"/>
    <w:rPr>
      <w:rFonts w:cs="Times New Roman"/>
      <w:sz w:val="24"/>
      <w:szCs w:val="24"/>
      <w:lang w:val="it-IT" w:eastAsia="it-IT" w:bidi="ar-SA"/>
    </w:rPr>
  </w:style>
  <w:style w:type="paragraph" w:customStyle="1" w:styleId="p13CarattereCarattereCarattereCarattereCarattereCarattereCarattereCarattereCarattereCarattereCarattereCarattereCarattereCarattere">
    <w:name w:val="p13 Carattere Carattere Carattere Carattere Carattere Carattere Carattere Carattere Carattere Carattere Carattere Carattere Carattere Carattere"/>
    <w:basedOn w:val="Normale"/>
    <w:uiPriority w:val="99"/>
    <w:rsid w:val="009C18A6"/>
    <w:pPr>
      <w:widowControl w:val="0"/>
      <w:tabs>
        <w:tab w:val="left" w:pos="720"/>
      </w:tabs>
      <w:suppressAutoHyphens w:val="0"/>
      <w:snapToGrid w:val="0"/>
      <w:spacing w:line="280" w:lineRule="atLeast"/>
      <w:jc w:val="both"/>
    </w:pPr>
    <w:rPr>
      <w:sz w:val="24"/>
      <w:szCs w:val="24"/>
      <w:lang w:eastAsia="it-IT"/>
    </w:rPr>
  </w:style>
  <w:style w:type="paragraph" w:styleId="Testofumetto">
    <w:name w:val="Balloon Text"/>
    <w:basedOn w:val="Normale"/>
    <w:link w:val="TestofumettoCarattere"/>
    <w:uiPriority w:val="99"/>
    <w:semiHidden/>
    <w:rsid w:val="009C18A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144C7"/>
    <w:rPr>
      <w:sz w:val="0"/>
      <w:szCs w:val="0"/>
      <w:lang w:eastAsia="ar-SA"/>
    </w:rPr>
  </w:style>
  <w:style w:type="character" w:styleId="Rimandocommento">
    <w:name w:val="annotation reference"/>
    <w:basedOn w:val="Carpredefinitoparagrafo"/>
    <w:uiPriority w:val="99"/>
    <w:semiHidden/>
    <w:rsid w:val="009C18A6"/>
    <w:rPr>
      <w:rFonts w:cs="Times New Roman"/>
      <w:sz w:val="16"/>
      <w:szCs w:val="16"/>
    </w:rPr>
  </w:style>
  <w:style w:type="paragraph" w:styleId="Testocommento">
    <w:name w:val="annotation text"/>
    <w:basedOn w:val="Normale"/>
    <w:link w:val="TestocommentoCarattere"/>
    <w:uiPriority w:val="99"/>
    <w:semiHidden/>
    <w:rsid w:val="009C18A6"/>
  </w:style>
  <w:style w:type="character" w:customStyle="1" w:styleId="TestocommentoCarattere">
    <w:name w:val="Testo commento Carattere"/>
    <w:basedOn w:val="Carpredefinitoparagrafo"/>
    <w:link w:val="Testocommento"/>
    <w:uiPriority w:val="99"/>
    <w:semiHidden/>
    <w:rsid w:val="00A144C7"/>
    <w:rPr>
      <w:sz w:val="20"/>
      <w:szCs w:val="20"/>
      <w:lang w:eastAsia="ar-SA"/>
    </w:rPr>
  </w:style>
  <w:style w:type="paragraph" w:styleId="Soggettocommento">
    <w:name w:val="annotation subject"/>
    <w:basedOn w:val="Testocommento"/>
    <w:next w:val="Testocommento"/>
    <w:link w:val="SoggettocommentoCarattere"/>
    <w:uiPriority w:val="99"/>
    <w:semiHidden/>
    <w:rsid w:val="009C18A6"/>
    <w:rPr>
      <w:b/>
      <w:bCs/>
    </w:rPr>
  </w:style>
  <w:style w:type="character" w:customStyle="1" w:styleId="SoggettocommentoCarattere">
    <w:name w:val="Soggetto commento Carattere"/>
    <w:basedOn w:val="TestocommentoCarattere"/>
    <w:link w:val="Soggettocommento"/>
    <w:uiPriority w:val="99"/>
    <w:semiHidden/>
    <w:rsid w:val="00A144C7"/>
    <w:rPr>
      <w:b/>
      <w:bCs/>
      <w:sz w:val="20"/>
      <w:szCs w:val="20"/>
      <w:lang w:eastAsia="ar-SA"/>
    </w:rPr>
  </w:style>
  <w:style w:type="paragraph" w:styleId="Corpodeltesto3">
    <w:name w:val="Body Text 3"/>
    <w:basedOn w:val="Normale"/>
    <w:link w:val="Corpodeltesto3Carattere"/>
    <w:uiPriority w:val="99"/>
    <w:semiHidden/>
    <w:rsid w:val="009C18A6"/>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A144C7"/>
    <w:rPr>
      <w:sz w:val="16"/>
      <w:szCs w:val="16"/>
      <w:lang w:eastAsia="ar-SA"/>
    </w:rPr>
  </w:style>
  <w:style w:type="paragraph" w:styleId="Pidipagina">
    <w:name w:val="footer"/>
    <w:basedOn w:val="Normale"/>
    <w:link w:val="PidipaginaCarattere"/>
    <w:uiPriority w:val="99"/>
    <w:semiHidden/>
    <w:rsid w:val="009C18A6"/>
    <w:pPr>
      <w:tabs>
        <w:tab w:val="center" w:pos="4819"/>
        <w:tab w:val="right" w:pos="9638"/>
      </w:tabs>
    </w:pPr>
  </w:style>
  <w:style w:type="character" w:customStyle="1" w:styleId="PidipaginaCarattere">
    <w:name w:val="Piè di pagina Carattere"/>
    <w:basedOn w:val="Carpredefinitoparagrafo"/>
    <w:link w:val="Pidipagina"/>
    <w:uiPriority w:val="99"/>
    <w:semiHidden/>
    <w:rsid w:val="00A144C7"/>
    <w:rPr>
      <w:sz w:val="20"/>
      <w:szCs w:val="20"/>
      <w:lang w:eastAsia="ar-SA"/>
    </w:rPr>
  </w:style>
  <w:style w:type="character" w:styleId="Numeropagina">
    <w:name w:val="page number"/>
    <w:basedOn w:val="Carpredefinitoparagrafo"/>
    <w:uiPriority w:val="99"/>
    <w:semiHidden/>
    <w:rsid w:val="009C18A6"/>
    <w:rPr>
      <w:rFonts w:cs="Times New Roman"/>
    </w:rPr>
  </w:style>
  <w:style w:type="paragraph" w:styleId="Rientrocorpodeltesto">
    <w:name w:val="Body Text Indent"/>
    <w:basedOn w:val="Normale"/>
    <w:link w:val="RientrocorpodeltestoCarattere"/>
    <w:uiPriority w:val="99"/>
    <w:semiHidden/>
    <w:rsid w:val="009C18A6"/>
    <w:pPr>
      <w:ind w:left="60"/>
      <w:jc w:val="both"/>
    </w:pPr>
    <w:rPr>
      <w:color w:val="FF6600"/>
      <w:sz w:val="24"/>
      <w:szCs w:val="24"/>
    </w:rPr>
  </w:style>
  <w:style w:type="character" w:customStyle="1" w:styleId="RientrocorpodeltestoCarattere">
    <w:name w:val="Rientro corpo del testo Carattere"/>
    <w:basedOn w:val="Carpredefinitoparagrafo"/>
    <w:link w:val="Rientrocorpodeltesto"/>
    <w:uiPriority w:val="99"/>
    <w:semiHidden/>
    <w:rsid w:val="00A144C7"/>
    <w:rPr>
      <w:sz w:val="20"/>
      <w:szCs w:val="20"/>
      <w:lang w:eastAsia="ar-SA"/>
    </w:rPr>
  </w:style>
  <w:style w:type="paragraph" w:styleId="Rientrocorpodeltesto2">
    <w:name w:val="Body Text Indent 2"/>
    <w:basedOn w:val="Normale"/>
    <w:link w:val="Rientrocorpodeltesto2Carattere"/>
    <w:uiPriority w:val="99"/>
    <w:semiHidden/>
    <w:rsid w:val="009C18A6"/>
    <w:pPr>
      <w:spacing w:before="120"/>
      <w:ind w:left="720"/>
      <w:jc w:val="both"/>
    </w:pPr>
    <w:rPr>
      <w:bCs/>
      <w:color w:val="FF6600"/>
      <w:sz w:val="24"/>
      <w:szCs w:val="24"/>
    </w:rPr>
  </w:style>
  <w:style w:type="character" w:customStyle="1" w:styleId="Rientrocorpodeltesto2Carattere">
    <w:name w:val="Rientro corpo del testo 2 Carattere"/>
    <w:basedOn w:val="Carpredefinitoparagrafo"/>
    <w:link w:val="Rientrocorpodeltesto2"/>
    <w:uiPriority w:val="99"/>
    <w:semiHidden/>
    <w:rsid w:val="00A144C7"/>
    <w:rPr>
      <w:sz w:val="20"/>
      <w:szCs w:val="20"/>
      <w:lang w:eastAsia="ar-SA"/>
    </w:rPr>
  </w:style>
  <w:style w:type="paragraph" w:customStyle="1" w:styleId="Stile3">
    <w:name w:val="Stile3"/>
    <w:basedOn w:val="Normale"/>
    <w:uiPriority w:val="99"/>
    <w:rsid w:val="00480503"/>
    <w:pPr>
      <w:suppressAutoHyphens w:val="0"/>
    </w:pPr>
    <w:rPr>
      <w:b/>
      <w:sz w:val="24"/>
      <w:lang w:eastAsia="it-IT"/>
    </w:rPr>
  </w:style>
  <w:style w:type="character" w:customStyle="1" w:styleId="Caratteredellanota">
    <w:name w:val="Carattere della nota"/>
    <w:basedOn w:val="Carpredefinitoparagrafo"/>
    <w:uiPriority w:val="99"/>
    <w:rsid w:val="00AA340D"/>
    <w:rPr>
      <w:rFonts w:cs="Times New Roman"/>
      <w:vertAlign w:val="superscript"/>
    </w:rPr>
  </w:style>
  <w:style w:type="paragraph" w:customStyle="1" w:styleId="Default">
    <w:name w:val="Default"/>
    <w:uiPriority w:val="99"/>
    <w:rsid w:val="00A31220"/>
    <w:pPr>
      <w:autoSpaceDE w:val="0"/>
      <w:autoSpaceDN w:val="0"/>
      <w:adjustRightInd w:val="0"/>
    </w:pPr>
    <w:rPr>
      <w:rFonts w:ascii="Arial" w:hAnsi="Arial" w:cs="Arial"/>
      <w:color w:val="000000"/>
      <w:sz w:val="24"/>
      <w:szCs w:val="24"/>
    </w:rPr>
  </w:style>
  <w:style w:type="paragraph" w:styleId="Paragrafoelenco">
    <w:name w:val="List Paragraph"/>
    <w:basedOn w:val="Normale"/>
    <w:uiPriority w:val="99"/>
    <w:qFormat/>
    <w:rsid w:val="00A31220"/>
    <w:pPr>
      <w:suppressAutoHyphens w:val="0"/>
      <w:ind w:left="720"/>
      <w:contextualSpacing/>
    </w:pPr>
    <w:rPr>
      <w:sz w:val="24"/>
      <w:szCs w:val="24"/>
      <w:lang w:eastAsia="it-IT"/>
    </w:rPr>
  </w:style>
  <w:style w:type="character" w:styleId="Rimandonotaapidipagina">
    <w:name w:val="footnote reference"/>
    <w:basedOn w:val="Carpredefinitoparagrafo"/>
    <w:uiPriority w:val="99"/>
    <w:rsid w:val="001977BE"/>
    <w:rPr>
      <w:rFonts w:cs="Times New Roman"/>
      <w:vertAlign w:val="superscript"/>
    </w:rPr>
  </w:style>
  <w:style w:type="paragraph" w:styleId="Testonotaapidipagina">
    <w:name w:val="footnote text"/>
    <w:basedOn w:val="Normale"/>
    <w:link w:val="TestonotaapidipaginaCarattere"/>
    <w:uiPriority w:val="99"/>
    <w:rsid w:val="001977BE"/>
    <w:pPr>
      <w:suppressLineNumbers/>
      <w:ind w:left="283" w:hanging="283"/>
    </w:pPr>
  </w:style>
  <w:style w:type="character" w:customStyle="1" w:styleId="TestonotaapidipaginaCarattere">
    <w:name w:val="Testo nota a piè di pagina Carattere"/>
    <w:basedOn w:val="Carpredefinitoparagrafo"/>
    <w:link w:val="Testonotaapidipagina"/>
    <w:uiPriority w:val="99"/>
    <w:locked/>
    <w:rsid w:val="001977BE"/>
    <w:rPr>
      <w:rFonts w:cs="Times New Roman"/>
      <w:lang w:eastAsia="ar-SA" w:bidi="ar-SA"/>
    </w:rPr>
  </w:style>
  <w:style w:type="paragraph" w:customStyle="1" w:styleId="Corpodeltesto21">
    <w:name w:val="Corpo del testo 21"/>
    <w:basedOn w:val="Normale"/>
    <w:uiPriority w:val="99"/>
    <w:rsid w:val="00D17EE2"/>
    <w:pPr>
      <w:widowControl w:val="0"/>
      <w:jc w:val="both"/>
    </w:pPr>
    <w:rPr>
      <w:rFonts w:ascii="Thorndale" w:hAnsi="Thorndale"/>
      <w:sz w:val="22"/>
      <w:szCs w:val="24"/>
    </w:rPr>
  </w:style>
  <w:style w:type="paragraph" w:styleId="Testodelblocco">
    <w:name w:val="Block Text"/>
    <w:basedOn w:val="Normale"/>
    <w:uiPriority w:val="99"/>
    <w:rsid w:val="00D17EE2"/>
    <w:pPr>
      <w:suppressAutoHyphens w:val="0"/>
      <w:autoSpaceDE w:val="0"/>
      <w:autoSpaceDN w:val="0"/>
      <w:adjustRightInd w:val="0"/>
      <w:ind w:left="540" w:right="432"/>
    </w:pPr>
    <w:rPr>
      <w:color w:val="000000"/>
      <w:szCs w:val="16"/>
      <w:lang w:eastAsia="it-IT"/>
    </w:rPr>
  </w:style>
  <w:style w:type="paragraph" w:customStyle="1" w:styleId="Normal1">
    <w:name w:val="Normal1"/>
    <w:uiPriority w:val="99"/>
    <w:rsid w:val="00440E9F"/>
    <w:pPr>
      <w:autoSpaceDE w:val="0"/>
      <w:autoSpaceDN w:val="0"/>
      <w:adjustRightInd w:val="0"/>
      <w:spacing w:after="200" w:line="276" w:lineRule="auto"/>
    </w:pPr>
    <w:rPr>
      <w:rFonts w:ascii="Calibri" w:hAnsi="Calibri"/>
      <w:szCs w:val="24"/>
    </w:rPr>
  </w:style>
  <w:style w:type="paragraph" w:customStyle="1" w:styleId="Stile1">
    <w:name w:val="Stile1"/>
    <w:basedOn w:val="Titolo3"/>
    <w:uiPriority w:val="99"/>
    <w:rsid w:val="00FA3B11"/>
    <w:pPr>
      <w:shd w:val="clear" w:color="auto" w:fill="FFFF00"/>
      <w:suppressAutoHyphens w:val="0"/>
      <w:spacing w:before="120" w:after="0"/>
      <w:jc w:val="both"/>
    </w:pPr>
    <w:rPr>
      <w:rFonts w:ascii="Verdana" w:hAnsi="Verdana" w:cs="Lucida Sans Unicode"/>
      <w:sz w:val="22"/>
      <w:szCs w:val="16"/>
      <w:lang w:eastAsia="it-IT"/>
    </w:rPr>
  </w:style>
  <w:style w:type="table" w:styleId="Grigliatabella">
    <w:name w:val="Table Grid"/>
    <w:basedOn w:val="Tabellanormale"/>
    <w:uiPriority w:val="99"/>
    <w:rsid w:val="00F9658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semiHidden="1" w:unhideWhenUsed="1"/>
    <w:lsdException w:name="Block Text" w:locked="1" w:uiPriority="0"/>
    <w:lsdException w:name="Hyperlink" w:locked="1" w:uiPriority="0"/>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C18A6"/>
    <w:pPr>
      <w:suppressAutoHyphens/>
    </w:pPr>
    <w:rPr>
      <w:sz w:val="20"/>
      <w:szCs w:val="20"/>
      <w:lang w:eastAsia="ar-SA"/>
    </w:rPr>
  </w:style>
  <w:style w:type="paragraph" w:styleId="Titolo1">
    <w:name w:val="heading 1"/>
    <w:basedOn w:val="Normale"/>
    <w:next w:val="Normale"/>
    <w:link w:val="Titolo1Carattere"/>
    <w:uiPriority w:val="99"/>
    <w:qFormat/>
    <w:rsid w:val="009C18A6"/>
    <w:pPr>
      <w:keepNext/>
      <w:numPr>
        <w:numId w:val="1"/>
      </w:numPr>
      <w:outlineLvl w:val="0"/>
    </w:pPr>
    <w:rPr>
      <w:sz w:val="32"/>
    </w:rPr>
  </w:style>
  <w:style w:type="paragraph" w:styleId="Titolo2">
    <w:name w:val="heading 2"/>
    <w:basedOn w:val="Normale"/>
    <w:next w:val="Normale"/>
    <w:link w:val="Titolo2Carattere"/>
    <w:uiPriority w:val="99"/>
    <w:qFormat/>
    <w:rsid w:val="009C18A6"/>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uiPriority w:val="99"/>
    <w:qFormat/>
    <w:rsid w:val="00D17EE2"/>
    <w:pPr>
      <w:keepNext/>
      <w:spacing w:before="240" w:after="60"/>
      <w:outlineLvl w:val="2"/>
    </w:pPr>
    <w:rPr>
      <w:rFonts w:ascii="Cambria" w:hAnsi="Cambria"/>
      <w:b/>
      <w:bCs/>
      <w:sz w:val="26"/>
      <w:szCs w:val="26"/>
    </w:rPr>
  </w:style>
  <w:style w:type="paragraph" w:styleId="Titolo4">
    <w:name w:val="heading 4"/>
    <w:basedOn w:val="Normale"/>
    <w:next w:val="Normale"/>
    <w:link w:val="Titolo4Carattere"/>
    <w:uiPriority w:val="99"/>
    <w:qFormat/>
    <w:rsid w:val="009C18A6"/>
    <w:pPr>
      <w:keepNext/>
      <w:numPr>
        <w:ilvl w:val="3"/>
        <w:numId w:val="1"/>
      </w:numPr>
      <w:spacing w:before="120"/>
      <w:jc w:val="both"/>
      <w:outlineLvl w:val="3"/>
    </w:pPr>
    <w:rPr>
      <w:rFonts w:ascii="Arial" w:hAnsi="Arial"/>
      <w:b/>
      <w:i/>
      <w:sz w:val="24"/>
    </w:rPr>
  </w:style>
  <w:style w:type="paragraph" w:styleId="Titolo5">
    <w:name w:val="heading 5"/>
    <w:basedOn w:val="Normale"/>
    <w:next w:val="Normale"/>
    <w:link w:val="Titolo5Carattere"/>
    <w:uiPriority w:val="99"/>
    <w:qFormat/>
    <w:rsid w:val="009C18A6"/>
    <w:pPr>
      <w:keepNext/>
      <w:numPr>
        <w:ilvl w:val="4"/>
        <w:numId w:val="1"/>
      </w:numPr>
      <w:spacing w:before="120"/>
      <w:ind w:left="142"/>
      <w:jc w:val="both"/>
      <w:outlineLvl w:val="4"/>
    </w:pPr>
    <w:rPr>
      <w:rFonts w:ascii="Arial" w:hAnsi="Arial"/>
      <w:b/>
      <w:i/>
      <w:sz w:val="24"/>
    </w:rPr>
  </w:style>
  <w:style w:type="paragraph" w:styleId="Titolo6">
    <w:name w:val="heading 6"/>
    <w:basedOn w:val="Normale"/>
    <w:next w:val="Normale"/>
    <w:link w:val="Titolo6Carattere"/>
    <w:uiPriority w:val="99"/>
    <w:qFormat/>
    <w:rsid w:val="00D17EE2"/>
    <w:pPr>
      <w:spacing w:before="240" w:after="60"/>
      <w:outlineLvl w:val="5"/>
    </w:pPr>
    <w:rPr>
      <w:rFonts w:ascii="Calibri" w:hAnsi="Calibri"/>
      <w:b/>
      <w:bCs/>
      <w:sz w:val="22"/>
      <w:szCs w:val="22"/>
    </w:rPr>
  </w:style>
  <w:style w:type="paragraph" w:styleId="Titolo7">
    <w:name w:val="heading 7"/>
    <w:basedOn w:val="Normale"/>
    <w:next w:val="Normale"/>
    <w:link w:val="Titolo7Carattere"/>
    <w:uiPriority w:val="99"/>
    <w:qFormat/>
    <w:rsid w:val="008B04B5"/>
    <w:pPr>
      <w:spacing w:before="240" w:after="60"/>
      <w:outlineLvl w:val="6"/>
    </w:pPr>
    <w:rPr>
      <w:rFonts w:ascii="Calibri" w:hAnsi="Calibri"/>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A144C7"/>
    <w:rPr>
      <w:rFonts w:asciiTheme="majorHAnsi" w:eastAsiaTheme="majorEastAsia" w:hAnsiTheme="majorHAnsi" w:cstheme="majorBidi"/>
      <w:b/>
      <w:bCs/>
      <w:kern w:val="32"/>
      <w:sz w:val="32"/>
      <w:szCs w:val="32"/>
      <w:lang w:eastAsia="ar-SA"/>
    </w:rPr>
  </w:style>
  <w:style w:type="character" w:customStyle="1" w:styleId="Titolo2Carattere">
    <w:name w:val="Titolo 2 Carattere"/>
    <w:basedOn w:val="Carpredefinitoparagrafo"/>
    <w:link w:val="Titolo2"/>
    <w:uiPriority w:val="9"/>
    <w:semiHidden/>
    <w:rsid w:val="00A144C7"/>
    <w:rPr>
      <w:rFonts w:asciiTheme="majorHAnsi" w:eastAsiaTheme="majorEastAsia" w:hAnsiTheme="majorHAnsi" w:cstheme="majorBidi"/>
      <w:b/>
      <w:bCs/>
      <w:i/>
      <w:iCs/>
      <w:sz w:val="28"/>
      <w:szCs w:val="28"/>
      <w:lang w:eastAsia="ar-SA"/>
    </w:rPr>
  </w:style>
  <w:style w:type="character" w:customStyle="1" w:styleId="Titolo3Carattere">
    <w:name w:val="Titolo 3 Carattere"/>
    <w:basedOn w:val="Carpredefinitoparagrafo"/>
    <w:link w:val="Titolo3"/>
    <w:uiPriority w:val="99"/>
    <w:locked/>
    <w:rsid w:val="00D17EE2"/>
    <w:rPr>
      <w:rFonts w:ascii="Cambria" w:hAnsi="Cambria" w:cs="Times New Roman"/>
      <w:b/>
      <w:bCs/>
      <w:sz w:val="26"/>
      <w:szCs w:val="26"/>
      <w:lang w:eastAsia="ar-SA" w:bidi="ar-SA"/>
    </w:rPr>
  </w:style>
  <w:style w:type="character" w:customStyle="1" w:styleId="Titolo4Carattere">
    <w:name w:val="Titolo 4 Carattere"/>
    <w:basedOn w:val="Carpredefinitoparagrafo"/>
    <w:link w:val="Titolo4"/>
    <w:uiPriority w:val="9"/>
    <w:semiHidden/>
    <w:rsid w:val="00A144C7"/>
    <w:rPr>
      <w:rFonts w:asciiTheme="minorHAnsi" w:eastAsiaTheme="minorEastAsia" w:hAnsiTheme="minorHAnsi" w:cstheme="minorBidi"/>
      <w:b/>
      <w:bCs/>
      <w:sz w:val="28"/>
      <w:szCs w:val="28"/>
      <w:lang w:eastAsia="ar-SA"/>
    </w:rPr>
  </w:style>
  <w:style w:type="character" w:customStyle="1" w:styleId="Titolo5Carattere">
    <w:name w:val="Titolo 5 Carattere"/>
    <w:basedOn w:val="Carpredefinitoparagrafo"/>
    <w:link w:val="Titolo5"/>
    <w:uiPriority w:val="9"/>
    <w:semiHidden/>
    <w:rsid w:val="00A144C7"/>
    <w:rPr>
      <w:rFonts w:asciiTheme="minorHAnsi" w:eastAsiaTheme="minorEastAsia" w:hAnsiTheme="minorHAnsi" w:cstheme="minorBidi"/>
      <w:b/>
      <w:bCs/>
      <w:i/>
      <w:iCs/>
      <w:sz w:val="26"/>
      <w:szCs w:val="26"/>
      <w:lang w:eastAsia="ar-SA"/>
    </w:rPr>
  </w:style>
  <w:style w:type="character" w:customStyle="1" w:styleId="Titolo6Carattere">
    <w:name w:val="Titolo 6 Carattere"/>
    <w:basedOn w:val="Carpredefinitoparagrafo"/>
    <w:link w:val="Titolo6"/>
    <w:uiPriority w:val="99"/>
    <w:semiHidden/>
    <w:locked/>
    <w:rsid w:val="00D17EE2"/>
    <w:rPr>
      <w:rFonts w:ascii="Calibri" w:hAnsi="Calibri" w:cs="Times New Roman"/>
      <w:b/>
      <w:bCs/>
      <w:sz w:val="22"/>
      <w:szCs w:val="22"/>
      <w:lang w:eastAsia="ar-SA" w:bidi="ar-SA"/>
    </w:rPr>
  </w:style>
  <w:style w:type="character" w:customStyle="1" w:styleId="Titolo7Carattere">
    <w:name w:val="Titolo 7 Carattere"/>
    <w:basedOn w:val="Carpredefinitoparagrafo"/>
    <w:link w:val="Titolo7"/>
    <w:uiPriority w:val="99"/>
    <w:semiHidden/>
    <w:locked/>
    <w:rsid w:val="008B04B5"/>
    <w:rPr>
      <w:rFonts w:ascii="Calibri" w:hAnsi="Calibri" w:cs="Times New Roman"/>
      <w:sz w:val="24"/>
      <w:szCs w:val="24"/>
      <w:lang w:eastAsia="ar-SA" w:bidi="ar-SA"/>
    </w:rPr>
  </w:style>
  <w:style w:type="character" w:styleId="Collegamentoipertestuale">
    <w:name w:val="Hyperlink"/>
    <w:basedOn w:val="Carpredefinitoparagrafo"/>
    <w:uiPriority w:val="99"/>
    <w:rsid w:val="009C18A6"/>
    <w:rPr>
      <w:rFonts w:cs="Times New Roman"/>
      <w:color w:val="0000FF"/>
      <w:u w:val="single"/>
    </w:rPr>
  </w:style>
  <w:style w:type="paragraph" w:customStyle="1" w:styleId="Rientrocorpodeltesto21">
    <w:name w:val="Rientro corpo del testo 21"/>
    <w:basedOn w:val="Normale"/>
    <w:uiPriority w:val="99"/>
    <w:rsid w:val="009C18A6"/>
    <w:pPr>
      <w:spacing w:before="120"/>
      <w:ind w:left="142"/>
      <w:jc w:val="both"/>
    </w:pPr>
    <w:rPr>
      <w:rFonts w:ascii="Arial" w:hAnsi="Arial"/>
      <w:sz w:val="24"/>
    </w:rPr>
  </w:style>
  <w:style w:type="paragraph" w:styleId="Sommario4">
    <w:name w:val="toc 4"/>
    <w:basedOn w:val="Normale"/>
    <w:next w:val="Normale"/>
    <w:autoRedefine/>
    <w:uiPriority w:val="99"/>
    <w:semiHidden/>
    <w:rsid w:val="009C18A6"/>
    <w:pPr>
      <w:ind w:left="600"/>
    </w:pPr>
  </w:style>
  <w:style w:type="paragraph" w:styleId="Elenco">
    <w:name w:val="List"/>
    <w:basedOn w:val="Corpotesto"/>
    <w:uiPriority w:val="99"/>
    <w:semiHidden/>
    <w:rsid w:val="009C18A6"/>
    <w:pPr>
      <w:spacing w:after="0"/>
      <w:jc w:val="both"/>
    </w:pPr>
    <w:rPr>
      <w:rFonts w:ascii="Arial" w:hAnsi="Arial" w:cs="Tahoma"/>
      <w:sz w:val="24"/>
      <w:szCs w:val="24"/>
    </w:rPr>
  </w:style>
  <w:style w:type="paragraph" w:styleId="Corpotesto">
    <w:name w:val="Body Text"/>
    <w:basedOn w:val="Normale"/>
    <w:link w:val="CorpotestoCarattere"/>
    <w:uiPriority w:val="99"/>
    <w:rsid w:val="009C18A6"/>
    <w:pPr>
      <w:spacing w:after="120"/>
    </w:pPr>
  </w:style>
  <w:style w:type="character" w:customStyle="1" w:styleId="CorpotestoCarattere">
    <w:name w:val="Corpo testo Carattere"/>
    <w:basedOn w:val="Carpredefinitoparagrafo"/>
    <w:link w:val="Corpotesto"/>
    <w:uiPriority w:val="99"/>
    <w:semiHidden/>
    <w:rsid w:val="00A144C7"/>
    <w:rPr>
      <w:sz w:val="20"/>
      <w:szCs w:val="20"/>
      <w:lang w:eastAsia="ar-SA"/>
    </w:rPr>
  </w:style>
  <w:style w:type="character" w:customStyle="1" w:styleId="TitoloCarattereCarattere3CarattereCarattere">
    <w:name w:val="Titolo Carattere Carattere3 Carattere Carattere"/>
    <w:aliases w:val="Titolo1 Carattere Carattere Carattere Carattere,Titolo Carattere11 Carattere Carattere Carattere Carattere,Titolo Carattere Carattere1 Carattere Carattere Carattere1 Carattere"/>
    <w:basedOn w:val="Carpredefinitoparagrafo"/>
    <w:uiPriority w:val="99"/>
    <w:rsid w:val="009C18A6"/>
    <w:rPr>
      <w:rFonts w:cs="Arial"/>
      <w:sz w:val="24"/>
      <w:lang w:val="it-IT" w:eastAsia="it-IT" w:bidi="ar-SA"/>
    </w:rPr>
  </w:style>
  <w:style w:type="paragraph" w:customStyle="1" w:styleId="p14">
    <w:name w:val="p14"/>
    <w:basedOn w:val="Normale"/>
    <w:uiPriority w:val="99"/>
    <w:rsid w:val="009C18A6"/>
    <w:pPr>
      <w:widowControl w:val="0"/>
      <w:suppressAutoHyphens w:val="0"/>
      <w:snapToGrid w:val="0"/>
      <w:spacing w:line="280" w:lineRule="atLeast"/>
      <w:ind w:left="1008" w:hanging="432"/>
      <w:jc w:val="both"/>
    </w:pPr>
    <w:rPr>
      <w:sz w:val="24"/>
      <w:lang w:eastAsia="it-IT"/>
    </w:rPr>
  </w:style>
  <w:style w:type="paragraph" w:customStyle="1" w:styleId="p6">
    <w:name w:val="p6"/>
    <w:basedOn w:val="Normale"/>
    <w:uiPriority w:val="99"/>
    <w:rsid w:val="009C18A6"/>
    <w:pPr>
      <w:widowControl w:val="0"/>
      <w:tabs>
        <w:tab w:val="left" w:pos="380"/>
      </w:tabs>
      <w:suppressAutoHyphens w:val="0"/>
      <w:snapToGrid w:val="0"/>
      <w:spacing w:line="280" w:lineRule="atLeast"/>
      <w:ind w:left="1008" w:hanging="432"/>
    </w:pPr>
    <w:rPr>
      <w:sz w:val="24"/>
      <w:lang w:eastAsia="it-IT"/>
    </w:rPr>
  </w:style>
  <w:style w:type="paragraph" w:customStyle="1" w:styleId="Aarial">
    <w:name w:val="Aarial"/>
    <w:basedOn w:val="Normale"/>
    <w:uiPriority w:val="99"/>
    <w:rsid w:val="009C18A6"/>
    <w:pPr>
      <w:widowControl w:val="0"/>
      <w:tabs>
        <w:tab w:val="left" w:pos="720"/>
      </w:tabs>
      <w:suppressAutoHyphens w:val="0"/>
      <w:snapToGrid w:val="0"/>
      <w:spacing w:line="280" w:lineRule="exact"/>
      <w:ind w:left="426" w:hanging="426"/>
      <w:jc w:val="both"/>
    </w:pPr>
    <w:rPr>
      <w:rFonts w:ascii="Arial" w:hAnsi="Arial" w:cs="Arial"/>
      <w:sz w:val="24"/>
      <w:szCs w:val="24"/>
      <w:lang w:eastAsia="it-IT"/>
    </w:rPr>
  </w:style>
  <w:style w:type="paragraph" w:styleId="Intestazione">
    <w:name w:val="header"/>
    <w:basedOn w:val="Normale"/>
    <w:link w:val="IntestazioneCarattere"/>
    <w:uiPriority w:val="99"/>
    <w:rsid w:val="009C18A6"/>
    <w:pPr>
      <w:widowControl w:val="0"/>
      <w:tabs>
        <w:tab w:val="center" w:pos="4819"/>
        <w:tab w:val="right" w:pos="9638"/>
      </w:tabs>
      <w:suppressAutoHyphens w:val="0"/>
      <w:autoSpaceDE w:val="0"/>
      <w:autoSpaceDN w:val="0"/>
      <w:adjustRightInd w:val="0"/>
      <w:spacing w:before="60" w:after="60"/>
      <w:jc w:val="both"/>
    </w:pPr>
    <w:rPr>
      <w:rFonts w:cs="Arial"/>
      <w:sz w:val="22"/>
      <w:lang w:eastAsia="it-IT"/>
    </w:rPr>
  </w:style>
  <w:style w:type="character" w:customStyle="1" w:styleId="IntestazioneCarattere">
    <w:name w:val="Intestazione Carattere"/>
    <w:basedOn w:val="Carpredefinitoparagrafo"/>
    <w:link w:val="Intestazione"/>
    <w:uiPriority w:val="99"/>
    <w:locked/>
    <w:rsid w:val="00AA340D"/>
    <w:rPr>
      <w:rFonts w:cs="Arial"/>
      <w:sz w:val="22"/>
    </w:rPr>
  </w:style>
  <w:style w:type="paragraph" w:customStyle="1" w:styleId="p5">
    <w:name w:val="p5"/>
    <w:basedOn w:val="Normale"/>
    <w:uiPriority w:val="99"/>
    <w:rsid w:val="009C18A6"/>
    <w:pPr>
      <w:widowControl w:val="0"/>
      <w:tabs>
        <w:tab w:val="left" w:pos="720"/>
      </w:tabs>
      <w:suppressAutoHyphens w:val="0"/>
      <w:snapToGrid w:val="0"/>
      <w:spacing w:line="280" w:lineRule="atLeast"/>
    </w:pPr>
    <w:rPr>
      <w:sz w:val="24"/>
      <w:lang w:eastAsia="it-IT"/>
    </w:rPr>
  </w:style>
  <w:style w:type="paragraph" w:styleId="Corpodeltesto2">
    <w:name w:val="Body Text 2"/>
    <w:basedOn w:val="Normale"/>
    <w:link w:val="Corpodeltesto2Carattere"/>
    <w:uiPriority w:val="99"/>
    <w:semiHidden/>
    <w:rsid w:val="009C18A6"/>
    <w:pPr>
      <w:jc w:val="both"/>
    </w:pPr>
    <w:rPr>
      <w:color w:val="FF6600"/>
      <w:sz w:val="24"/>
      <w:szCs w:val="24"/>
    </w:rPr>
  </w:style>
  <w:style w:type="character" w:customStyle="1" w:styleId="Corpodeltesto2Carattere">
    <w:name w:val="Corpo del testo 2 Carattere"/>
    <w:basedOn w:val="Carpredefinitoparagrafo"/>
    <w:link w:val="Corpodeltesto2"/>
    <w:uiPriority w:val="99"/>
    <w:semiHidden/>
    <w:rsid w:val="00A144C7"/>
    <w:rPr>
      <w:sz w:val="20"/>
      <w:szCs w:val="20"/>
      <w:lang w:eastAsia="ar-SA"/>
    </w:rPr>
  </w:style>
  <w:style w:type="paragraph" w:customStyle="1" w:styleId="p15">
    <w:name w:val="p15"/>
    <w:basedOn w:val="Normale"/>
    <w:uiPriority w:val="99"/>
    <w:rsid w:val="009C18A6"/>
    <w:pPr>
      <w:widowControl w:val="0"/>
      <w:suppressAutoHyphens w:val="0"/>
      <w:spacing w:line="280" w:lineRule="atLeast"/>
      <w:ind w:left="1060"/>
      <w:jc w:val="both"/>
    </w:pPr>
    <w:rPr>
      <w:sz w:val="24"/>
      <w:lang w:eastAsia="it-IT"/>
    </w:rPr>
  </w:style>
  <w:style w:type="character" w:styleId="Collegamentovisitato">
    <w:name w:val="FollowedHyperlink"/>
    <w:basedOn w:val="Carpredefinitoparagrafo"/>
    <w:uiPriority w:val="99"/>
    <w:semiHidden/>
    <w:rsid w:val="009C18A6"/>
    <w:rPr>
      <w:rFonts w:cs="Times New Roman"/>
      <w:color w:val="800080"/>
      <w:u w:val="single"/>
    </w:rPr>
  </w:style>
  <w:style w:type="paragraph" w:customStyle="1" w:styleId="p13CarattereCarattereCarattereCarattere">
    <w:name w:val="p13 Carattere Carattere Carattere Carattere"/>
    <w:basedOn w:val="Normale"/>
    <w:uiPriority w:val="99"/>
    <w:rsid w:val="009C18A6"/>
    <w:pPr>
      <w:widowControl w:val="0"/>
      <w:tabs>
        <w:tab w:val="left" w:pos="720"/>
      </w:tabs>
      <w:suppressAutoHyphens w:val="0"/>
      <w:snapToGrid w:val="0"/>
      <w:spacing w:line="280" w:lineRule="atLeast"/>
      <w:jc w:val="both"/>
    </w:pPr>
    <w:rPr>
      <w:sz w:val="24"/>
      <w:szCs w:val="24"/>
      <w:lang w:eastAsia="it-IT"/>
    </w:rPr>
  </w:style>
  <w:style w:type="character" w:customStyle="1" w:styleId="p13CarattereCarattereCarattereCarattereCarattereCarattereCarattereCarattereCarattereCarattereCarattereCarattereCarattereCarattereCarattere">
    <w:name w:val="p13 Carattere Carattere Carattere Carattere Carattere Carattere Carattere Carattere Carattere Carattere Carattere Carattere Carattere Carattere Carattere"/>
    <w:basedOn w:val="Carpredefinitoparagrafo"/>
    <w:uiPriority w:val="99"/>
    <w:rsid w:val="009C18A6"/>
    <w:rPr>
      <w:rFonts w:cs="Times New Roman"/>
      <w:sz w:val="24"/>
      <w:szCs w:val="24"/>
      <w:lang w:val="it-IT" w:eastAsia="it-IT" w:bidi="ar-SA"/>
    </w:rPr>
  </w:style>
  <w:style w:type="paragraph" w:customStyle="1" w:styleId="p13CarattereCarattereCarattereCarattereCarattereCarattereCarattereCarattereCarattereCarattereCarattereCarattereCarattereCarattere">
    <w:name w:val="p13 Carattere Carattere Carattere Carattere Carattere Carattere Carattere Carattere Carattere Carattere Carattere Carattere Carattere Carattere"/>
    <w:basedOn w:val="Normale"/>
    <w:uiPriority w:val="99"/>
    <w:rsid w:val="009C18A6"/>
    <w:pPr>
      <w:widowControl w:val="0"/>
      <w:tabs>
        <w:tab w:val="left" w:pos="720"/>
      </w:tabs>
      <w:suppressAutoHyphens w:val="0"/>
      <w:snapToGrid w:val="0"/>
      <w:spacing w:line="280" w:lineRule="atLeast"/>
      <w:jc w:val="both"/>
    </w:pPr>
    <w:rPr>
      <w:sz w:val="24"/>
      <w:szCs w:val="24"/>
      <w:lang w:eastAsia="it-IT"/>
    </w:rPr>
  </w:style>
  <w:style w:type="paragraph" w:styleId="Testofumetto">
    <w:name w:val="Balloon Text"/>
    <w:basedOn w:val="Normale"/>
    <w:link w:val="TestofumettoCarattere"/>
    <w:uiPriority w:val="99"/>
    <w:semiHidden/>
    <w:rsid w:val="009C18A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144C7"/>
    <w:rPr>
      <w:sz w:val="0"/>
      <w:szCs w:val="0"/>
      <w:lang w:eastAsia="ar-SA"/>
    </w:rPr>
  </w:style>
  <w:style w:type="character" w:styleId="Rimandocommento">
    <w:name w:val="annotation reference"/>
    <w:basedOn w:val="Carpredefinitoparagrafo"/>
    <w:uiPriority w:val="99"/>
    <w:semiHidden/>
    <w:rsid w:val="009C18A6"/>
    <w:rPr>
      <w:rFonts w:cs="Times New Roman"/>
      <w:sz w:val="16"/>
      <w:szCs w:val="16"/>
    </w:rPr>
  </w:style>
  <w:style w:type="paragraph" w:styleId="Testocommento">
    <w:name w:val="annotation text"/>
    <w:basedOn w:val="Normale"/>
    <w:link w:val="TestocommentoCarattere"/>
    <w:uiPriority w:val="99"/>
    <w:semiHidden/>
    <w:rsid w:val="009C18A6"/>
  </w:style>
  <w:style w:type="character" w:customStyle="1" w:styleId="TestocommentoCarattere">
    <w:name w:val="Testo commento Carattere"/>
    <w:basedOn w:val="Carpredefinitoparagrafo"/>
    <w:link w:val="Testocommento"/>
    <w:uiPriority w:val="99"/>
    <w:semiHidden/>
    <w:rsid w:val="00A144C7"/>
    <w:rPr>
      <w:sz w:val="20"/>
      <w:szCs w:val="20"/>
      <w:lang w:eastAsia="ar-SA"/>
    </w:rPr>
  </w:style>
  <w:style w:type="paragraph" w:styleId="Soggettocommento">
    <w:name w:val="annotation subject"/>
    <w:basedOn w:val="Testocommento"/>
    <w:next w:val="Testocommento"/>
    <w:link w:val="SoggettocommentoCarattere"/>
    <w:uiPriority w:val="99"/>
    <w:semiHidden/>
    <w:rsid w:val="009C18A6"/>
    <w:rPr>
      <w:b/>
      <w:bCs/>
    </w:rPr>
  </w:style>
  <w:style w:type="character" w:customStyle="1" w:styleId="SoggettocommentoCarattere">
    <w:name w:val="Soggetto commento Carattere"/>
    <w:basedOn w:val="TestocommentoCarattere"/>
    <w:link w:val="Soggettocommento"/>
    <w:uiPriority w:val="99"/>
    <w:semiHidden/>
    <w:rsid w:val="00A144C7"/>
    <w:rPr>
      <w:b/>
      <w:bCs/>
      <w:sz w:val="20"/>
      <w:szCs w:val="20"/>
      <w:lang w:eastAsia="ar-SA"/>
    </w:rPr>
  </w:style>
  <w:style w:type="paragraph" w:styleId="Corpodeltesto3">
    <w:name w:val="Body Text 3"/>
    <w:basedOn w:val="Normale"/>
    <w:link w:val="Corpodeltesto3Carattere"/>
    <w:uiPriority w:val="99"/>
    <w:semiHidden/>
    <w:rsid w:val="009C18A6"/>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A144C7"/>
    <w:rPr>
      <w:sz w:val="16"/>
      <w:szCs w:val="16"/>
      <w:lang w:eastAsia="ar-SA"/>
    </w:rPr>
  </w:style>
  <w:style w:type="paragraph" w:styleId="Pidipagina">
    <w:name w:val="footer"/>
    <w:basedOn w:val="Normale"/>
    <w:link w:val="PidipaginaCarattere"/>
    <w:uiPriority w:val="99"/>
    <w:semiHidden/>
    <w:rsid w:val="009C18A6"/>
    <w:pPr>
      <w:tabs>
        <w:tab w:val="center" w:pos="4819"/>
        <w:tab w:val="right" w:pos="9638"/>
      </w:tabs>
    </w:pPr>
  </w:style>
  <w:style w:type="character" w:customStyle="1" w:styleId="PidipaginaCarattere">
    <w:name w:val="Piè di pagina Carattere"/>
    <w:basedOn w:val="Carpredefinitoparagrafo"/>
    <w:link w:val="Pidipagina"/>
    <w:uiPriority w:val="99"/>
    <w:semiHidden/>
    <w:rsid w:val="00A144C7"/>
    <w:rPr>
      <w:sz w:val="20"/>
      <w:szCs w:val="20"/>
      <w:lang w:eastAsia="ar-SA"/>
    </w:rPr>
  </w:style>
  <w:style w:type="character" w:styleId="Numeropagina">
    <w:name w:val="page number"/>
    <w:basedOn w:val="Carpredefinitoparagrafo"/>
    <w:uiPriority w:val="99"/>
    <w:semiHidden/>
    <w:rsid w:val="009C18A6"/>
    <w:rPr>
      <w:rFonts w:cs="Times New Roman"/>
    </w:rPr>
  </w:style>
  <w:style w:type="paragraph" w:styleId="Rientrocorpodeltesto">
    <w:name w:val="Body Text Indent"/>
    <w:basedOn w:val="Normale"/>
    <w:link w:val="RientrocorpodeltestoCarattere"/>
    <w:uiPriority w:val="99"/>
    <w:semiHidden/>
    <w:rsid w:val="009C18A6"/>
    <w:pPr>
      <w:ind w:left="60"/>
      <w:jc w:val="both"/>
    </w:pPr>
    <w:rPr>
      <w:color w:val="FF6600"/>
      <w:sz w:val="24"/>
      <w:szCs w:val="24"/>
    </w:rPr>
  </w:style>
  <w:style w:type="character" w:customStyle="1" w:styleId="RientrocorpodeltestoCarattere">
    <w:name w:val="Rientro corpo del testo Carattere"/>
    <w:basedOn w:val="Carpredefinitoparagrafo"/>
    <w:link w:val="Rientrocorpodeltesto"/>
    <w:uiPriority w:val="99"/>
    <w:semiHidden/>
    <w:rsid w:val="00A144C7"/>
    <w:rPr>
      <w:sz w:val="20"/>
      <w:szCs w:val="20"/>
      <w:lang w:eastAsia="ar-SA"/>
    </w:rPr>
  </w:style>
  <w:style w:type="paragraph" w:styleId="Rientrocorpodeltesto2">
    <w:name w:val="Body Text Indent 2"/>
    <w:basedOn w:val="Normale"/>
    <w:link w:val="Rientrocorpodeltesto2Carattere"/>
    <w:uiPriority w:val="99"/>
    <w:semiHidden/>
    <w:rsid w:val="009C18A6"/>
    <w:pPr>
      <w:spacing w:before="120"/>
      <w:ind w:left="720"/>
      <w:jc w:val="both"/>
    </w:pPr>
    <w:rPr>
      <w:bCs/>
      <w:color w:val="FF6600"/>
      <w:sz w:val="24"/>
      <w:szCs w:val="24"/>
    </w:rPr>
  </w:style>
  <w:style w:type="character" w:customStyle="1" w:styleId="Rientrocorpodeltesto2Carattere">
    <w:name w:val="Rientro corpo del testo 2 Carattere"/>
    <w:basedOn w:val="Carpredefinitoparagrafo"/>
    <w:link w:val="Rientrocorpodeltesto2"/>
    <w:uiPriority w:val="99"/>
    <w:semiHidden/>
    <w:rsid w:val="00A144C7"/>
    <w:rPr>
      <w:sz w:val="20"/>
      <w:szCs w:val="20"/>
      <w:lang w:eastAsia="ar-SA"/>
    </w:rPr>
  </w:style>
  <w:style w:type="paragraph" w:customStyle="1" w:styleId="Stile3">
    <w:name w:val="Stile3"/>
    <w:basedOn w:val="Normale"/>
    <w:uiPriority w:val="99"/>
    <w:rsid w:val="00480503"/>
    <w:pPr>
      <w:suppressAutoHyphens w:val="0"/>
    </w:pPr>
    <w:rPr>
      <w:b/>
      <w:sz w:val="24"/>
      <w:lang w:eastAsia="it-IT"/>
    </w:rPr>
  </w:style>
  <w:style w:type="character" w:customStyle="1" w:styleId="Caratteredellanota">
    <w:name w:val="Carattere della nota"/>
    <w:basedOn w:val="Carpredefinitoparagrafo"/>
    <w:uiPriority w:val="99"/>
    <w:rsid w:val="00AA340D"/>
    <w:rPr>
      <w:rFonts w:cs="Times New Roman"/>
      <w:vertAlign w:val="superscript"/>
    </w:rPr>
  </w:style>
  <w:style w:type="paragraph" w:customStyle="1" w:styleId="Default">
    <w:name w:val="Default"/>
    <w:uiPriority w:val="99"/>
    <w:rsid w:val="00A31220"/>
    <w:pPr>
      <w:autoSpaceDE w:val="0"/>
      <w:autoSpaceDN w:val="0"/>
      <w:adjustRightInd w:val="0"/>
    </w:pPr>
    <w:rPr>
      <w:rFonts w:ascii="Arial" w:hAnsi="Arial" w:cs="Arial"/>
      <w:color w:val="000000"/>
      <w:sz w:val="24"/>
      <w:szCs w:val="24"/>
    </w:rPr>
  </w:style>
  <w:style w:type="paragraph" w:styleId="Paragrafoelenco">
    <w:name w:val="List Paragraph"/>
    <w:basedOn w:val="Normale"/>
    <w:uiPriority w:val="99"/>
    <w:qFormat/>
    <w:rsid w:val="00A31220"/>
    <w:pPr>
      <w:suppressAutoHyphens w:val="0"/>
      <w:ind w:left="720"/>
      <w:contextualSpacing/>
    </w:pPr>
    <w:rPr>
      <w:sz w:val="24"/>
      <w:szCs w:val="24"/>
      <w:lang w:eastAsia="it-IT"/>
    </w:rPr>
  </w:style>
  <w:style w:type="character" w:styleId="Rimandonotaapidipagina">
    <w:name w:val="footnote reference"/>
    <w:basedOn w:val="Carpredefinitoparagrafo"/>
    <w:uiPriority w:val="99"/>
    <w:rsid w:val="001977BE"/>
    <w:rPr>
      <w:rFonts w:cs="Times New Roman"/>
      <w:vertAlign w:val="superscript"/>
    </w:rPr>
  </w:style>
  <w:style w:type="paragraph" w:styleId="Testonotaapidipagina">
    <w:name w:val="footnote text"/>
    <w:basedOn w:val="Normale"/>
    <w:link w:val="TestonotaapidipaginaCarattere"/>
    <w:uiPriority w:val="99"/>
    <w:rsid w:val="001977BE"/>
    <w:pPr>
      <w:suppressLineNumbers/>
      <w:ind w:left="283" w:hanging="283"/>
    </w:pPr>
  </w:style>
  <w:style w:type="character" w:customStyle="1" w:styleId="TestonotaapidipaginaCarattere">
    <w:name w:val="Testo nota a piè di pagina Carattere"/>
    <w:basedOn w:val="Carpredefinitoparagrafo"/>
    <w:link w:val="Testonotaapidipagina"/>
    <w:uiPriority w:val="99"/>
    <w:locked/>
    <w:rsid w:val="001977BE"/>
    <w:rPr>
      <w:rFonts w:cs="Times New Roman"/>
      <w:lang w:eastAsia="ar-SA" w:bidi="ar-SA"/>
    </w:rPr>
  </w:style>
  <w:style w:type="paragraph" w:customStyle="1" w:styleId="Corpodeltesto21">
    <w:name w:val="Corpo del testo 21"/>
    <w:basedOn w:val="Normale"/>
    <w:uiPriority w:val="99"/>
    <w:rsid w:val="00D17EE2"/>
    <w:pPr>
      <w:widowControl w:val="0"/>
      <w:jc w:val="both"/>
    </w:pPr>
    <w:rPr>
      <w:rFonts w:ascii="Thorndale" w:hAnsi="Thorndale"/>
      <w:sz w:val="22"/>
      <w:szCs w:val="24"/>
    </w:rPr>
  </w:style>
  <w:style w:type="paragraph" w:styleId="Testodelblocco">
    <w:name w:val="Block Text"/>
    <w:basedOn w:val="Normale"/>
    <w:uiPriority w:val="99"/>
    <w:rsid w:val="00D17EE2"/>
    <w:pPr>
      <w:suppressAutoHyphens w:val="0"/>
      <w:autoSpaceDE w:val="0"/>
      <w:autoSpaceDN w:val="0"/>
      <w:adjustRightInd w:val="0"/>
      <w:ind w:left="540" w:right="432"/>
    </w:pPr>
    <w:rPr>
      <w:color w:val="000000"/>
      <w:szCs w:val="16"/>
      <w:lang w:eastAsia="it-IT"/>
    </w:rPr>
  </w:style>
  <w:style w:type="paragraph" w:customStyle="1" w:styleId="Normal1">
    <w:name w:val="Normal1"/>
    <w:uiPriority w:val="99"/>
    <w:rsid w:val="00440E9F"/>
    <w:pPr>
      <w:autoSpaceDE w:val="0"/>
      <w:autoSpaceDN w:val="0"/>
      <w:adjustRightInd w:val="0"/>
      <w:spacing w:after="200" w:line="276" w:lineRule="auto"/>
    </w:pPr>
    <w:rPr>
      <w:rFonts w:ascii="Calibri" w:hAnsi="Calibri"/>
      <w:szCs w:val="24"/>
    </w:rPr>
  </w:style>
  <w:style w:type="paragraph" w:customStyle="1" w:styleId="Stile1">
    <w:name w:val="Stile1"/>
    <w:basedOn w:val="Titolo3"/>
    <w:uiPriority w:val="99"/>
    <w:rsid w:val="00FA3B11"/>
    <w:pPr>
      <w:shd w:val="clear" w:color="auto" w:fill="FFFF00"/>
      <w:suppressAutoHyphens w:val="0"/>
      <w:spacing w:before="120" w:after="0"/>
      <w:jc w:val="both"/>
    </w:pPr>
    <w:rPr>
      <w:rFonts w:ascii="Verdana" w:hAnsi="Verdana" w:cs="Lucida Sans Unicode"/>
      <w:sz w:val="22"/>
      <w:szCs w:val="16"/>
      <w:lang w:eastAsia="it-IT"/>
    </w:rPr>
  </w:style>
  <w:style w:type="table" w:styleId="Grigliatabella">
    <w:name w:val="Table Grid"/>
    <w:basedOn w:val="Tabellanormale"/>
    <w:uiPriority w:val="99"/>
    <w:rsid w:val="00F9658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gi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4034</Words>
  <Characters>22997</Characters>
  <Application>Microsoft Office Word</Application>
  <DocSecurity>0</DocSecurity>
  <Lines>191</Lines>
  <Paragraphs>53</Paragraphs>
  <ScaleCrop>false</ScaleCrop>
  <HeadingPairs>
    <vt:vector size="2" baseType="variant">
      <vt:variant>
        <vt:lpstr>Titolo</vt:lpstr>
      </vt:variant>
      <vt:variant>
        <vt:i4>1</vt:i4>
      </vt:variant>
    </vt:vector>
  </HeadingPairs>
  <TitlesOfParts>
    <vt:vector size="1" baseType="lpstr">
      <vt:lpstr>MISURA 1.3</vt:lpstr>
    </vt:vector>
  </TitlesOfParts>
  <Company>Hewlett-Packard</Company>
  <LinksUpToDate>false</LinksUpToDate>
  <CharactersWithSpaces>26978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MISURA 1.3</dc:title>
  <dc:creator>ernesto forte</dc:creator>
  <cp:lastModifiedBy>Tecnico</cp:lastModifiedBy>
  <cp:revision>3</cp:revision>
  <cp:lastPrinted>2014-02-13T11:22:00Z</cp:lastPrinted>
  <dcterms:created xsi:type="dcterms:W3CDTF">2014-03-10T16:26:00Z</dcterms:created>
  <dcterms:modified xsi:type="dcterms:W3CDTF">2014-03-10T16:29:00Z</dcterms:modified>
</cp:coreProperties>
</file>